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ink/ink30.xml" ContentType="application/inkml+xml"/>
  <Override PartName="/word/ink/ink31.xml" ContentType="application/inkml+xml"/>
  <Override PartName="/word/ink/ink32.xml" ContentType="application/inkml+xml"/>
  <Override PartName="/word/ink/ink33.xml" ContentType="application/inkml+xml"/>
  <Override PartName="/word/ink/ink34.xml" ContentType="application/inkml+xml"/>
  <Override PartName="/word/ink/ink35.xml" ContentType="application/inkml+xml"/>
  <Override PartName="/word/ink/ink36.xml" ContentType="application/inkml+xml"/>
  <Override PartName="/word/ink/ink37.xml" ContentType="application/inkml+xml"/>
  <Override PartName="/word/ink/ink38.xml" ContentType="application/inkml+xml"/>
  <Override PartName="/word/ink/ink39.xml" ContentType="application/inkml+xml"/>
  <Override PartName="/word/ink/ink40.xml" ContentType="application/inkml+xml"/>
  <Override PartName="/word/ink/ink41.xml" ContentType="application/inkml+xml"/>
  <Override PartName="/word/ink/ink42.xml" ContentType="application/inkml+xml"/>
  <Override PartName="/word/ink/ink43.xml" ContentType="application/inkml+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BD3B2C" w14:textId="77777777" w:rsidR="00B65A16" w:rsidRDefault="00700250" w:rsidP="00B65A16">
      <w:pPr>
        <w:pStyle w:val="TextohneAbstand"/>
        <w:tabs>
          <w:tab w:val="clear" w:pos="284"/>
          <w:tab w:val="clear" w:pos="1418"/>
          <w:tab w:val="clear" w:pos="2835"/>
          <w:tab w:val="clear" w:pos="3969"/>
          <w:tab w:val="clear" w:pos="4536"/>
          <w:tab w:val="clear" w:pos="5103"/>
          <w:tab w:val="clear" w:pos="5670"/>
          <w:tab w:val="clear" w:pos="7938"/>
          <w:tab w:val="clear" w:pos="8505"/>
          <w:tab w:val="right" w:pos="8498"/>
        </w:tabs>
        <w:ind w:left="-426"/>
        <w:rPr>
          <w:sz w:val="28"/>
          <w:szCs w:val="28"/>
        </w:rPr>
      </w:pPr>
      <w:bookmarkStart w:id="0" w:name="_Hlk71098998"/>
      <w:bookmarkEnd w:id="0"/>
      <w:r w:rsidRPr="009C7966">
        <w:rPr>
          <w:sz w:val="28"/>
          <w:szCs w:val="28"/>
        </w:rPr>
        <w:t>Eure Namen:</w:t>
      </w:r>
      <w:r w:rsidR="00962BC1" w:rsidRPr="009C7966">
        <w:rPr>
          <w:sz w:val="28"/>
          <w:szCs w:val="28"/>
        </w:rPr>
        <w:t xml:space="preserve"> </w:t>
      </w:r>
    </w:p>
    <w:p w14:paraId="3FAC557B" w14:textId="0D136959" w:rsidR="00700250" w:rsidRPr="009C7966" w:rsidRDefault="00962BC1" w:rsidP="00B65A16">
      <w:pPr>
        <w:pStyle w:val="TextohneAbstand"/>
        <w:tabs>
          <w:tab w:val="clear" w:pos="284"/>
          <w:tab w:val="clear" w:pos="1418"/>
          <w:tab w:val="clear" w:pos="2835"/>
          <w:tab w:val="clear" w:pos="3969"/>
          <w:tab w:val="clear" w:pos="4536"/>
          <w:tab w:val="clear" w:pos="5103"/>
          <w:tab w:val="clear" w:pos="5670"/>
          <w:tab w:val="clear" w:pos="7938"/>
          <w:tab w:val="clear" w:pos="8505"/>
          <w:tab w:val="right" w:pos="8931"/>
        </w:tabs>
        <w:ind w:left="-426"/>
        <w:rPr>
          <w:sz w:val="28"/>
          <w:szCs w:val="28"/>
        </w:rPr>
      </w:pPr>
      <w:r w:rsidRPr="009C7966">
        <w:rPr>
          <w:sz w:val="28"/>
          <w:szCs w:val="28"/>
        </w:rPr>
        <w:tab/>
      </w:r>
      <w:r w:rsidRPr="009C7966">
        <w:rPr>
          <w:rStyle w:val="unterstrichen"/>
          <w:sz w:val="28"/>
          <w:szCs w:val="28"/>
        </w:rPr>
        <w:tab/>
      </w:r>
    </w:p>
    <w:p w14:paraId="4507461C" w14:textId="3CC0605C" w:rsidR="00B65A16" w:rsidRPr="00B65A16" w:rsidRDefault="00962BC1" w:rsidP="00B65A16">
      <w:pPr>
        <w:pStyle w:val="TextohneAbstand"/>
        <w:tabs>
          <w:tab w:val="clear" w:pos="284"/>
          <w:tab w:val="clear" w:pos="1418"/>
          <w:tab w:val="clear" w:pos="2835"/>
          <w:tab w:val="clear" w:pos="3969"/>
          <w:tab w:val="clear" w:pos="4536"/>
          <w:tab w:val="clear" w:pos="5103"/>
          <w:tab w:val="clear" w:pos="5670"/>
          <w:tab w:val="clear" w:pos="7938"/>
          <w:tab w:val="clear" w:pos="8505"/>
          <w:tab w:val="right" w:pos="8931"/>
        </w:tabs>
        <w:ind w:left="-426"/>
        <w:rPr>
          <w:sz w:val="28"/>
          <w:szCs w:val="28"/>
        </w:rPr>
      </w:pPr>
      <w:r>
        <w:tab/>
      </w:r>
    </w:p>
    <w:p w14:paraId="7DBEEA16" w14:textId="77777777" w:rsidR="00700250" w:rsidRDefault="00700250" w:rsidP="00910DFA">
      <w:pPr>
        <w:pStyle w:val="berschrift1"/>
      </w:pPr>
      <w:r w:rsidRPr="000670B1">
        <w:t>LAUFZETTEL</w:t>
      </w:r>
    </w:p>
    <w:p w14:paraId="20275923" w14:textId="6AA19B2C" w:rsidR="00606C93" w:rsidRPr="00E30B7E" w:rsidRDefault="00606C93" w:rsidP="004974F4">
      <w:pPr>
        <w:pStyle w:val="berschrift2"/>
        <w:rPr>
          <w:sz w:val="32"/>
          <w:szCs w:val="32"/>
        </w:rPr>
      </w:pPr>
      <w:r w:rsidRPr="00E30B7E">
        <w:rPr>
          <w:sz w:val="32"/>
          <w:szCs w:val="32"/>
        </w:rPr>
        <w:t>Aufgabe</w:t>
      </w:r>
      <w:r w:rsidR="00A45151">
        <w:rPr>
          <w:sz w:val="32"/>
          <w:szCs w:val="32"/>
        </w:rPr>
        <w:t>n</w:t>
      </w:r>
      <w:r w:rsidRPr="00E30B7E">
        <w:rPr>
          <w:sz w:val="32"/>
          <w:szCs w:val="32"/>
        </w:rPr>
        <w:t>:</w:t>
      </w:r>
    </w:p>
    <w:p w14:paraId="20935308" w14:textId="7BE80FF9" w:rsidR="00606C93" w:rsidRPr="009C7966" w:rsidRDefault="00700250" w:rsidP="004974F4">
      <w:pPr>
        <w:pStyle w:val="Listeunsortiert"/>
        <w:rPr>
          <w:sz w:val="28"/>
          <w:szCs w:val="28"/>
        </w:rPr>
      </w:pPr>
      <w:r w:rsidRPr="009C7966">
        <w:rPr>
          <w:sz w:val="28"/>
          <w:szCs w:val="28"/>
        </w:rPr>
        <w:t xml:space="preserve">Kreuzt an, welche Lern-Station ihr mit eurem Team bearbeitet habt. </w:t>
      </w:r>
    </w:p>
    <w:p w14:paraId="4EE5200A" w14:textId="76F9D6F9" w:rsidR="00700250" w:rsidRPr="009C7966" w:rsidRDefault="00700250" w:rsidP="004974F4">
      <w:pPr>
        <w:pStyle w:val="Listeunsortiert"/>
        <w:rPr>
          <w:sz w:val="28"/>
          <w:szCs w:val="28"/>
        </w:rPr>
      </w:pPr>
      <w:r w:rsidRPr="009C7966">
        <w:rPr>
          <w:sz w:val="28"/>
          <w:szCs w:val="28"/>
        </w:rPr>
        <w:t>Wie hat euch diese Station gefallen?</w:t>
      </w:r>
      <w:r w:rsidR="00C24DA9" w:rsidRPr="009C7966">
        <w:rPr>
          <w:sz w:val="28"/>
          <w:szCs w:val="28"/>
        </w:rPr>
        <w:t xml:space="preserve"> Kreuzt an.</w:t>
      </w:r>
    </w:p>
    <w:p w14:paraId="0B286799" w14:textId="08503820" w:rsidR="00700250" w:rsidRDefault="000560E8" w:rsidP="00E30B7E">
      <w:pPr>
        <w:pStyle w:val="Listeunsortiert"/>
        <w:numPr>
          <w:ilvl w:val="0"/>
          <w:numId w:val="0"/>
        </w:numPr>
        <w:tabs>
          <w:tab w:val="clear" w:pos="284"/>
          <w:tab w:val="clear" w:pos="1418"/>
          <w:tab w:val="clear" w:pos="2835"/>
          <w:tab w:val="clear" w:pos="3969"/>
          <w:tab w:val="clear" w:pos="4536"/>
          <w:tab w:val="clear" w:pos="5670"/>
          <w:tab w:val="clear" w:pos="7938"/>
          <w:tab w:val="clear" w:pos="8505"/>
          <w:tab w:val="clear" w:pos="9072"/>
          <w:tab w:val="clear" w:pos="9639"/>
          <w:tab w:val="clear" w:pos="10206"/>
        </w:tabs>
      </w:pPr>
      <w:r>
        <w:tab/>
      </w:r>
    </w:p>
    <w:tbl>
      <w:tblPr>
        <w:tblStyle w:val="SdN"/>
        <w:tblW w:w="9639" w:type="dxa"/>
        <w:tblInd w:w="-459" w:type="dxa"/>
        <w:tblBorders>
          <w:top w:val="single" w:sz="4" w:space="0" w:color="86B819"/>
          <w:left w:val="single" w:sz="4" w:space="0" w:color="86B819"/>
          <w:bottom w:val="single" w:sz="4" w:space="0" w:color="86B819"/>
          <w:right w:val="single" w:sz="4" w:space="0" w:color="86B819"/>
          <w:insideH w:val="single" w:sz="4" w:space="0" w:color="86B819"/>
          <w:insideV w:val="single" w:sz="4" w:space="0" w:color="86B819"/>
        </w:tblBorders>
        <w:shd w:val="clear" w:color="auto" w:fill="FFFFFF" w:themeFill="background1"/>
        <w:tblLook w:val="04A0" w:firstRow="1" w:lastRow="0" w:firstColumn="1" w:lastColumn="0" w:noHBand="0" w:noVBand="1"/>
      </w:tblPr>
      <w:tblGrid>
        <w:gridCol w:w="5231"/>
        <w:gridCol w:w="1447"/>
        <w:gridCol w:w="987"/>
        <w:gridCol w:w="987"/>
        <w:gridCol w:w="987"/>
      </w:tblGrid>
      <w:tr w:rsidR="00527619" w:rsidRPr="00E74A92" w14:paraId="06D079B9" w14:textId="77777777" w:rsidTr="2FFF6213">
        <w:trPr>
          <w:cnfStyle w:val="100000000000" w:firstRow="1" w:lastRow="0" w:firstColumn="0" w:lastColumn="0" w:oddVBand="0" w:evenVBand="0" w:oddHBand="0" w:evenHBand="0" w:firstRowFirstColumn="0" w:firstRowLastColumn="0" w:lastRowFirstColumn="0" w:lastRowLastColumn="0"/>
        </w:trPr>
        <w:tc>
          <w:tcPr>
            <w:tcW w:w="5231" w:type="dxa"/>
            <w:shd w:val="clear" w:color="auto" w:fill="FFFFFF" w:themeFill="background1"/>
            <w:tcMar>
              <w:top w:w="142" w:type="dxa"/>
            </w:tcMar>
          </w:tcPr>
          <w:p w14:paraId="281B1101" w14:textId="134CBBDA" w:rsidR="00700250" w:rsidRPr="000560E8" w:rsidRDefault="009D576C" w:rsidP="004974F4">
            <w:pPr>
              <w:pStyle w:val="berschrift2"/>
              <w:outlineLvl w:val="1"/>
              <w:rPr>
                <w:b/>
                <w:bCs w:val="0"/>
              </w:rPr>
            </w:pPr>
            <w:r w:rsidRPr="0052573D">
              <w:rPr>
                <w:b/>
                <w:color w:val="86B819"/>
                <w:sz w:val="28"/>
                <w:szCs w:val="28"/>
              </w:rPr>
              <w:t>Stationen</w:t>
            </w:r>
          </w:p>
        </w:tc>
        <w:tc>
          <w:tcPr>
            <w:tcW w:w="1447" w:type="dxa"/>
            <w:shd w:val="clear" w:color="auto" w:fill="FFFFFF" w:themeFill="background1"/>
            <w:tcMar>
              <w:top w:w="142" w:type="dxa"/>
            </w:tcMar>
          </w:tcPr>
          <w:p w14:paraId="31682496" w14:textId="18140376" w:rsidR="00700250" w:rsidRPr="00B65A16" w:rsidRDefault="009D576C" w:rsidP="004974F4">
            <w:pPr>
              <w:pStyle w:val="berschrift2"/>
              <w:outlineLvl w:val="1"/>
              <w:rPr>
                <w:b/>
                <w:color w:val="86B819"/>
                <w:sz w:val="28"/>
                <w:szCs w:val="28"/>
              </w:rPr>
            </w:pPr>
            <w:r w:rsidRPr="00B65A16">
              <w:rPr>
                <w:b/>
                <w:color w:val="86B819"/>
                <w:sz w:val="28"/>
                <w:szCs w:val="28"/>
              </w:rPr>
              <w:t>Bearbeitet</w:t>
            </w:r>
          </w:p>
        </w:tc>
        <w:tc>
          <w:tcPr>
            <w:tcW w:w="987" w:type="dxa"/>
            <w:shd w:val="clear" w:color="auto" w:fill="FFFFFF" w:themeFill="background1"/>
            <w:tcMar>
              <w:top w:w="142" w:type="dxa"/>
            </w:tcMar>
          </w:tcPr>
          <w:p w14:paraId="03506470" w14:textId="77777777" w:rsidR="00700250" w:rsidRPr="000C518C" w:rsidRDefault="00700250" w:rsidP="004974F4">
            <w:pPr>
              <w:pStyle w:val="TabelleFliesstext"/>
              <w:rPr>
                <w:b w:val="0"/>
              </w:rPr>
            </w:pPr>
            <w:r>
              <w:rPr>
                <w:noProof/>
                <w:lang w:eastAsia="de-DE"/>
              </w:rPr>
              <w:drawing>
                <wp:inline distT="0" distB="0" distL="0" distR="0" wp14:anchorId="60B490F5" wp14:editId="0A29FDC5">
                  <wp:extent cx="431569" cy="43200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jpg"/>
                          <pic:cNvPicPr/>
                        </pic:nvPicPr>
                        <pic:blipFill rotWithShape="1">
                          <a:blip r:embed="rId8" cstate="print">
                            <a:extLst>
                              <a:ext uri="{28A0092B-C50C-407E-A947-70E740481C1C}">
                                <a14:useLocalDpi xmlns:a14="http://schemas.microsoft.com/office/drawing/2010/main" val="0"/>
                              </a:ext>
                            </a:extLst>
                          </a:blip>
                          <a:srcRect l="-10593" t="-10651" r="-10593" b="-10651"/>
                          <a:stretch/>
                        </pic:blipFill>
                        <pic:spPr bwMode="auto">
                          <a:xfrm>
                            <a:off x="0" y="0"/>
                            <a:ext cx="436260" cy="436695"/>
                          </a:xfrm>
                          <a:prstGeom prst="rect">
                            <a:avLst/>
                          </a:prstGeom>
                          <a:ln>
                            <a:noFill/>
                          </a:ln>
                          <a:extLst>
                            <a:ext uri="{53640926-AAD7-44D8-BBD7-CCE9431645EC}">
                              <a14:shadowObscured xmlns:a14="http://schemas.microsoft.com/office/drawing/2010/main"/>
                            </a:ext>
                          </a:extLst>
                        </pic:spPr>
                      </pic:pic>
                    </a:graphicData>
                  </a:graphic>
                </wp:inline>
              </w:drawing>
            </w:r>
          </w:p>
        </w:tc>
        <w:tc>
          <w:tcPr>
            <w:tcW w:w="987" w:type="dxa"/>
            <w:shd w:val="clear" w:color="auto" w:fill="FFFFFF" w:themeFill="background1"/>
            <w:tcMar>
              <w:top w:w="142" w:type="dxa"/>
            </w:tcMar>
          </w:tcPr>
          <w:p w14:paraId="3E29DD47" w14:textId="77777777" w:rsidR="00700250" w:rsidRPr="000C518C" w:rsidRDefault="00700250" w:rsidP="004974F4">
            <w:pPr>
              <w:pStyle w:val="TabelleFliesstext"/>
              <w:rPr>
                <w:b w:val="0"/>
              </w:rPr>
            </w:pPr>
            <w:r>
              <w:rPr>
                <w:noProof/>
                <w:lang w:eastAsia="de-DE"/>
              </w:rPr>
              <w:drawing>
                <wp:inline distT="0" distB="0" distL="0" distR="0" wp14:anchorId="07F91E39" wp14:editId="7B093843">
                  <wp:extent cx="431800" cy="432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jpg"/>
                          <pic:cNvPicPr/>
                        </pic:nvPicPr>
                        <pic:blipFill rotWithShape="1">
                          <a:blip r:embed="rId9" cstate="print">
                            <a:extLst>
                              <a:ext uri="{28A0092B-C50C-407E-A947-70E740481C1C}">
                                <a14:useLocalDpi xmlns:a14="http://schemas.microsoft.com/office/drawing/2010/main" val="0"/>
                              </a:ext>
                            </a:extLst>
                          </a:blip>
                          <a:srcRect l="-10186" t="-10212" r="-10186" b="-10212"/>
                          <a:stretch/>
                        </pic:blipFill>
                        <pic:spPr bwMode="auto">
                          <a:xfrm>
                            <a:off x="0" y="0"/>
                            <a:ext cx="433327" cy="433528"/>
                          </a:xfrm>
                          <a:prstGeom prst="rect">
                            <a:avLst/>
                          </a:prstGeom>
                          <a:ln>
                            <a:noFill/>
                          </a:ln>
                          <a:extLst>
                            <a:ext uri="{53640926-AAD7-44D8-BBD7-CCE9431645EC}">
                              <a14:shadowObscured xmlns:a14="http://schemas.microsoft.com/office/drawing/2010/main"/>
                            </a:ext>
                          </a:extLst>
                        </pic:spPr>
                      </pic:pic>
                    </a:graphicData>
                  </a:graphic>
                </wp:inline>
              </w:drawing>
            </w:r>
          </w:p>
        </w:tc>
        <w:tc>
          <w:tcPr>
            <w:tcW w:w="987" w:type="dxa"/>
            <w:shd w:val="clear" w:color="auto" w:fill="FFFFFF" w:themeFill="background1"/>
            <w:tcMar>
              <w:top w:w="142" w:type="dxa"/>
            </w:tcMar>
          </w:tcPr>
          <w:p w14:paraId="671AB64C" w14:textId="77777777" w:rsidR="00700250" w:rsidRPr="000C518C" w:rsidRDefault="00700250" w:rsidP="004974F4">
            <w:pPr>
              <w:pStyle w:val="TabelleFliesstext"/>
            </w:pPr>
            <w:r>
              <w:rPr>
                <w:noProof/>
                <w:lang w:eastAsia="de-DE"/>
              </w:rPr>
              <w:drawing>
                <wp:inline distT="0" distB="0" distL="0" distR="0" wp14:anchorId="2BC04E17" wp14:editId="0B8083A1">
                  <wp:extent cx="431320" cy="43200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jpg"/>
                          <pic:cNvPicPr/>
                        </pic:nvPicPr>
                        <pic:blipFill rotWithShape="1">
                          <a:blip r:embed="rId10" cstate="print">
                            <a:extLst>
                              <a:ext uri="{28A0092B-C50C-407E-A947-70E740481C1C}">
                                <a14:useLocalDpi xmlns:a14="http://schemas.microsoft.com/office/drawing/2010/main" val="0"/>
                              </a:ext>
                            </a:extLst>
                          </a:blip>
                          <a:srcRect l="-10098" t="-10193" r="-10098" b="-10193"/>
                          <a:stretch/>
                        </pic:blipFill>
                        <pic:spPr bwMode="auto">
                          <a:xfrm>
                            <a:off x="0" y="0"/>
                            <a:ext cx="432709" cy="433391"/>
                          </a:xfrm>
                          <a:prstGeom prst="rect">
                            <a:avLst/>
                          </a:prstGeom>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ve="http://schemas.openxmlformats.org/markup-compatibility/2006" xmlns:a14="http://schemas.microsoft.com/office/drawing/2010/main"/>
                            </a:ext>
                          </a:extLst>
                        </pic:spPr>
                      </pic:pic>
                    </a:graphicData>
                  </a:graphic>
                </wp:inline>
              </w:drawing>
            </w:r>
          </w:p>
        </w:tc>
      </w:tr>
      <w:tr w:rsidR="00527619" w:rsidRPr="00B65A16" w14:paraId="03F7A508" w14:textId="77777777" w:rsidTr="2FFF6213">
        <w:trPr>
          <w:cnfStyle w:val="000000100000" w:firstRow="0" w:lastRow="0" w:firstColumn="0" w:lastColumn="0" w:oddVBand="0" w:evenVBand="0" w:oddHBand="1" w:evenHBand="0" w:firstRowFirstColumn="0" w:firstRowLastColumn="0" w:lastRowFirstColumn="0" w:lastRowLastColumn="0"/>
          <w:trHeight w:val="274"/>
        </w:trPr>
        <w:tc>
          <w:tcPr>
            <w:tcW w:w="5231" w:type="dxa"/>
            <w:shd w:val="clear" w:color="auto" w:fill="FFFFFF" w:themeFill="background1"/>
            <w:tcMar>
              <w:top w:w="142" w:type="dxa"/>
            </w:tcMar>
          </w:tcPr>
          <w:p w14:paraId="06DA6835" w14:textId="77777777" w:rsidR="00700250" w:rsidRPr="00B65A16" w:rsidRDefault="00817622" w:rsidP="004974F4">
            <w:pPr>
              <w:pStyle w:val="TabelleFliesstext"/>
              <w:rPr>
                <w:rFonts w:asciiTheme="majorHAnsi" w:hAnsiTheme="majorHAnsi" w:cstheme="majorHAnsi"/>
                <w:sz w:val="26"/>
                <w:szCs w:val="26"/>
              </w:rPr>
            </w:pPr>
            <w:r w:rsidRPr="00B65A16">
              <w:rPr>
                <w:rFonts w:asciiTheme="majorHAnsi" w:hAnsiTheme="majorHAnsi" w:cstheme="majorHAnsi"/>
                <w:sz w:val="26"/>
                <w:szCs w:val="26"/>
              </w:rPr>
              <w:t>Gefahr für Insekten</w:t>
            </w:r>
          </w:p>
        </w:tc>
        <w:tc>
          <w:tcPr>
            <w:tcW w:w="1447" w:type="dxa"/>
            <w:shd w:val="clear" w:color="auto" w:fill="FFFFFF" w:themeFill="background1"/>
            <w:tcMar>
              <w:top w:w="142" w:type="dxa"/>
            </w:tcMar>
          </w:tcPr>
          <w:p w14:paraId="03DC5D00" w14:textId="4400AB38" w:rsidR="00700250" w:rsidRPr="00B65A16" w:rsidRDefault="00700250"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37E86EC4" w14:textId="77777777" w:rsidR="00700250" w:rsidRPr="00B65A16" w:rsidRDefault="00700250"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6AEE1DA8" w14:textId="77777777" w:rsidR="00700250" w:rsidRPr="00B65A16" w:rsidRDefault="00700250"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4BF4A8AC" w14:textId="7DE626F3" w:rsidR="00700250" w:rsidRPr="00863B50" w:rsidRDefault="00700250" w:rsidP="004974F4">
            <w:pPr>
              <w:pStyle w:val="TabelleFliesstext"/>
              <w:rPr>
                <w:rFonts w:asciiTheme="majorHAnsi" w:hAnsiTheme="majorHAnsi" w:cstheme="majorHAnsi"/>
                <w:sz w:val="26"/>
                <w:szCs w:val="26"/>
                <w:highlight w:val="magenta"/>
              </w:rPr>
            </w:pPr>
          </w:p>
        </w:tc>
      </w:tr>
      <w:tr w:rsidR="00527619" w:rsidRPr="00B65A16" w14:paraId="3756C16D" w14:textId="77777777" w:rsidTr="2FFF6213">
        <w:trPr>
          <w:cnfStyle w:val="000000010000" w:firstRow="0" w:lastRow="0" w:firstColumn="0" w:lastColumn="0" w:oddVBand="0" w:evenVBand="0" w:oddHBand="0" w:evenHBand="1" w:firstRowFirstColumn="0" w:firstRowLastColumn="0" w:lastRowFirstColumn="0" w:lastRowLastColumn="0"/>
        </w:trPr>
        <w:tc>
          <w:tcPr>
            <w:tcW w:w="5231" w:type="dxa"/>
            <w:shd w:val="clear" w:color="auto" w:fill="FFFFFF" w:themeFill="background1"/>
            <w:tcMar>
              <w:top w:w="142" w:type="dxa"/>
            </w:tcMar>
          </w:tcPr>
          <w:p w14:paraId="4E82CF84" w14:textId="77777777" w:rsidR="00700250" w:rsidRPr="00B65A16" w:rsidRDefault="00DB759E" w:rsidP="004974F4">
            <w:pPr>
              <w:pStyle w:val="TabelleFliesstext"/>
              <w:rPr>
                <w:rFonts w:asciiTheme="majorHAnsi" w:hAnsiTheme="majorHAnsi" w:cstheme="majorHAnsi"/>
                <w:sz w:val="26"/>
                <w:szCs w:val="26"/>
              </w:rPr>
            </w:pPr>
            <w:r w:rsidRPr="00B65A16">
              <w:rPr>
                <w:rFonts w:asciiTheme="majorHAnsi" w:hAnsiTheme="majorHAnsi" w:cstheme="majorHAnsi"/>
                <w:sz w:val="26"/>
                <w:szCs w:val="26"/>
              </w:rPr>
              <w:t>Wie leben Insekten?</w:t>
            </w:r>
          </w:p>
        </w:tc>
        <w:tc>
          <w:tcPr>
            <w:tcW w:w="1447" w:type="dxa"/>
            <w:shd w:val="clear" w:color="auto" w:fill="FFFFFF" w:themeFill="background1"/>
            <w:tcMar>
              <w:top w:w="142" w:type="dxa"/>
            </w:tcMar>
          </w:tcPr>
          <w:p w14:paraId="0B5FC9DB" w14:textId="45DD6E3E" w:rsidR="00700250" w:rsidRPr="00B65A16" w:rsidRDefault="00700250"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74CF944C" w14:textId="77777777" w:rsidR="00700250" w:rsidRPr="00B65A16" w:rsidRDefault="00700250"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5A791B39" w14:textId="77777777" w:rsidR="00700250" w:rsidRPr="00B65A16" w:rsidRDefault="00700250"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73163E09" w14:textId="017130B1" w:rsidR="00700250" w:rsidRPr="00863B50" w:rsidRDefault="00700250" w:rsidP="004974F4">
            <w:pPr>
              <w:pStyle w:val="TabelleFliesstext"/>
              <w:rPr>
                <w:rFonts w:asciiTheme="majorHAnsi" w:hAnsiTheme="majorHAnsi" w:cstheme="majorHAnsi"/>
                <w:sz w:val="26"/>
                <w:szCs w:val="26"/>
                <w:highlight w:val="magenta"/>
              </w:rPr>
            </w:pPr>
          </w:p>
        </w:tc>
      </w:tr>
      <w:tr w:rsidR="00EE162A" w:rsidRPr="00B65A16" w14:paraId="0B4FCE15" w14:textId="77777777" w:rsidTr="2FFF6213">
        <w:trPr>
          <w:cnfStyle w:val="000000100000" w:firstRow="0" w:lastRow="0" w:firstColumn="0" w:lastColumn="0" w:oddVBand="0" w:evenVBand="0" w:oddHBand="1" w:evenHBand="0" w:firstRowFirstColumn="0" w:firstRowLastColumn="0" w:lastRowFirstColumn="0" w:lastRowLastColumn="0"/>
        </w:trPr>
        <w:tc>
          <w:tcPr>
            <w:tcW w:w="5231" w:type="dxa"/>
            <w:shd w:val="clear" w:color="auto" w:fill="FFFFFF" w:themeFill="background1"/>
            <w:tcMar>
              <w:top w:w="142" w:type="dxa"/>
            </w:tcMar>
          </w:tcPr>
          <w:p w14:paraId="7F136B91" w14:textId="77777777" w:rsidR="00EE162A" w:rsidRPr="00B65A16" w:rsidRDefault="00EE162A" w:rsidP="00B76AA5">
            <w:pPr>
              <w:pStyle w:val="TabelleFliesstext"/>
              <w:rPr>
                <w:rFonts w:asciiTheme="majorHAnsi" w:hAnsiTheme="majorHAnsi" w:cstheme="majorHAnsi"/>
                <w:sz w:val="26"/>
                <w:szCs w:val="26"/>
              </w:rPr>
            </w:pPr>
            <w:r w:rsidRPr="00B65A16">
              <w:rPr>
                <w:rFonts w:asciiTheme="majorHAnsi" w:hAnsiTheme="majorHAnsi" w:cstheme="majorHAnsi"/>
                <w:sz w:val="26"/>
                <w:szCs w:val="26"/>
              </w:rPr>
              <w:t>Wie entwickelt sich eine Wildbiene?</w:t>
            </w:r>
          </w:p>
        </w:tc>
        <w:tc>
          <w:tcPr>
            <w:tcW w:w="1447" w:type="dxa"/>
            <w:shd w:val="clear" w:color="auto" w:fill="FFFFFF" w:themeFill="background1"/>
            <w:tcMar>
              <w:top w:w="142" w:type="dxa"/>
            </w:tcMar>
          </w:tcPr>
          <w:p w14:paraId="27128D97" w14:textId="77777777" w:rsidR="00EE162A" w:rsidRPr="00B65A16" w:rsidRDefault="00EE162A" w:rsidP="00B76AA5">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0DCEB3B3" w14:textId="77777777" w:rsidR="00EE162A" w:rsidRPr="00B65A16" w:rsidRDefault="00EE162A" w:rsidP="00B76AA5">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4DD08556" w14:textId="77777777" w:rsidR="00EE162A" w:rsidRPr="00B65A16" w:rsidRDefault="00EE162A" w:rsidP="00B76AA5">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53980DA1" w14:textId="6E65A5E1" w:rsidR="00EE162A" w:rsidRPr="00863B50" w:rsidRDefault="00EE162A" w:rsidP="00B76AA5">
            <w:pPr>
              <w:pStyle w:val="TabelleFliesstext"/>
              <w:rPr>
                <w:rFonts w:asciiTheme="majorHAnsi" w:hAnsiTheme="majorHAnsi" w:cstheme="majorHAnsi"/>
                <w:sz w:val="26"/>
                <w:szCs w:val="26"/>
                <w:highlight w:val="magenta"/>
              </w:rPr>
            </w:pPr>
          </w:p>
        </w:tc>
      </w:tr>
      <w:tr w:rsidR="00EE162A" w:rsidRPr="00B65A16" w14:paraId="3CD71A77" w14:textId="77777777" w:rsidTr="2FFF6213">
        <w:trPr>
          <w:cnfStyle w:val="000000010000" w:firstRow="0" w:lastRow="0" w:firstColumn="0" w:lastColumn="0" w:oddVBand="0" w:evenVBand="0" w:oddHBand="0" w:evenHBand="1" w:firstRowFirstColumn="0" w:firstRowLastColumn="0" w:lastRowFirstColumn="0" w:lastRowLastColumn="0"/>
        </w:trPr>
        <w:tc>
          <w:tcPr>
            <w:tcW w:w="5231" w:type="dxa"/>
            <w:shd w:val="clear" w:color="auto" w:fill="FFFFFF" w:themeFill="background1"/>
            <w:tcMar>
              <w:top w:w="142" w:type="dxa"/>
            </w:tcMar>
          </w:tcPr>
          <w:p w14:paraId="1760BEAA" w14:textId="0086F435" w:rsidR="00EE162A" w:rsidRPr="00B65A16" w:rsidRDefault="00EE162A" w:rsidP="004974F4">
            <w:pPr>
              <w:pStyle w:val="TabelleFliesstext"/>
              <w:rPr>
                <w:rFonts w:asciiTheme="majorHAnsi" w:hAnsiTheme="majorHAnsi" w:cstheme="majorHAnsi"/>
                <w:sz w:val="26"/>
                <w:szCs w:val="26"/>
              </w:rPr>
            </w:pPr>
            <w:r w:rsidRPr="00B65A16">
              <w:rPr>
                <w:rFonts w:asciiTheme="majorHAnsi" w:hAnsiTheme="majorHAnsi" w:cstheme="majorHAnsi"/>
                <w:sz w:val="26"/>
                <w:szCs w:val="26"/>
              </w:rPr>
              <w:t>Holzbienen-Brutgang</w:t>
            </w:r>
          </w:p>
        </w:tc>
        <w:tc>
          <w:tcPr>
            <w:tcW w:w="1447" w:type="dxa"/>
            <w:shd w:val="clear" w:color="auto" w:fill="FFFFFF" w:themeFill="background1"/>
            <w:tcMar>
              <w:top w:w="142" w:type="dxa"/>
            </w:tcMar>
          </w:tcPr>
          <w:p w14:paraId="757F333B" w14:textId="77777777" w:rsidR="00EE162A" w:rsidRPr="00B65A16" w:rsidRDefault="00EE162A"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2BDD5678" w14:textId="77777777" w:rsidR="00EE162A" w:rsidRPr="00B65A16" w:rsidRDefault="00EE162A"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654B1322" w14:textId="77777777" w:rsidR="00EE162A" w:rsidRPr="00B65A16" w:rsidRDefault="00EE162A"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0C29DB84" w14:textId="4C998FB1" w:rsidR="00EE162A" w:rsidRPr="00863B50" w:rsidRDefault="00EE162A" w:rsidP="004974F4">
            <w:pPr>
              <w:pStyle w:val="TabelleFliesstext"/>
              <w:rPr>
                <w:rFonts w:asciiTheme="majorHAnsi" w:hAnsiTheme="majorHAnsi" w:cstheme="majorHAnsi"/>
                <w:sz w:val="26"/>
                <w:szCs w:val="26"/>
                <w:highlight w:val="magenta"/>
              </w:rPr>
            </w:pPr>
          </w:p>
        </w:tc>
      </w:tr>
      <w:tr w:rsidR="00EE162A" w:rsidRPr="00B65A16" w14:paraId="3F3F462F" w14:textId="77777777" w:rsidTr="2FFF6213">
        <w:trPr>
          <w:cnfStyle w:val="000000100000" w:firstRow="0" w:lastRow="0" w:firstColumn="0" w:lastColumn="0" w:oddVBand="0" w:evenVBand="0" w:oddHBand="1" w:evenHBand="0" w:firstRowFirstColumn="0" w:firstRowLastColumn="0" w:lastRowFirstColumn="0" w:lastRowLastColumn="0"/>
        </w:trPr>
        <w:tc>
          <w:tcPr>
            <w:tcW w:w="5231" w:type="dxa"/>
            <w:shd w:val="clear" w:color="auto" w:fill="FFFFFF" w:themeFill="background1"/>
            <w:tcMar>
              <w:top w:w="142" w:type="dxa"/>
            </w:tcMar>
          </w:tcPr>
          <w:p w14:paraId="10240CB5" w14:textId="4BD742D8" w:rsidR="00EE162A" w:rsidRPr="00B65A16" w:rsidRDefault="00B87AC0" w:rsidP="00B65A16">
            <w:pPr>
              <w:pStyle w:val="TabelleFliesstext"/>
              <w:rPr>
                <w:rFonts w:asciiTheme="majorHAnsi" w:hAnsiTheme="majorHAnsi" w:cstheme="majorHAnsi"/>
                <w:sz w:val="26"/>
                <w:szCs w:val="26"/>
              </w:rPr>
            </w:pPr>
            <w:r w:rsidRPr="00B65A16">
              <w:rPr>
                <w:rFonts w:asciiTheme="majorHAnsi" w:hAnsiTheme="majorHAnsi" w:cstheme="majorHAnsi"/>
                <w:sz w:val="26"/>
                <w:szCs w:val="26"/>
              </w:rPr>
              <w:t xml:space="preserve">Spiel: </w:t>
            </w:r>
            <w:r w:rsidR="00A734B3" w:rsidRPr="00B65A16">
              <w:rPr>
                <w:rFonts w:asciiTheme="majorHAnsi" w:hAnsiTheme="majorHAnsi" w:cstheme="majorHAnsi"/>
                <w:sz w:val="26"/>
                <w:szCs w:val="26"/>
              </w:rPr>
              <w:t>Blüten und Früchte</w:t>
            </w:r>
            <w:r w:rsidR="0089732B" w:rsidRPr="00B65A16">
              <w:rPr>
                <w:rFonts w:asciiTheme="majorHAnsi" w:hAnsiTheme="majorHAnsi" w:cstheme="majorHAnsi"/>
                <w:sz w:val="26"/>
                <w:szCs w:val="26"/>
              </w:rPr>
              <w:t xml:space="preserve"> (</w:t>
            </w:r>
            <w:r w:rsidR="00B65A16" w:rsidRPr="00B65A16">
              <w:rPr>
                <w:rFonts w:asciiTheme="majorHAnsi" w:hAnsiTheme="majorHAnsi" w:cstheme="majorHAnsi"/>
                <w:sz w:val="26"/>
                <w:szCs w:val="26"/>
              </w:rPr>
              <w:t>kein</w:t>
            </w:r>
            <w:r w:rsidR="0089732B" w:rsidRPr="00B65A16">
              <w:rPr>
                <w:rFonts w:asciiTheme="majorHAnsi" w:hAnsiTheme="majorHAnsi" w:cstheme="majorHAnsi"/>
                <w:sz w:val="26"/>
                <w:szCs w:val="26"/>
              </w:rPr>
              <w:t xml:space="preserve"> Arbeitsblatt)</w:t>
            </w:r>
          </w:p>
        </w:tc>
        <w:tc>
          <w:tcPr>
            <w:tcW w:w="1447" w:type="dxa"/>
            <w:shd w:val="clear" w:color="auto" w:fill="FFFFFF" w:themeFill="background1"/>
            <w:tcMar>
              <w:top w:w="142" w:type="dxa"/>
            </w:tcMar>
          </w:tcPr>
          <w:p w14:paraId="52083A3E" w14:textId="77777777" w:rsidR="00EE162A" w:rsidRPr="00B65A16" w:rsidRDefault="00EE162A" w:rsidP="00614D36">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20AF4919" w14:textId="77777777" w:rsidR="00EE162A" w:rsidRPr="00B65A16" w:rsidRDefault="00EE162A" w:rsidP="00614D36">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7F93FF1F" w14:textId="77777777" w:rsidR="00EE162A" w:rsidRPr="00B65A16" w:rsidRDefault="00EE162A" w:rsidP="00614D36">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6BAF4D8F" w14:textId="3A2A4E58" w:rsidR="00EE162A" w:rsidRPr="00863B50" w:rsidRDefault="00EE162A" w:rsidP="00614D36">
            <w:pPr>
              <w:pStyle w:val="TabelleFliesstext"/>
              <w:rPr>
                <w:rFonts w:asciiTheme="majorHAnsi" w:hAnsiTheme="majorHAnsi" w:cstheme="majorHAnsi"/>
                <w:sz w:val="26"/>
                <w:szCs w:val="26"/>
                <w:highlight w:val="magenta"/>
              </w:rPr>
            </w:pPr>
          </w:p>
        </w:tc>
      </w:tr>
      <w:tr w:rsidR="00B87AC0" w:rsidRPr="00B65A16" w14:paraId="2EEB0130" w14:textId="77777777" w:rsidTr="2FFF6213">
        <w:trPr>
          <w:cnfStyle w:val="000000010000" w:firstRow="0" w:lastRow="0" w:firstColumn="0" w:lastColumn="0" w:oddVBand="0" w:evenVBand="0" w:oddHBand="0" w:evenHBand="1" w:firstRowFirstColumn="0" w:firstRowLastColumn="0" w:lastRowFirstColumn="0" w:lastRowLastColumn="0"/>
        </w:trPr>
        <w:tc>
          <w:tcPr>
            <w:tcW w:w="5231" w:type="dxa"/>
            <w:shd w:val="clear" w:color="auto" w:fill="FFFFFF" w:themeFill="background1"/>
            <w:tcMar>
              <w:top w:w="142" w:type="dxa"/>
            </w:tcMar>
          </w:tcPr>
          <w:p w14:paraId="594CE4C0" w14:textId="7FF988DA" w:rsidR="00B87AC0" w:rsidRPr="00B65A16" w:rsidRDefault="00A734B3" w:rsidP="00614D36">
            <w:pPr>
              <w:pStyle w:val="TabelleFliesstext"/>
              <w:rPr>
                <w:rFonts w:asciiTheme="majorHAnsi" w:hAnsiTheme="majorHAnsi" w:cstheme="majorHAnsi"/>
                <w:sz w:val="26"/>
                <w:szCs w:val="26"/>
              </w:rPr>
            </w:pPr>
            <w:r w:rsidRPr="00B65A16">
              <w:rPr>
                <w:rFonts w:asciiTheme="majorHAnsi" w:hAnsiTheme="majorHAnsi" w:cstheme="majorHAnsi"/>
                <w:sz w:val="26"/>
                <w:szCs w:val="26"/>
              </w:rPr>
              <w:t>Von der Blüte zur Frucht</w:t>
            </w:r>
          </w:p>
        </w:tc>
        <w:tc>
          <w:tcPr>
            <w:tcW w:w="1447" w:type="dxa"/>
            <w:shd w:val="clear" w:color="auto" w:fill="FFFFFF" w:themeFill="background1"/>
            <w:tcMar>
              <w:top w:w="142" w:type="dxa"/>
            </w:tcMar>
          </w:tcPr>
          <w:p w14:paraId="75F0826C" w14:textId="77777777" w:rsidR="00B87AC0" w:rsidRPr="00B65A16" w:rsidRDefault="00B87AC0" w:rsidP="00614D36">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26C85FEC" w14:textId="77777777" w:rsidR="00B87AC0" w:rsidRPr="00B65A16" w:rsidRDefault="00B87AC0" w:rsidP="00614D36">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7014AFC8" w14:textId="77777777" w:rsidR="00B87AC0" w:rsidRPr="00B65A16" w:rsidRDefault="00B87AC0" w:rsidP="00614D36">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64A87DB2" w14:textId="040C6608" w:rsidR="00B87AC0" w:rsidRPr="00863B50" w:rsidRDefault="00B87AC0" w:rsidP="00614D36">
            <w:pPr>
              <w:pStyle w:val="TabelleFliesstext"/>
              <w:rPr>
                <w:rFonts w:asciiTheme="majorHAnsi" w:hAnsiTheme="majorHAnsi" w:cstheme="majorHAnsi"/>
                <w:sz w:val="26"/>
                <w:szCs w:val="26"/>
                <w:highlight w:val="magenta"/>
              </w:rPr>
            </w:pPr>
          </w:p>
        </w:tc>
      </w:tr>
      <w:tr w:rsidR="00344D93" w:rsidRPr="00B65A16" w14:paraId="4AB91DF1" w14:textId="77777777" w:rsidTr="2FFF6213">
        <w:trPr>
          <w:cnfStyle w:val="000000100000" w:firstRow="0" w:lastRow="0" w:firstColumn="0" w:lastColumn="0" w:oddVBand="0" w:evenVBand="0" w:oddHBand="1" w:evenHBand="0" w:firstRowFirstColumn="0" w:firstRowLastColumn="0" w:lastRowFirstColumn="0" w:lastRowLastColumn="0"/>
        </w:trPr>
        <w:tc>
          <w:tcPr>
            <w:tcW w:w="5231" w:type="dxa"/>
            <w:shd w:val="clear" w:color="auto" w:fill="FFFFFF" w:themeFill="background1"/>
            <w:tcMar>
              <w:top w:w="142" w:type="dxa"/>
            </w:tcMar>
          </w:tcPr>
          <w:p w14:paraId="340E6558" w14:textId="139531BC" w:rsidR="00344D93" w:rsidRPr="00B65A16" w:rsidRDefault="00344D93" w:rsidP="00614D36">
            <w:pPr>
              <w:pStyle w:val="TabelleFliesstext"/>
              <w:rPr>
                <w:rFonts w:asciiTheme="majorHAnsi" w:hAnsiTheme="majorHAnsi" w:cstheme="majorHAnsi"/>
                <w:sz w:val="26"/>
                <w:szCs w:val="26"/>
              </w:rPr>
            </w:pPr>
            <w:r w:rsidRPr="00B65A16">
              <w:rPr>
                <w:rFonts w:asciiTheme="majorHAnsi" w:hAnsiTheme="majorHAnsi" w:cstheme="majorHAnsi"/>
                <w:sz w:val="26"/>
                <w:szCs w:val="26"/>
              </w:rPr>
              <w:t>Pollen und Nektar – Die Blüte</w:t>
            </w:r>
          </w:p>
        </w:tc>
        <w:tc>
          <w:tcPr>
            <w:tcW w:w="1447" w:type="dxa"/>
            <w:shd w:val="clear" w:color="auto" w:fill="FFFFFF" w:themeFill="background1"/>
            <w:tcMar>
              <w:top w:w="142" w:type="dxa"/>
            </w:tcMar>
          </w:tcPr>
          <w:p w14:paraId="2752AB39" w14:textId="7EE09141" w:rsidR="00344D93" w:rsidRPr="00344D93" w:rsidRDefault="00344D93" w:rsidP="00614D36">
            <w:pPr>
              <w:pStyle w:val="TabelleFliesstext"/>
              <w:rPr>
                <w:rFonts w:asciiTheme="majorHAnsi" w:hAnsiTheme="majorHAnsi" w:cstheme="majorHAnsi"/>
                <w:sz w:val="22"/>
                <w:szCs w:val="22"/>
              </w:rPr>
            </w:pPr>
          </w:p>
        </w:tc>
        <w:tc>
          <w:tcPr>
            <w:tcW w:w="987" w:type="dxa"/>
            <w:shd w:val="clear" w:color="auto" w:fill="FFFFFF" w:themeFill="background1"/>
            <w:tcMar>
              <w:top w:w="142" w:type="dxa"/>
            </w:tcMar>
          </w:tcPr>
          <w:p w14:paraId="297F83C6" w14:textId="77777777" w:rsidR="00344D93" w:rsidRPr="00B65A16" w:rsidRDefault="00344D93" w:rsidP="00614D36">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1BEF0325" w14:textId="77777777" w:rsidR="00344D93" w:rsidRPr="00B65A16" w:rsidRDefault="00344D93" w:rsidP="00614D36">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3B586F78" w14:textId="6AB2EF22" w:rsidR="00344D93" w:rsidRPr="00863B50" w:rsidRDefault="00344D93" w:rsidP="00614D36">
            <w:pPr>
              <w:pStyle w:val="TabelleFliesstext"/>
              <w:rPr>
                <w:rFonts w:asciiTheme="majorHAnsi" w:hAnsiTheme="majorHAnsi" w:cstheme="majorHAnsi"/>
                <w:sz w:val="26"/>
                <w:szCs w:val="26"/>
                <w:highlight w:val="magenta"/>
              </w:rPr>
            </w:pPr>
          </w:p>
        </w:tc>
      </w:tr>
      <w:tr w:rsidR="00344D93" w:rsidRPr="00B65A16" w14:paraId="14BE0AAB" w14:textId="77777777" w:rsidTr="2FFF6213">
        <w:trPr>
          <w:cnfStyle w:val="000000010000" w:firstRow="0" w:lastRow="0" w:firstColumn="0" w:lastColumn="0" w:oddVBand="0" w:evenVBand="0" w:oddHBand="0" w:evenHBand="1" w:firstRowFirstColumn="0" w:firstRowLastColumn="0" w:lastRowFirstColumn="0" w:lastRowLastColumn="0"/>
        </w:trPr>
        <w:tc>
          <w:tcPr>
            <w:tcW w:w="5231" w:type="dxa"/>
            <w:shd w:val="clear" w:color="auto" w:fill="FFFFFF" w:themeFill="background1"/>
            <w:tcMar>
              <w:top w:w="142" w:type="dxa"/>
            </w:tcMar>
          </w:tcPr>
          <w:p w14:paraId="3BBDC8B7" w14:textId="24F1CFB6" w:rsidR="00344D93" w:rsidRPr="00B65A16" w:rsidRDefault="00344D93" w:rsidP="004974F4">
            <w:pPr>
              <w:pStyle w:val="TabelleFliesstext"/>
              <w:rPr>
                <w:rFonts w:asciiTheme="majorHAnsi" w:hAnsiTheme="majorHAnsi" w:cstheme="majorHAnsi"/>
                <w:sz w:val="26"/>
                <w:szCs w:val="26"/>
              </w:rPr>
            </w:pPr>
            <w:r w:rsidRPr="00B65A16">
              <w:rPr>
                <w:rFonts w:asciiTheme="majorHAnsi" w:hAnsiTheme="majorHAnsi" w:cstheme="majorHAnsi"/>
                <w:sz w:val="26"/>
                <w:szCs w:val="26"/>
              </w:rPr>
              <w:t xml:space="preserve">Pollen und Nektar </w:t>
            </w:r>
            <w:r w:rsidR="00593FE8" w:rsidRPr="00B65A16">
              <w:rPr>
                <w:rFonts w:asciiTheme="majorHAnsi" w:hAnsiTheme="majorHAnsi" w:cstheme="majorHAnsi"/>
                <w:sz w:val="26"/>
                <w:szCs w:val="26"/>
              </w:rPr>
              <w:t>–</w:t>
            </w:r>
            <w:r w:rsidRPr="00B65A16">
              <w:rPr>
                <w:rFonts w:asciiTheme="majorHAnsi" w:hAnsiTheme="majorHAnsi" w:cstheme="majorHAnsi"/>
                <w:sz w:val="26"/>
                <w:szCs w:val="26"/>
              </w:rPr>
              <w:t xml:space="preserve"> Das Experiment</w:t>
            </w:r>
          </w:p>
        </w:tc>
        <w:tc>
          <w:tcPr>
            <w:tcW w:w="1447" w:type="dxa"/>
            <w:shd w:val="clear" w:color="auto" w:fill="FFFFFF" w:themeFill="background1"/>
            <w:tcMar>
              <w:top w:w="142" w:type="dxa"/>
            </w:tcMar>
          </w:tcPr>
          <w:p w14:paraId="7AC9EB52" w14:textId="77777777" w:rsidR="00344D93" w:rsidRPr="00B65A16" w:rsidRDefault="00344D93"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2F5596A3" w14:textId="083163A0" w:rsidR="00344D93" w:rsidRPr="00B65A16" w:rsidRDefault="00344D93"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0180A9C9" w14:textId="77777777" w:rsidR="00344D93" w:rsidRPr="00B65A16" w:rsidRDefault="00344D93"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3FFE2AD5" w14:textId="6D8CEE53" w:rsidR="00344D93" w:rsidRPr="00863B50" w:rsidRDefault="00344D93" w:rsidP="004974F4">
            <w:pPr>
              <w:pStyle w:val="TabelleFliesstext"/>
              <w:rPr>
                <w:rFonts w:asciiTheme="majorHAnsi" w:hAnsiTheme="majorHAnsi" w:cstheme="majorHAnsi"/>
                <w:sz w:val="26"/>
                <w:szCs w:val="26"/>
                <w:highlight w:val="magenta"/>
              </w:rPr>
            </w:pPr>
          </w:p>
        </w:tc>
      </w:tr>
      <w:tr w:rsidR="00344D93" w:rsidRPr="00B65A16" w14:paraId="5F02968D" w14:textId="77777777" w:rsidTr="2FFF6213">
        <w:trPr>
          <w:cnfStyle w:val="000000100000" w:firstRow="0" w:lastRow="0" w:firstColumn="0" w:lastColumn="0" w:oddVBand="0" w:evenVBand="0" w:oddHBand="1" w:evenHBand="0" w:firstRowFirstColumn="0" w:firstRowLastColumn="0" w:lastRowFirstColumn="0" w:lastRowLastColumn="0"/>
        </w:trPr>
        <w:tc>
          <w:tcPr>
            <w:tcW w:w="5231" w:type="dxa"/>
            <w:shd w:val="clear" w:color="auto" w:fill="FFFFFF" w:themeFill="background1"/>
            <w:tcMar>
              <w:top w:w="142" w:type="dxa"/>
            </w:tcMar>
          </w:tcPr>
          <w:p w14:paraId="489F4CD9" w14:textId="02F98E7A" w:rsidR="00344D93" w:rsidRPr="00B65A16" w:rsidRDefault="00344D93" w:rsidP="002A3B73">
            <w:pPr>
              <w:pStyle w:val="TabelleFliesstext"/>
              <w:rPr>
                <w:rFonts w:asciiTheme="majorHAnsi" w:hAnsiTheme="majorHAnsi" w:cstheme="majorHAnsi"/>
                <w:sz w:val="26"/>
                <w:szCs w:val="26"/>
              </w:rPr>
            </w:pPr>
            <w:r w:rsidRPr="00B65A16">
              <w:rPr>
                <w:rFonts w:asciiTheme="majorHAnsi" w:hAnsiTheme="majorHAnsi" w:cstheme="majorHAnsi"/>
                <w:sz w:val="26"/>
                <w:szCs w:val="26"/>
              </w:rPr>
              <w:t xml:space="preserve">Gefüllte und ungefüllte Blüten </w:t>
            </w:r>
          </w:p>
        </w:tc>
        <w:tc>
          <w:tcPr>
            <w:tcW w:w="1447" w:type="dxa"/>
            <w:shd w:val="clear" w:color="auto" w:fill="FFFFFF" w:themeFill="background1"/>
            <w:tcMar>
              <w:top w:w="142" w:type="dxa"/>
            </w:tcMar>
          </w:tcPr>
          <w:p w14:paraId="2253F547" w14:textId="77777777" w:rsidR="00344D93" w:rsidRPr="00B65A16" w:rsidRDefault="00344D93"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09F57379" w14:textId="77777777" w:rsidR="00344D93" w:rsidRPr="00B65A16" w:rsidRDefault="00344D93"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285B91CB" w14:textId="77777777" w:rsidR="00344D93" w:rsidRPr="00B65A16" w:rsidRDefault="00344D93"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5BF4F25C" w14:textId="529FD379" w:rsidR="00344D93" w:rsidRPr="00863B50" w:rsidRDefault="00344D93" w:rsidP="004974F4">
            <w:pPr>
              <w:pStyle w:val="TabelleFliesstext"/>
              <w:rPr>
                <w:rFonts w:asciiTheme="majorHAnsi" w:hAnsiTheme="majorHAnsi" w:cstheme="majorHAnsi"/>
                <w:sz w:val="26"/>
                <w:szCs w:val="26"/>
                <w:highlight w:val="magenta"/>
              </w:rPr>
            </w:pPr>
          </w:p>
        </w:tc>
      </w:tr>
      <w:tr w:rsidR="00F52E50" w:rsidRPr="00B65A16" w14:paraId="76C82F48" w14:textId="77777777" w:rsidTr="2FFF6213">
        <w:trPr>
          <w:cnfStyle w:val="000000010000" w:firstRow="0" w:lastRow="0" w:firstColumn="0" w:lastColumn="0" w:oddVBand="0" w:evenVBand="0" w:oddHBand="0" w:evenHBand="1" w:firstRowFirstColumn="0" w:firstRowLastColumn="0" w:lastRowFirstColumn="0" w:lastRowLastColumn="0"/>
        </w:trPr>
        <w:tc>
          <w:tcPr>
            <w:tcW w:w="5231" w:type="dxa"/>
            <w:shd w:val="clear" w:color="auto" w:fill="FFFFFF" w:themeFill="background1"/>
            <w:tcMar>
              <w:top w:w="142" w:type="dxa"/>
            </w:tcMar>
          </w:tcPr>
          <w:p w14:paraId="7D0DBEE0" w14:textId="77777777" w:rsidR="00F52E50" w:rsidRPr="00B65A16" w:rsidRDefault="00F52E50" w:rsidP="00C67995">
            <w:pPr>
              <w:pStyle w:val="TabelleFliesstext"/>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1290"/>
              </w:tabs>
              <w:rPr>
                <w:rFonts w:asciiTheme="majorHAnsi" w:hAnsiTheme="majorHAnsi" w:cstheme="majorHAnsi"/>
                <w:sz w:val="26"/>
                <w:szCs w:val="26"/>
              </w:rPr>
            </w:pPr>
            <w:r w:rsidRPr="00B65A16">
              <w:rPr>
                <w:rFonts w:asciiTheme="majorHAnsi" w:hAnsiTheme="majorHAnsi" w:cstheme="majorHAnsi"/>
                <w:sz w:val="26"/>
                <w:szCs w:val="26"/>
              </w:rPr>
              <w:t>Bestäubung von Obst und Gemüse</w:t>
            </w:r>
          </w:p>
        </w:tc>
        <w:tc>
          <w:tcPr>
            <w:tcW w:w="1447" w:type="dxa"/>
            <w:shd w:val="clear" w:color="auto" w:fill="FFFFFF" w:themeFill="background1"/>
            <w:tcMar>
              <w:top w:w="142" w:type="dxa"/>
            </w:tcMar>
          </w:tcPr>
          <w:p w14:paraId="13608D8A" w14:textId="77777777" w:rsidR="00F52E50" w:rsidRPr="00B65A16" w:rsidRDefault="00F52E50" w:rsidP="00C67995">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7A22ABD7" w14:textId="77777777" w:rsidR="00F52E50" w:rsidRPr="00B65A16" w:rsidRDefault="00F52E50" w:rsidP="00C67995">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1F27469A" w14:textId="77777777" w:rsidR="00F52E50" w:rsidRPr="00B65A16" w:rsidRDefault="00F52E50" w:rsidP="00C67995">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40CC4036" w14:textId="5880A365" w:rsidR="00F52E50" w:rsidRPr="00863B50" w:rsidRDefault="00F52E50" w:rsidP="00C67995">
            <w:pPr>
              <w:pStyle w:val="TabelleFliesstext"/>
              <w:rPr>
                <w:rFonts w:asciiTheme="majorHAnsi" w:hAnsiTheme="majorHAnsi" w:cstheme="majorHAnsi"/>
                <w:sz w:val="26"/>
                <w:szCs w:val="26"/>
                <w:highlight w:val="magenta"/>
              </w:rPr>
            </w:pPr>
          </w:p>
        </w:tc>
      </w:tr>
      <w:tr w:rsidR="00CE46DC" w:rsidRPr="00B65A16" w14:paraId="1376453F" w14:textId="77777777" w:rsidTr="2FFF6213">
        <w:trPr>
          <w:cnfStyle w:val="000000100000" w:firstRow="0" w:lastRow="0" w:firstColumn="0" w:lastColumn="0" w:oddVBand="0" w:evenVBand="0" w:oddHBand="1" w:evenHBand="0" w:firstRowFirstColumn="0" w:firstRowLastColumn="0" w:lastRowFirstColumn="0" w:lastRowLastColumn="0"/>
        </w:trPr>
        <w:tc>
          <w:tcPr>
            <w:tcW w:w="5231" w:type="dxa"/>
            <w:shd w:val="clear" w:color="auto" w:fill="FFFFFF" w:themeFill="background1"/>
            <w:tcMar>
              <w:top w:w="142" w:type="dxa"/>
            </w:tcMar>
          </w:tcPr>
          <w:p w14:paraId="7DA079EC" w14:textId="2B8BA6A0" w:rsidR="00CE46DC" w:rsidRPr="00B65A16" w:rsidRDefault="00B87AC0" w:rsidP="00054DA1">
            <w:pPr>
              <w:pStyle w:val="TabelleFliesstext"/>
              <w:rPr>
                <w:rFonts w:asciiTheme="majorHAnsi" w:hAnsiTheme="majorHAnsi" w:cstheme="majorHAnsi"/>
                <w:sz w:val="26"/>
                <w:szCs w:val="26"/>
              </w:rPr>
            </w:pPr>
            <w:r w:rsidRPr="00B65A16">
              <w:rPr>
                <w:rFonts w:asciiTheme="majorHAnsi" w:hAnsiTheme="majorHAnsi" w:cstheme="majorHAnsi"/>
                <w:sz w:val="26"/>
                <w:szCs w:val="26"/>
              </w:rPr>
              <w:t>Kinder, Früchte und Insekten weltweit</w:t>
            </w:r>
          </w:p>
        </w:tc>
        <w:tc>
          <w:tcPr>
            <w:tcW w:w="1447" w:type="dxa"/>
            <w:shd w:val="clear" w:color="auto" w:fill="FFFFFF" w:themeFill="background1"/>
            <w:tcMar>
              <w:top w:w="142" w:type="dxa"/>
            </w:tcMar>
          </w:tcPr>
          <w:p w14:paraId="107251F7" w14:textId="77777777" w:rsidR="00CE46DC" w:rsidRPr="00B65A16" w:rsidRDefault="00CE46DC" w:rsidP="00054DA1">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0CBF34B2" w14:textId="77777777" w:rsidR="00CE46DC" w:rsidRPr="00B65A16" w:rsidRDefault="00CE46DC" w:rsidP="00054DA1">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1E553A7A" w14:textId="77777777" w:rsidR="00CE46DC" w:rsidRPr="00B65A16" w:rsidRDefault="00CE46DC" w:rsidP="00054DA1">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46B11B6F" w14:textId="5A093CBF" w:rsidR="00CE46DC" w:rsidRPr="00863B50" w:rsidRDefault="00CE46DC" w:rsidP="00054DA1">
            <w:pPr>
              <w:pStyle w:val="TabelleFliesstext"/>
              <w:rPr>
                <w:rFonts w:asciiTheme="majorHAnsi" w:hAnsiTheme="majorHAnsi" w:cstheme="majorHAnsi"/>
                <w:sz w:val="26"/>
                <w:szCs w:val="26"/>
                <w:highlight w:val="magenta"/>
              </w:rPr>
            </w:pPr>
          </w:p>
        </w:tc>
      </w:tr>
      <w:tr w:rsidR="00527619" w:rsidRPr="00B65A16" w14:paraId="42110A1B" w14:textId="77777777" w:rsidTr="2FFF6213">
        <w:trPr>
          <w:cnfStyle w:val="000000010000" w:firstRow="0" w:lastRow="0" w:firstColumn="0" w:lastColumn="0" w:oddVBand="0" w:evenVBand="0" w:oddHBand="0" w:evenHBand="1" w:firstRowFirstColumn="0" w:firstRowLastColumn="0" w:lastRowFirstColumn="0" w:lastRowLastColumn="0"/>
        </w:trPr>
        <w:tc>
          <w:tcPr>
            <w:tcW w:w="5231" w:type="dxa"/>
            <w:shd w:val="clear" w:color="auto" w:fill="FFFFFF" w:themeFill="background1"/>
            <w:tcMar>
              <w:top w:w="142" w:type="dxa"/>
            </w:tcMar>
          </w:tcPr>
          <w:p w14:paraId="015684FB" w14:textId="1C5F2F0B" w:rsidR="002A3B73" w:rsidRPr="00B65A16" w:rsidRDefault="002A3B73" w:rsidP="002A3B73">
            <w:pPr>
              <w:pStyle w:val="TabelleFliesstext"/>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900"/>
              </w:tabs>
              <w:rPr>
                <w:rFonts w:asciiTheme="majorHAnsi" w:hAnsiTheme="majorHAnsi" w:cstheme="majorHAnsi"/>
                <w:sz w:val="26"/>
                <w:szCs w:val="26"/>
              </w:rPr>
            </w:pPr>
            <w:r w:rsidRPr="00B65A16">
              <w:rPr>
                <w:rFonts w:asciiTheme="majorHAnsi" w:hAnsiTheme="majorHAnsi" w:cstheme="majorHAnsi"/>
                <w:sz w:val="26"/>
                <w:szCs w:val="26"/>
              </w:rPr>
              <w:t>Von uns gibt es eine große Vielfalt</w:t>
            </w:r>
            <w:r w:rsidR="00F52E50" w:rsidRPr="00B65A16">
              <w:rPr>
                <w:rFonts w:asciiTheme="majorHAnsi" w:hAnsiTheme="majorHAnsi" w:cstheme="majorHAnsi"/>
                <w:sz w:val="26"/>
                <w:szCs w:val="26"/>
              </w:rPr>
              <w:t>: Bestimmen</w:t>
            </w:r>
            <w:r w:rsidR="00ED33B1" w:rsidRPr="00B65A16">
              <w:rPr>
                <w:rFonts w:asciiTheme="majorHAnsi" w:hAnsiTheme="majorHAnsi" w:cstheme="majorHAnsi"/>
                <w:sz w:val="26"/>
                <w:szCs w:val="26"/>
              </w:rPr>
              <w:t xml:space="preserve"> (Kein Arbeitsblatt)</w:t>
            </w:r>
          </w:p>
        </w:tc>
        <w:tc>
          <w:tcPr>
            <w:tcW w:w="1447" w:type="dxa"/>
            <w:shd w:val="clear" w:color="auto" w:fill="FFFFFF" w:themeFill="background1"/>
            <w:tcMar>
              <w:top w:w="142" w:type="dxa"/>
            </w:tcMar>
          </w:tcPr>
          <w:p w14:paraId="6F3837EB" w14:textId="77777777" w:rsidR="002A3B73" w:rsidRPr="00B65A16" w:rsidRDefault="002A3B73"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5AC62F0D" w14:textId="77777777" w:rsidR="002A3B73" w:rsidRPr="00B65A16" w:rsidRDefault="002A3B73"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0007F4B2" w14:textId="77777777" w:rsidR="002A3B73" w:rsidRPr="00B65A16" w:rsidRDefault="002A3B73"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4C430484" w14:textId="2F6C4A2C" w:rsidR="002A3B73" w:rsidRPr="00863B50" w:rsidRDefault="002A3B73" w:rsidP="004974F4">
            <w:pPr>
              <w:pStyle w:val="TabelleFliesstext"/>
              <w:rPr>
                <w:rFonts w:asciiTheme="majorHAnsi" w:hAnsiTheme="majorHAnsi" w:cstheme="majorHAnsi"/>
                <w:sz w:val="26"/>
                <w:szCs w:val="26"/>
                <w:highlight w:val="magenta"/>
              </w:rPr>
            </w:pPr>
          </w:p>
        </w:tc>
      </w:tr>
      <w:tr w:rsidR="00F52E50" w:rsidRPr="00B65A16" w14:paraId="2B6DADB6" w14:textId="77777777" w:rsidTr="2FFF6213">
        <w:trPr>
          <w:cnfStyle w:val="000000100000" w:firstRow="0" w:lastRow="0" w:firstColumn="0" w:lastColumn="0" w:oddVBand="0" w:evenVBand="0" w:oddHBand="1" w:evenHBand="0" w:firstRowFirstColumn="0" w:firstRowLastColumn="0" w:lastRowFirstColumn="0" w:lastRowLastColumn="0"/>
        </w:trPr>
        <w:tc>
          <w:tcPr>
            <w:tcW w:w="5231" w:type="dxa"/>
            <w:shd w:val="clear" w:color="auto" w:fill="FFFFFF" w:themeFill="background1"/>
            <w:tcMar>
              <w:top w:w="142" w:type="dxa"/>
            </w:tcMar>
          </w:tcPr>
          <w:p w14:paraId="676FC0CA" w14:textId="77777777" w:rsidR="00F52E50" w:rsidRPr="00B65A16" w:rsidRDefault="00F52E50" w:rsidP="002A3B73">
            <w:pPr>
              <w:pStyle w:val="TabelleFliesstext"/>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900"/>
              </w:tabs>
              <w:rPr>
                <w:rFonts w:asciiTheme="majorHAnsi" w:hAnsiTheme="majorHAnsi" w:cstheme="majorHAnsi"/>
                <w:sz w:val="26"/>
                <w:szCs w:val="26"/>
              </w:rPr>
            </w:pPr>
            <w:r w:rsidRPr="00B65A16">
              <w:rPr>
                <w:rFonts w:asciiTheme="majorHAnsi" w:hAnsiTheme="majorHAnsi" w:cstheme="majorHAnsi"/>
                <w:sz w:val="26"/>
                <w:szCs w:val="26"/>
              </w:rPr>
              <w:t>Von uns gibt es eine große Vielfalt: Malen</w:t>
            </w:r>
          </w:p>
          <w:p w14:paraId="2FF1D915" w14:textId="2EDFE06D" w:rsidR="00ED33B1" w:rsidRPr="00B65A16" w:rsidRDefault="00ED33B1" w:rsidP="002A3B73">
            <w:pPr>
              <w:pStyle w:val="TabelleFliesstext"/>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900"/>
              </w:tabs>
              <w:rPr>
                <w:rFonts w:asciiTheme="majorHAnsi" w:hAnsiTheme="majorHAnsi" w:cstheme="majorHAnsi"/>
                <w:sz w:val="26"/>
                <w:szCs w:val="26"/>
              </w:rPr>
            </w:pPr>
            <w:r w:rsidRPr="00B65A16">
              <w:rPr>
                <w:rFonts w:asciiTheme="majorHAnsi" w:hAnsiTheme="majorHAnsi" w:cstheme="majorHAnsi"/>
                <w:sz w:val="26"/>
                <w:szCs w:val="26"/>
              </w:rPr>
              <w:t>(kein Arbeitsblatt)</w:t>
            </w:r>
          </w:p>
        </w:tc>
        <w:tc>
          <w:tcPr>
            <w:tcW w:w="1447" w:type="dxa"/>
            <w:shd w:val="clear" w:color="auto" w:fill="FFFFFF" w:themeFill="background1"/>
            <w:tcMar>
              <w:top w:w="142" w:type="dxa"/>
            </w:tcMar>
          </w:tcPr>
          <w:p w14:paraId="6C21B7D8" w14:textId="77777777" w:rsidR="00F52E50" w:rsidRPr="00B65A16" w:rsidRDefault="00F52E50"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6496C2AB" w14:textId="77777777" w:rsidR="00F52E50" w:rsidRPr="00B65A16" w:rsidRDefault="00F52E50"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06B6F4DD" w14:textId="77777777" w:rsidR="00F52E50" w:rsidRPr="00B65A16" w:rsidRDefault="00F52E50" w:rsidP="004974F4">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33DC747D" w14:textId="68664B34" w:rsidR="00F52E50" w:rsidRPr="00863B50" w:rsidRDefault="00F52E50" w:rsidP="004974F4">
            <w:pPr>
              <w:pStyle w:val="TabelleFliesstext"/>
              <w:rPr>
                <w:rFonts w:asciiTheme="majorHAnsi" w:hAnsiTheme="majorHAnsi" w:cstheme="majorHAnsi"/>
                <w:sz w:val="26"/>
                <w:szCs w:val="26"/>
                <w:highlight w:val="magenta"/>
              </w:rPr>
            </w:pPr>
          </w:p>
        </w:tc>
      </w:tr>
      <w:tr w:rsidR="00B21D59" w:rsidRPr="00B65A16" w14:paraId="5036477B" w14:textId="77777777" w:rsidTr="2FFF6213">
        <w:trPr>
          <w:cnfStyle w:val="000000010000" w:firstRow="0" w:lastRow="0" w:firstColumn="0" w:lastColumn="0" w:oddVBand="0" w:evenVBand="0" w:oddHBand="0" w:evenHBand="1" w:firstRowFirstColumn="0" w:firstRowLastColumn="0" w:lastRowFirstColumn="0" w:lastRowLastColumn="0"/>
        </w:trPr>
        <w:tc>
          <w:tcPr>
            <w:tcW w:w="5231" w:type="dxa"/>
            <w:shd w:val="clear" w:color="auto" w:fill="FFFFFF" w:themeFill="background1"/>
            <w:tcMar>
              <w:top w:w="142" w:type="dxa"/>
            </w:tcMar>
          </w:tcPr>
          <w:p w14:paraId="6FDEFEC4" w14:textId="1C2C2918" w:rsidR="00B21D59" w:rsidRPr="00B65A16" w:rsidRDefault="00B21D59" w:rsidP="00B65A16">
            <w:pPr>
              <w:pStyle w:val="TabelleFliesstext"/>
              <w:rPr>
                <w:rFonts w:asciiTheme="majorHAnsi" w:hAnsiTheme="majorHAnsi" w:cstheme="majorHAnsi"/>
                <w:sz w:val="26"/>
                <w:szCs w:val="26"/>
              </w:rPr>
            </w:pPr>
            <w:r w:rsidRPr="00B65A16">
              <w:rPr>
                <w:rFonts w:asciiTheme="majorHAnsi" w:hAnsiTheme="majorHAnsi" w:cstheme="majorHAnsi"/>
                <w:sz w:val="26"/>
                <w:szCs w:val="26"/>
              </w:rPr>
              <w:t>Spiel: Das große Krabbeln</w:t>
            </w:r>
            <w:r w:rsidR="00ED33B1" w:rsidRPr="00B65A16">
              <w:rPr>
                <w:rFonts w:asciiTheme="majorHAnsi" w:hAnsiTheme="majorHAnsi" w:cstheme="majorHAnsi"/>
                <w:sz w:val="26"/>
                <w:szCs w:val="26"/>
              </w:rPr>
              <w:t xml:space="preserve"> (kein Arbeitsblatt)</w:t>
            </w:r>
          </w:p>
        </w:tc>
        <w:tc>
          <w:tcPr>
            <w:tcW w:w="1447" w:type="dxa"/>
            <w:shd w:val="clear" w:color="auto" w:fill="FFFFFF" w:themeFill="background1"/>
            <w:tcMar>
              <w:top w:w="142" w:type="dxa"/>
            </w:tcMar>
          </w:tcPr>
          <w:p w14:paraId="58E09D03" w14:textId="77777777" w:rsidR="00B21D59" w:rsidRPr="00B65A16" w:rsidRDefault="00B21D59" w:rsidP="00F71375">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3BF46703" w14:textId="77777777" w:rsidR="00B21D59" w:rsidRPr="00B65A16" w:rsidRDefault="00B21D59" w:rsidP="00F71375">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2A20BFA6" w14:textId="77777777" w:rsidR="00B21D59" w:rsidRPr="00B65A16" w:rsidRDefault="00B21D59" w:rsidP="00F71375">
            <w:pPr>
              <w:pStyle w:val="TabelleFliesstext"/>
              <w:rPr>
                <w:rFonts w:asciiTheme="majorHAnsi" w:hAnsiTheme="majorHAnsi" w:cstheme="majorHAnsi"/>
                <w:sz w:val="26"/>
                <w:szCs w:val="26"/>
              </w:rPr>
            </w:pPr>
          </w:p>
        </w:tc>
        <w:tc>
          <w:tcPr>
            <w:tcW w:w="987" w:type="dxa"/>
            <w:shd w:val="clear" w:color="auto" w:fill="FFFFFF" w:themeFill="background1"/>
            <w:tcMar>
              <w:top w:w="142" w:type="dxa"/>
            </w:tcMar>
          </w:tcPr>
          <w:p w14:paraId="456509D0" w14:textId="37600633" w:rsidR="00B21D59" w:rsidRPr="00863B50" w:rsidRDefault="00B21D59" w:rsidP="00F71375">
            <w:pPr>
              <w:pStyle w:val="TabelleFliesstext"/>
              <w:rPr>
                <w:rFonts w:asciiTheme="majorHAnsi" w:hAnsiTheme="majorHAnsi" w:cstheme="majorHAnsi"/>
                <w:sz w:val="26"/>
                <w:szCs w:val="26"/>
                <w:highlight w:val="magenta"/>
              </w:rPr>
            </w:pPr>
          </w:p>
        </w:tc>
      </w:tr>
    </w:tbl>
    <w:p w14:paraId="564E9E88" w14:textId="38FEA856" w:rsidR="00256FFF" w:rsidRPr="00A06713" w:rsidRDefault="00256FFF" w:rsidP="00A06713">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color w:val="FFFFFF" w:themeColor="background1"/>
          <w:sz w:val="56"/>
          <w:szCs w:val="20"/>
        </w:rPr>
      </w:pPr>
      <w:r>
        <w:br w:type="page"/>
      </w:r>
    </w:p>
    <w:p w14:paraId="2124AEA9" w14:textId="77777777" w:rsidR="00256FFF" w:rsidRDefault="00256FFF" w:rsidP="00910DFA">
      <w:pPr>
        <w:pStyle w:val="berschrift1"/>
      </w:pPr>
      <w:r>
        <w:lastRenderedPageBreak/>
        <w:t xml:space="preserve">Gefahr für Insekten </w:t>
      </w:r>
    </w:p>
    <w:p w14:paraId="174D4869" w14:textId="488AEEE8" w:rsidR="00256FFF" w:rsidRDefault="00256FFF" w:rsidP="007D57B9">
      <w:pPr>
        <w:spacing w:after="80"/>
        <w:ind w:left="-426"/>
        <w:rPr>
          <w:sz w:val="28"/>
          <w:szCs w:val="28"/>
        </w:rPr>
      </w:pPr>
      <w:r>
        <w:rPr>
          <w:sz w:val="28"/>
          <w:szCs w:val="28"/>
        </w:rPr>
        <w:t xml:space="preserve">An dieser Station findet ihr heraus, weshalb Insekten bedroht sind. Betrachtet das Bild mit den Landschaften. </w:t>
      </w:r>
      <w:r w:rsidR="00DE47BC">
        <w:rPr>
          <w:sz w:val="28"/>
          <w:szCs w:val="28"/>
        </w:rPr>
        <w:t>Einzelne</w:t>
      </w:r>
      <w:r>
        <w:rPr>
          <w:sz w:val="28"/>
          <w:szCs w:val="28"/>
        </w:rPr>
        <w:t xml:space="preserve"> Orte sind mit Buchstaben </w:t>
      </w:r>
      <w:r w:rsidR="0032010E">
        <w:rPr>
          <w:sz w:val="28"/>
          <w:szCs w:val="28"/>
        </w:rPr>
        <w:t>markiert</w:t>
      </w:r>
      <w:r w:rsidRPr="007D57B9">
        <w:rPr>
          <w:sz w:val="28"/>
          <w:szCs w:val="28"/>
        </w:rPr>
        <w:t>.</w:t>
      </w:r>
    </w:p>
    <w:p w14:paraId="5548C846" w14:textId="77777777" w:rsidR="007D57B9" w:rsidRPr="007D57B9" w:rsidRDefault="007D57B9" w:rsidP="007D57B9">
      <w:pPr>
        <w:spacing w:after="80"/>
        <w:ind w:left="-426"/>
        <w:rPr>
          <w:sz w:val="28"/>
          <w:szCs w:val="28"/>
        </w:rPr>
      </w:pPr>
    </w:p>
    <w:p w14:paraId="1B9D6FD7" w14:textId="00DBEEDD" w:rsidR="007D57B9" w:rsidRPr="00C86F75" w:rsidRDefault="00256FFF" w:rsidP="00AA3D92">
      <w:pPr>
        <w:pStyle w:val="Listenabsatz"/>
        <w:numPr>
          <w:ilvl w:val="0"/>
          <w:numId w:val="14"/>
        </w:numPr>
        <w:tabs>
          <w:tab w:val="clear" w:pos="1418"/>
          <w:tab w:val="left" w:pos="0"/>
        </w:tabs>
        <w:spacing w:after="80" w:line="240" w:lineRule="auto"/>
        <w:ind w:left="-142" w:hanging="284"/>
        <w:rPr>
          <w:b/>
          <w:sz w:val="28"/>
          <w:szCs w:val="28"/>
        </w:rPr>
      </w:pPr>
      <w:r w:rsidRPr="004C329C">
        <w:rPr>
          <w:b/>
          <w:sz w:val="28"/>
          <w:szCs w:val="28"/>
        </w:rPr>
        <w:t xml:space="preserve">Sucht Lieblingsorte </w:t>
      </w:r>
      <w:r w:rsidR="003667E6">
        <w:rPr>
          <w:b/>
          <w:sz w:val="28"/>
          <w:szCs w:val="28"/>
        </w:rPr>
        <w:t>von</w:t>
      </w:r>
      <w:r w:rsidRPr="004C329C">
        <w:rPr>
          <w:b/>
          <w:sz w:val="28"/>
          <w:szCs w:val="28"/>
        </w:rPr>
        <w:t xml:space="preserve"> Insekten</w:t>
      </w:r>
      <w:r w:rsidR="007D57B9" w:rsidRPr="004C329C">
        <w:rPr>
          <w:b/>
          <w:sz w:val="28"/>
          <w:szCs w:val="28"/>
        </w:rPr>
        <w:t>:</w:t>
      </w:r>
      <w:r w:rsidR="00411F07">
        <w:rPr>
          <w:b/>
          <w:sz w:val="28"/>
          <w:szCs w:val="28"/>
        </w:rPr>
        <w:t xml:space="preserve"> </w:t>
      </w:r>
      <w:r w:rsidRPr="00411F07">
        <w:rPr>
          <w:bCs/>
          <w:sz w:val="28"/>
          <w:szCs w:val="28"/>
        </w:rPr>
        <w:t>Legt die kleinen Bienenfiguren an die</w:t>
      </w:r>
      <w:r w:rsidR="00C86F75">
        <w:rPr>
          <w:b/>
          <w:sz w:val="28"/>
          <w:szCs w:val="28"/>
        </w:rPr>
        <w:t xml:space="preserve"> </w:t>
      </w:r>
      <w:r w:rsidRPr="00C86F75">
        <w:rPr>
          <w:bCs/>
          <w:sz w:val="28"/>
          <w:szCs w:val="28"/>
        </w:rPr>
        <w:t>Orte, die Insekten gerne besuchen.</w:t>
      </w:r>
    </w:p>
    <w:p w14:paraId="3DF2E32F" w14:textId="0D117DBF" w:rsidR="00256FFF" w:rsidRDefault="00256FFF" w:rsidP="00AA3D92">
      <w:pPr>
        <w:pStyle w:val="Listenabsatz"/>
        <w:numPr>
          <w:ilvl w:val="0"/>
          <w:numId w:val="14"/>
        </w:numPr>
        <w:tabs>
          <w:tab w:val="clear" w:pos="1418"/>
          <w:tab w:val="left" w:pos="0"/>
        </w:tabs>
        <w:spacing w:after="80" w:line="240" w:lineRule="auto"/>
        <w:ind w:left="-142" w:hanging="284"/>
        <w:rPr>
          <w:bCs/>
          <w:sz w:val="28"/>
          <w:szCs w:val="28"/>
        </w:rPr>
      </w:pPr>
      <w:r w:rsidRPr="007D57B9">
        <w:rPr>
          <w:bCs/>
          <w:sz w:val="28"/>
          <w:szCs w:val="28"/>
        </w:rPr>
        <w:t>Wählt 3 Orte aus, an denen es Insekten gefällt, und ergänzt die Tabelle.</w:t>
      </w:r>
    </w:p>
    <w:tbl>
      <w:tblPr>
        <w:tblStyle w:val="SdN"/>
        <w:tblpPr w:leftFromText="141" w:rightFromText="141" w:vertAnchor="text" w:horzAnchor="margin" w:tblpX="-318" w:tblpY="446"/>
        <w:tblW w:w="9390" w:type="dxa"/>
        <w:tblLayout w:type="fixed"/>
        <w:tblLook w:val="04A0" w:firstRow="1" w:lastRow="0" w:firstColumn="1" w:lastColumn="0" w:noHBand="0" w:noVBand="1"/>
      </w:tblPr>
      <w:tblGrid>
        <w:gridCol w:w="1384"/>
        <w:gridCol w:w="3402"/>
        <w:gridCol w:w="4604"/>
      </w:tblGrid>
      <w:tr w:rsidR="00411F07" w14:paraId="59C0248F" w14:textId="77777777" w:rsidTr="2B65AB91">
        <w:trPr>
          <w:cnfStyle w:val="100000000000" w:firstRow="1" w:lastRow="0" w:firstColumn="0" w:lastColumn="0" w:oddVBand="0" w:evenVBand="0" w:oddHBand="0" w:evenHBand="0" w:firstRowFirstColumn="0" w:firstRowLastColumn="0" w:lastRowFirstColumn="0" w:lastRowLastColumn="0"/>
          <w:trHeight w:val="312"/>
        </w:trPr>
        <w:tc>
          <w:tcPr>
            <w:tcW w:w="1384" w:type="dxa"/>
            <w:tcBorders>
              <w:top w:val="single" w:sz="4" w:space="0" w:color="86B819"/>
              <w:left w:val="single" w:sz="4" w:space="0" w:color="86B819"/>
              <w:bottom w:val="single" w:sz="4" w:space="0" w:color="86B819"/>
              <w:right w:val="single" w:sz="4" w:space="0" w:color="ADCE60"/>
            </w:tcBorders>
            <w:tcMar>
              <w:left w:w="108" w:type="dxa"/>
              <w:right w:w="108" w:type="dxa"/>
            </w:tcMar>
            <w:hideMark/>
          </w:tcPr>
          <w:p w14:paraId="73A5D5A9" w14:textId="77777777" w:rsidR="00411F07" w:rsidRPr="00411F07" w:rsidRDefault="00411F07" w:rsidP="00411F07">
            <w:pPr>
              <w:spacing w:after="0"/>
              <w:rPr>
                <w:color w:val="FFFFFF" w:themeColor="background1"/>
                <w:sz w:val="24"/>
                <w:szCs w:val="24"/>
              </w:rPr>
            </w:pPr>
            <w:r w:rsidRPr="00411F07">
              <w:rPr>
                <w:color w:val="FFFFFF" w:themeColor="background1"/>
                <w:sz w:val="24"/>
                <w:szCs w:val="24"/>
              </w:rPr>
              <w:t>Buchstabe</w:t>
            </w:r>
          </w:p>
        </w:tc>
        <w:tc>
          <w:tcPr>
            <w:tcW w:w="3402" w:type="dxa"/>
            <w:tcBorders>
              <w:top w:val="single" w:sz="4" w:space="0" w:color="86B819"/>
              <w:left w:val="single" w:sz="4" w:space="0" w:color="ADCE60"/>
              <w:bottom w:val="single" w:sz="4" w:space="0" w:color="86B819"/>
              <w:right w:val="single" w:sz="4" w:space="0" w:color="ADCE60"/>
            </w:tcBorders>
            <w:tcMar>
              <w:left w:w="108" w:type="dxa"/>
              <w:right w:w="108" w:type="dxa"/>
            </w:tcMar>
            <w:hideMark/>
          </w:tcPr>
          <w:p w14:paraId="3C02B57F" w14:textId="77777777" w:rsidR="00411F07" w:rsidRPr="00411F07" w:rsidRDefault="00411F07" w:rsidP="00411F07">
            <w:pPr>
              <w:spacing w:after="0"/>
              <w:rPr>
                <w:b w:val="0"/>
                <w:color w:val="FFFFFF" w:themeColor="background1"/>
                <w:sz w:val="24"/>
                <w:szCs w:val="24"/>
              </w:rPr>
            </w:pPr>
            <w:r w:rsidRPr="00411F07">
              <w:rPr>
                <w:color w:val="FFFFFF" w:themeColor="background1"/>
                <w:sz w:val="24"/>
                <w:szCs w:val="24"/>
              </w:rPr>
              <w:t>Was ist auf dem Bild zu sehen?</w:t>
            </w:r>
          </w:p>
        </w:tc>
        <w:tc>
          <w:tcPr>
            <w:tcW w:w="4604" w:type="dxa"/>
            <w:tcBorders>
              <w:top w:val="single" w:sz="4" w:space="0" w:color="86B819"/>
              <w:left w:val="single" w:sz="4" w:space="0" w:color="ADCE60"/>
              <w:bottom w:val="single" w:sz="4" w:space="0" w:color="86B819"/>
              <w:right w:val="single" w:sz="4" w:space="0" w:color="ADCE60"/>
            </w:tcBorders>
            <w:tcMar>
              <w:left w:w="108" w:type="dxa"/>
              <w:right w:w="108" w:type="dxa"/>
            </w:tcMar>
            <w:hideMark/>
          </w:tcPr>
          <w:p w14:paraId="4EF9A1C7" w14:textId="28322A72" w:rsidR="00411F07" w:rsidRPr="00411F07" w:rsidRDefault="00411F07" w:rsidP="00411F07">
            <w:pPr>
              <w:spacing w:after="0"/>
              <w:rPr>
                <w:b w:val="0"/>
                <w:color w:val="FFFFFF" w:themeColor="background1"/>
                <w:sz w:val="24"/>
                <w:szCs w:val="24"/>
              </w:rPr>
            </w:pPr>
            <w:r w:rsidRPr="00411F07">
              <w:rPr>
                <w:color w:val="FFFFFF" w:themeColor="background1"/>
                <w:sz w:val="24"/>
                <w:szCs w:val="24"/>
              </w:rPr>
              <w:t>Weshalb sind Insekten gerne an dem Ort?</w:t>
            </w:r>
          </w:p>
        </w:tc>
      </w:tr>
      <w:tr w:rsidR="00411F07" w14:paraId="69351056" w14:textId="77777777" w:rsidTr="2B65AB91">
        <w:trPr>
          <w:cnfStyle w:val="000000100000" w:firstRow="0" w:lastRow="0" w:firstColumn="0" w:lastColumn="0" w:oddVBand="0" w:evenVBand="0" w:oddHBand="1" w:evenHBand="0" w:firstRowFirstColumn="0" w:firstRowLastColumn="0" w:lastRowFirstColumn="0" w:lastRowLastColumn="0"/>
          <w:trHeight w:val="397"/>
        </w:trPr>
        <w:tc>
          <w:tcPr>
            <w:tcW w:w="138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vAlign w:val="center"/>
          </w:tcPr>
          <w:p w14:paraId="3B4776EA" w14:textId="77777777" w:rsidR="00411F07" w:rsidRPr="00411F07" w:rsidRDefault="00411F07" w:rsidP="007D75B5">
            <w:pPr>
              <w:spacing w:after="0"/>
              <w:jc w:val="center"/>
              <w:rPr>
                <w:b/>
                <w:sz w:val="24"/>
                <w:szCs w:val="24"/>
              </w:rPr>
            </w:pPr>
            <w:r w:rsidRPr="00411F07">
              <w:rPr>
                <w:sz w:val="24"/>
                <w:szCs w:val="24"/>
              </w:rPr>
              <w:t>E</w:t>
            </w:r>
          </w:p>
        </w:tc>
        <w:tc>
          <w:tcPr>
            <w:tcW w:w="3402"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vAlign w:val="center"/>
          </w:tcPr>
          <w:p w14:paraId="3FA9B73D" w14:textId="77777777" w:rsidR="00411F07" w:rsidRPr="00411F07" w:rsidRDefault="00411F07" w:rsidP="007D75B5">
            <w:pPr>
              <w:spacing w:after="0"/>
              <w:jc w:val="center"/>
              <w:rPr>
                <w:color w:val="FF0000"/>
                <w:sz w:val="24"/>
                <w:szCs w:val="24"/>
              </w:rPr>
            </w:pPr>
            <w:r w:rsidRPr="00411F07">
              <w:rPr>
                <w:sz w:val="24"/>
                <w:szCs w:val="24"/>
              </w:rPr>
              <w:t>Brennnesseln</w:t>
            </w:r>
          </w:p>
        </w:tc>
        <w:tc>
          <w:tcPr>
            <w:tcW w:w="460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vAlign w:val="center"/>
          </w:tcPr>
          <w:p w14:paraId="6CE77CE5" w14:textId="7753ED96" w:rsidR="00411F07" w:rsidRPr="00411F07" w:rsidRDefault="00411F07" w:rsidP="009E1CDB">
            <w:pPr>
              <w:spacing w:after="0"/>
              <w:rPr>
                <w:sz w:val="24"/>
                <w:szCs w:val="24"/>
              </w:rPr>
            </w:pPr>
            <w:r w:rsidRPr="00411F07">
              <w:rPr>
                <w:sz w:val="24"/>
                <w:szCs w:val="24"/>
              </w:rPr>
              <w:t xml:space="preserve">Raupen fressen Brennnesselblätter, Insekten </w:t>
            </w:r>
            <w:r w:rsidR="00900B62">
              <w:rPr>
                <w:sz w:val="24"/>
                <w:szCs w:val="24"/>
              </w:rPr>
              <w:t xml:space="preserve">können sich </w:t>
            </w:r>
            <w:r w:rsidRPr="00411F07">
              <w:rPr>
                <w:sz w:val="24"/>
                <w:szCs w:val="24"/>
              </w:rPr>
              <w:t>verstecken</w:t>
            </w:r>
          </w:p>
        </w:tc>
      </w:tr>
      <w:tr w:rsidR="00411F07" w14:paraId="073FCE9C" w14:textId="77777777" w:rsidTr="2B65AB91">
        <w:trPr>
          <w:cnfStyle w:val="000000010000" w:firstRow="0" w:lastRow="0" w:firstColumn="0" w:lastColumn="0" w:oddVBand="0" w:evenVBand="0" w:oddHBand="0" w:evenHBand="1" w:firstRowFirstColumn="0" w:firstRowLastColumn="0" w:lastRowFirstColumn="0" w:lastRowLastColumn="0"/>
          <w:trHeight w:val="397"/>
        </w:trPr>
        <w:tc>
          <w:tcPr>
            <w:tcW w:w="138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33C0A2E3" w14:textId="77777777" w:rsidR="00411F07" w:rsidRPr="00411F07" w:rsidRDefault="00411F07" w:rsidP="00411F07">
            <w:pPr>
              <w:spacing w:after="0"/>
              <w:rPr>
                <w:b/>
                <w:sz w:val="24"/>
                <w:szCs w:val="24"/>
              </w:rPr>
            </w:pPr>
          </w:p>
          <w:p w14:paraId="0035AAAC" w14:textId="77777777" w:rsidR="00411F07" w:rsidRPr="00411F07" w:rsidRDefault="00411F07" w:rsidP="00411F07">
            <w:pPr>
              <w:spacing w:after="0"/>
              <w:jc w:val="center"/>
              <w:rPr>
                <w:b/>
                <w:sz w:val="24"/>
                <w:szCs w:val="24"/>
              </w:rPr>
            </w:pPr>
          </w:p>
        </w:tc>
        <w:tc>
          <w:tcPr>
            <w:tcW w:w="3402"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25E1318C" w14:textId="77777777" w:rsidR="00411F07" w:rsidRPr="00411F07" w:rsidRDefault="00411F07" w:rsidP="00411F07">
            <w:pPr>
              <w:spacing w:after="0"/>
              <w:rPr>
                <w:sz w:val="24"/>
                <w:szCs w:val="24"/>
              </w:rPr>
            </w:pPr>
          </w:p>
        </w:tc>
        <w:tc>
          <w:tcPr>
            <w:tcW w:w="460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4B369004" w14:textId="77777777" w:rsidR="00411F07" w:rsidRPr="00411F07" w:rsidRDefault="00411F07" w:rsidP="00411F07">
            <w:pPr>
              <w:spacing w:after="0"/>
              <w:rPr>
                <w:sz w:val="24"/>
                <w:szCs w:val="24"/>
              </w:rPr>
            </w:pPr>
          </w:p>
        </w:tc>
      </w:tr>
      <w:tr w:rsidR="00411F07" w14:paraId="631A4C4F" w14:textId="77777777" w:rsidTr="2B65AB91">
        <w:trPr>
          <w:cnfStyle w:val="000000100000" w:firstRow="0" w:lastRow="0" w:firstColumn="0" w:lastColumn="0" w:oddVBand="0" w:evenVBand="0" w:oddHBand="1" w:evenHBand="0" w:firstRowFirstColumn="0" w:firstRowLastColumn="0" w:lastRowFirstColumn="0" w:lastRowLastColumn="0"/>
          <w:trHeight w:val="397"/>
        </w:trPr>
        <w:tc>
          <w:tcPr>
            <w:tcW w:w="138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35E5F264" w14:textId="77777777" w:rsidR="00411F07" w:rsidRPr="00411F07" w:rsidRDefault="00411F07" w:rsidP="00411F07">
            <w:pPr>
              <w:spacing w:after="0"/>
              <w:jc w:val="center"/>
              <w:rPr>
                <w:b/>
                <w:sz w:val="24"/>
                <w:szCs w:val="24"/>
              </w:rPr>
            </w:pPr>
          </w:p>
          <w:p w14:paraId="5190B740" w14:textId="77777777" w:rsidR="00411F07" w:rsidRPr="00411F07" w:rsidRDefault="00411F07" w:rsidP="00411F07">
            <w:pPr>
              <w:spacing w:after="0"/>
              <w:jc w:val="center"/>
              <w:rPr>
                <w:b/>
                <w:sz w:val="24"/>
                <w:szCs w:val="24"/>
              </w:rPr>
            </w:pPr>
          </w:p>
        </w:tc>
        <w:tc>
          <w:tcPr>
            <w:tcW w:w="3402"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37D2F2AF" w14:textId="77777777" w:rsidR="00411F07" w:rsidRPr="00411F07" w:rsidRDefault="00411F07" w:rsidP="00411F07">
            <w:pPr>
              <w:spacing w:after="0"/>
              <w:rPr>
                <w:sz w:val="24"/>
                <w:szCs w:val="24"/>
              </w:rPr>
            </w:pPr>
          </w:p>
        </w:tc>
        <w:tc>
          <w:tcPr>
            <w:tcW w:w="460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32B4F4A6" w14:textId="77777777" w:rsidR="00411F07" w:rsidRPr="00411F07" w:rsidRDefault="00411F07" w:rsidP="00411F07">
            <w:pPr>
              <w:spacing w:after="0"/>
              <w:rPr>
                <w:sz w:val="24"/>
                <w:szCs w:val="24"/>
              </w:rPr>
            </w:pPr>
          </w:p>
        </w:tc>
      </w:tr>
      <w:tr w:rsidR="00411F07" w14:paraId="106E8DD3" w14:textId="77777777" w:rsidTr="2B65AB91">
        <w:trPr>
          <w:cnfStyle w:val="000000010000" w:firstRow="0" w:lastRow="0" w:firstColumn="0" w:lastColumn="0" w:oddVBand="0" w:evenVBand="0" w:oddHBand="0" w:evenHBand="1" w:firstRowFirstColumn="0" w:firstRowLastColumn="0" w:lastRowFirstColumn="0" w:lastRowLastColumn="0"/>
          <w:trHeight w:val="397"/>
        </w:trPr>
        <w:tc>
          <w:tcPr>
            <w:tcW w:w="138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02EE61E6" w14:textId="77777777" w:rsidR="00411F07" w:rsidRPr="00411F07" w:rsidRDefault="00411F07" w:rsidP="00411F07">
            <w:pPr>
              <w:spacing w:after="0"/>
              <w:jc w:val="center"/>
              <w:rPr>
                <w:b/>
                <w:sz w:val="24"/>
                <w:szCs w:val="24"/>
              </w:rPr>
            </w:pPr>
          </w:p>
          <w:p w14:paraId="0E2E56F3" w14:textId="77777777" w:rsidR="00411F07" w:rsidRPr="00411F07" w:rsidRDefault="00411F07" w:rsidP="00411F07">
            <w:pPr>
              <w:spacing w:after="0"/>
              <w:jc w:val="center"/>
              <w:rPr>
                <w:b/>
                <w:sz w:val="24"/>
                <w:szCs w:val="24"/>
              </w:rPr>
            </w:pPr>
          </w:p>
        </w:tc>
        <w:tc>
          <w:tcPr>
            <w:tcW w:w="3402"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22CA6A12" w14:textId="77777777" w:rsidR="00411F07" w:rsidRPr="00411F07" w:rsidRDefault="00411F07" w:rsidP="00411F07">
            <w:pPr>
              <w:spacing w:after="0"/>
              <w:rPr>
                <w:sz w:val="24"/>
                <w:szCs w:val="24"/>
              </w:rPr>
            </w:pPr>
          </w:p>
        </w:tc>
        <w:tc>
          <w:tcPr>
            <w:tcW w:w="460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03203558" w14:textId="7BDF58CA" w:rsidR="00411F07" w:rsidRPr="00411F07" w:rsidRDefault="00411F07" w:rsidP="2B65AB91">
            <w:pPr>
              <w:spacing w:after="0"/>
              <w:rPr>
                <w:sz w:val="24"/>
                <w:szCs w:val="24"/>
              </w:rPr>
            </w:pPr>
          </w:p>
          <w:p w14:paraId="4A53EB16" w14:textId="1DFCD787" w:rsidR="00411F07" w:rsidRPr="00411F07" w:rsidRDefault="00411F07" w:rsidP="2B65AB91">
            <w:pPr>
              <w:spacing w:after="0"/>
              <w:rPr>
                <w:szCs w:val="21"/>
              </w:rPr>
            </w:pPr>
          </w:p>
        </w:tc>
      </w:tr>
    </w:tbl>
    <w:p w14:paraId="58A323D4" w14:textId="2714AD95" w:rsidR="2B65AB91" w:rsidRDefault="2B65AB91" w:rsidP="2B65AB91">
      <w:pPr>
        <w:tabs>
          <w:tab w:val="clear" w:pos="1418"/>
        </w:tabs>
        <w:spacing w:after="80"/>
        <w:rPr>
          <w:b/>
          <w:bCs/>
          <w:szCs w:val="21"/>
        </w:rPr>
      </w:pPr>
    </w:p>
    <w:p w14:paraId="5F53FD74" w14:textId="77777777" w:rsidR="007F77FA" w:rsidRDefault="007F77FA" w:rsidP="2B65AB91">
      <w:pPr>
        <w:tabs>
          <w:tab w:val="clear" w:pos="1418"/>
        </w:tabs>
        <w:spacing w:after="80"/>
        <w:rPr>
          <w:b/>
          <w:bCs/>
          <w:szCs w:val="21"/>
        </w:rPr>
      </w:pPr>
    </w:p>
    <w:p w14:paraId="1D9790AB" w14:textId="77777777" w:rsidR="00411F07" w:rsidRDefault="52AFE59D" w:rsidP="00AA3D92">
      <w:pPr>
        <w:pStyle w:val="Listenabsatz"/>
        <w:numPr>
          <w:ilvl w:val="0"/>
          <w:numId w:val="14"/>
        </w:numPr>
        <w:tabs>
          <w:tab w:val="clear" w:pos="1418"/>
        </w:tabs>
        <w:spacing w:after="80"/>
        <w:ind w:left="-142" w:hanging="284"/>
        <w:rPr>
          <w:b/>
          <w:bCs/>
          <w:sz w:val="28"/>
          <w:szCs w:val="28"/>
        </w:rPr>
      </w:pPr>
      <w:r w:rsidRPr="2B65AB91">
        <w:rPr>
          <w:b/>
          <w:bCs/>
          <w:sz w:val="28"/>
          <w:szCs w:val="28"/>
        </w:rPr>
        <w:t xml:space="preserve">Sucht für Insekten gefährliche Plätze: </w:t>
      </w:r>
      <w:r w:rsidRPr="2B65AB91">
        <w:rPr>
          <w:sz w:val="28"/>
          <w:szCs w:val="28"/>
        </w:rPr>
        <w:t>Auf dem Bild gibt es auch Orte, an denen sich Insekten nicht wohlfühlen oder die sogar gefährlich sind.</w:t>
      </w:r>
    </w:p>
    <w:p w14:paraId="47856299" w14:textId="3BDF6A4E" w:rsidR="00411F07" w:rsidRDefault="52AFE59D" w:rsidP="00AA3D92">
      <w:pPr>
        <w:pStyle w:val="Listenabsatz"/>
        <w:numPr>
          <w:ilvl w:val="0"/>
          <w:numId w:val="14"/>
        </w:numPr>
        <w:tabs>
          <w:tab w:val="clear" w:pos="1418"/>
        </w:tabs>
        <w:spacing w:after="80"/>
        <w:ind w:left="-142" w:hanging="284"/>
        <w:rPr>
          <w:b/>
          <w:bCs/>
          <w:sz w:val="28"/>
          <w:szCs w:val="28"/>
        </w:rPr>
      </w:pPr>
      <w:r w:rsidRPr="2B65AB91">
        <w:rPr>
          <w:sz w:val="28"/>
          <w:szCs w:val="28"/>
        </w:rPr>
        <w:t>Wählt 3 dieser Orte aus und ergänzt die Tabelle.</w:t>
      </w:r>
    </w:p>
    <w:p w14:paraId="5A807709" w14:textId="65E65E8D" w:rsidR="00A339E9" w:rsidRPr="00C973DF" w:rsidRDefault="00A339E9" w:rsidP="1016E97F">
      <w:pPr>
        <w:tabs>
          <w:tab w:val="clear" w:pos="1418"/>
        </w:tabs>
        <w:spacing w:after="80"/>
        <w:rPr>
          <w:szCs w:val="21"/>
        </w:rPr>
      </w:pPr>
    </w:p>
    <w:tbl>
      <w:tblPr>
        <w:tblStyle w:val="SdN"/>
        <w:tblpPr w:leftFromText="141" w:rightFromText="141" w:vertAnchor="text" w:horzAnchor="margin" w:tblpXSpec="center" w:tblpY="30"/>
        <w:tblW w:w="9390" w:type="dxa"/>
        <w:tblLayout w:type="fixed"/>
        <w:tblLook w:val="04A0" w:firstRow="1" w:lastRow="0" w:firstColumn="1" w:lastColumn="0" w:noHBand="0" w:noVBand="1"/>
      </w:tblPr>
      <w:tblGrid>
        <w:gridCol w:w="1418"/>
        <w:gridCol w:w="3368"/>
        <w:gridCol w:w="4604"/>
      </w:tblGrid>
      <w:tr w:rsidR="007F77FA" w14:paraId="625F65C5" w14:textId="77777777" w:rsidTr="007F77FA">
        <w:trPr>
          <w:cnfStyle w:val="100000000000" w:firstRow="1" w:lastRow="0" w:firstColumn="0" w:lastColumn="0" w:oddVBand="0" w:evenVBand="0" w:oddHBand="0" w:evenHBand="0" w:firstRowFirstColumn="0" w:firstRowLastColumn="0" w:lastRowFirstColumn="0" w:lastRowLastColumn="0"/>
          <w:trHeight w:val="313"/>
        </w:trPr>
        <w:tc>
          <w:tcPr>
            <w:tcW w:w="1418" w:type="dxa"/>
            <w:tcBorders>
              <w:top w:val="single" w:sz="4" w:space="0" w:color="86B819"/>
              <w:left w:val="single" w:sz="4" w:space="0" w:color="86B819"/>
              <w:bottom w:val="single" w:sz="4" w:space="0" w:color="86B819"/>
              <w:right w:val="single" w:sz="4" w:space="0" w:color="ADCE60"/>
            </w:tcBorders>
            <w:tcMar>
              <w:left w:w="108" w:type="dxa"/>
              <w:right w:w="108" w:type="dxa"/>
            </w:tcMar>
            <w:hideMark/>
          </w:tcPr>
          <w:p w14:paraId="7F51AEC5" w14:textId="77777777" w:rsidR="007F77FA" w:rsidRPr="00411F07" w:rsidRDefault="007F77FA" w:rsidP="007F77FA">
            <w:pPr>
              <w:spacing w:after="0"/>
              <w:rPr>
                <w:color w:val="FFFFFF" w:themeColor="background1"/>
                <w:sz w:val="24"/>
                <w:szCs w:val="24"/>
              </w:rPr>
            </w:pPr>
            <w:r w:rsidRPr="00411F07">
              <w:rPr>
                <w:color w:val="FFFFFF" w:themeColor="background1"/>
                <w:sz w:val="24"/>
                <w:szCs w:val="24"/>
              </w:rPr>
              <w:t>Buchstabe</w:t>
            </w:r>
          </w:p>
        </w:tc>
        <w:tc>
          <w:tcPr>
            <w:tcW w:w="3368" w:type="dxa"/>
            <w:tcBorders>
              <w:top w:val="single" w:sz="4" w:space="0" w:color="86B819"/>
              <w:left w:val="single" w:sz="4" w:space="0" w:color="ADCE60"/>
              <w:bottom w:val="single" w:sz="4" w:space="0" w:color="86B819"/>
              <w:right w:val="single" w:sz="4" w:space="0" w:color="ADCE60"/>
            </w:tcBorders>
            <w:tcMar>
              <w:left w:w="108" w:type="dxa"/>
              <w:right w:w="108" w:type="dxa"/>
            </w:tcMar>
            <w:hideMark/>
          </w:tcPr>
          <w:p w14:paraId="7BAAC6A1" w14:textId="77777777" w:rsidR="007F77FA" w:rsidRPr="00411F07" w:rsidRDefault="007F77FA" w:rsidP="007F77FA">
            <w:pPr>
              <w:spacing w:after="0"/>
              <w:rPr>
                <w:b w:val="0"/>
                <w:color w:val="FFFFFF" w:themeColor="background1"/>
                <w:sz w:val="24"/>
                <w:szCs w:val="24"/>
              </w:rPr>
            </w:pPr>
            <w:r w:rsidRPr="00411F07">
              <w:rPr>
                <w:color w:val="FFFFFF" w:themeColor="background1"/>
                <w:sz w:val="24"/>
                <w:szCs w:val="24"/>
              </w:rPr>
              <w:t>Was ist auf dem Bild zu sehen?</w:t>
            </w:r>
          </w:p>
        </w:tc>
        <w:tc>
          <w:tcPr>
            <w:tcW w:w="4604" w:type="dxa"/>
            <w:tcBorders>
              <w:top w:val="single" w:sz="4" w:space="0" w:color="86B819"/>
              <w:left w:val="single" w:sz="4" w:space="0" w:color="ADCE60"/>
              <w:bottom w:val="single" w:sz="4" w:space="0" w:color="86B819"/>
              <w:right w:val="single" w:sz="4" w:space="0" w:color="ADCE60"/>
            </w:tcBorders>
            <w:tcMar>
              <w:left w:w="108" w:type="dxa"/>
              <w:right w:w="108" w:type="dxa"/>
            </w:tcMar>
            <w:hideMark/>
          </w:tcPr>
          <w:p w14:paraId="6193137C" w14:textId="77777777" w:rsidR="007F77FA" w:rsidRPr="00411F07" w:rsidRDefault="007F77FA" w:rsidP="007F77FA">
            <w:pPr>
              <w:spacing w:after="0"/>
              <w:rPr>
                <w:b w:val="0"/>
                <w:color w:val="FFFFFF" w:themeColor="background1"/>
                <w:sz w:val="24"/>
                <w:szCs w:val="24"/>
              </w:rPr>
            </w:pPr>
            <w:r w:rsidRPr="00411F07">
              <w:rPr>
                <w:color w:val="FFFFFF" w:themeColor="background1"/>
                <w:sz w:val="24"/>
                <w:szCs w:val="24"/>
              </w:rPr>
              <w:t>Warum sind die Insekten hier bedroht?</w:t>
            </w:r>
          </w:p>
        </w:tc>
      </w:tr>
      <w:tr w:rsidR="007F77FA" w:rsidRPr="00A339E9" w14:paraId="3ECA27B7" w14:textId="77777777" w:rsidTr="007F77FA">
        <w:trPr>
          <w:cnfStyle w:val="000000100000" w:firstRow="0" w:lastRow="0" w:firstColumn="0" w:lastColumn="0" w:oddVBand="0" w:evenVBand="0" w:oddHBand="1" w:evenHBand="0" w:firstRowFirstColumn="0" w:firstRowLastColumn="0" w:lastRowFirstColumn="0" w:lastRowLastColumn="0"/>
          <w:trHeight w:val="397"/>
        </w:trPr>
        <w:tc>
          <w:tcPr>
            <w:tcW w:w="141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vAlign w:val="center"/>
          </w:tcPr>
          <w:p w14:paraId="00D01BB9" w14:textId="77777777" w:rsidR="007F77FA" w:rsidRPr="00411F07" w:rsidRDefault="007F77FA" w:rsidP="007F77FA">
            <w:pPr>
              <w:spacing w:after="0"/>
              <w:jc w:val="center"/>
              <w:rPr>
                <w:b/>
                <w:sz w:val="24"/>
                <w:szCs w:val="24"/>
              </w:rPr>
            </w:pPr>
            <w:r w:rsidRPr="00411F07">
              <w:rPr>
                <w:sz w:val="24"/>
                <w:szCs w:val="24"/>
              </w:rPr>
              <w:t>F</w:t>
            </w:r>
          </w:p>
        </w:tc>
        <w:tc>
          <w:tcPr>
            <w:tcW w:w="336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vAlign w:val="center"/>
          </w:tcPr>
          <w:p w14:paraId="4AC443ED" w14:textId="77777777" w:rsidR="007F77FA" w:rsidRPr="00411F07" w:rsidRDefault="007F77FA" w:rsidP="007F77FA">
            <w:pPr>
              <w:spacing w:after="0"/>
              <w:jc w:val="center"/>
              <w:rPr>
                <w:color w:val="FF0000"/>
                <w:sz w:val="24"/>
                <w:szCs w:val="24"/>
              </w:rPr>
            </w:pPr>
            <w:r w:rsidRPr="00411F07">
              <w:rPr>
                <w:sz w:val="24"/>
                <w:szCs w:val="24"/>
              </w:rPr>
              <w:t>Getreidefeld ohne Blumen</w:t>
            </w:r>
          </w:p>
        </w:tc>
        <w:tc>
          <w:tcPr>
            <w:tcW w:w="460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vAlign w:val="center"/>
          </w:tcPr>
          <w:p w14:paraId="666EAC05" w14:textId="77777777" w:rsidR="007F77FA" w:rsidRPr="00411F07" w:rsidRDefault="007F77FA" w:rsidP="007F77FA">
            <w:pPr>
              <w:spacing w:after="0"/>
              <w:rPr>
                <w:sz w:val="24"/>
                <w:szCs w:val="24"/>
              </w:rPr>
            </w:pPr>
            <w:r w:rsidRPr="00411F07">
              <w:rPr>
                <w:sz w:val="24"/>
                <w:szCs w:val="24"/>
              </w:rPr>
              <w:t xml:space="preserve">Insekten </w:t>
            </w:r>
            <w:r>
              <w:rPr>
                <w:sz w:val="24"/>
                <w:szCs w:val="24"/>
              </w:rPr>
              <w:t xml:space="preserve">finden </w:t>
            </w:r>
            <w:r w:rsidRPr="00411F07">
              <w:rPr>
                <w:sz w:val="24"/>
                <w:szCs w:val="24"/>
              </w:rPr>
              <w:t>nichts zu fressen, sie verhungern</w:t>
            </w:r>
          </w:p>
        </w:tc>
      </w:tr>
      <w:tr w:rsidR="007F77FA" w14:paraId="4B5B31C5" w14:textId="77777777" w:rsidTr="007F77FA">
        <w:trPr>
          <w:cnfStyle w:val="000000010000" w:firstRow="0" w:lastRow="0" w:firstColumn="0" w:lastColumn="0" w:oddVBand="0" w:evenVBand="0" w:oddHBand="0" w:evenHBand="1" w:firstRowFirstColumn="0" w:firstRowLastColumn="0" w:lastRowFirstColumn="0" w:lastRowLastColumn="0"/>
          <w:trHeight w:val="397"/>
        </w:trPr>
        <w:tc>
          <w:tcPr>
            <w:tcW w:w="141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6C626088" w14:textId="77777777" w:rsidR="007F77FA" w:rsidRDefault="007F77FA" w:rsidP="007F77FA">
            <w:pPr>
              <w:spacing w:after="0"/>
              <w:jc w:val="center"/>
              <w:rPr>
                <w:b/>
                <w:sz w:val="28"/>
                <w:szCs w:val="28"/>
              </w:rPr>
            </w:pPr>
          </w:p>
          <w:p w14:paraId="151E456F" w14:textId="77777777" w:rsidR="007F77FA" w:rsidRDefault="007F77FA" w:rsidP="007F77FA">
            <w:pPr>
              <w:spacing w:after="0"/>
              <w:jc w:val="center"/>
              <w:rPr>
                <w:b/>
                <w:sz w:val="28"/>
                <w:szCs w:val="28"/>
              </w:rPr>
            </w:pPr>
          </w:p>
        </w:tc>
        <w:tc>
          <w:tcPr>
            <w:tcW w:w="336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455A68E6" w14:textId="77777777" w:rsidR="007F77FA" w:rsidRDefault="007F77FA" w:rsidP="007F77FA">
            <w:pPr>
              <w:spacing w:after="0"/>
              <w:rPr>
                <w:sz w:val="28"/>
                <w:szCs w:val="28"/>
              </w:rPr>
            </w:pPr>
          </w:p>
        </w:tc>
        <w:tc>
          <w:tcPr>
            <w:tcW w:w="460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38771486" w14:textId="77777777" w:rsidR="007F77FA" w:rsidRDefault="007F77FA" w:rsidP="007F77FA">
            <w:pPr>
              <w:spacing w:after="0"/>
              <w:rPr>
                <w:sz w:val="28"/>
                <w:szCs w:val="28"/>
              </w:rPr>
            </w:pPr>
          </w:p>
        </w:tc>
      </w:tr>
      <w:tr w:rsidR="007F77FA" w14:paraId="614AC911" w14:textId="77777777" w:rsidTr="007F77FA">
        <w:trPr>
          <w:cnfStyle w:val="000000100000" w:firstRow="0" w:lastRow="0" w:firstColumn="0" w:lastColumn="0" w:oddVBand="0" w:evenVBand="0" w:oddHBand="1" w:evenHBand="0" w:firstRowFirstColumn="0" w:firstRowLastColumn="0" w:lastRowFirstColumn="0" w:lastRowLastColumn="0"/>
          <w:trHeight w:val="397"/>
        </w:trPr>
        <w:tc>
          <w:tcPr>
            <w:tcW w:w="141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04912B49" w14:textId="77777777" w:rsidR="007F77FA" w:rsidRDefault="007F77FA" w:rsidP="007F77FA">
            <w:pPr>
              <w:spacing w:after="0"/>
              <w:jc w:val="center"/>
              <w:rPr>
                <w:b/>
                <w:sz w:val="28"/>
                <w:szCs w:val="28"/>
              </w:rPr>
            </w:pPr>
          </w:p>
          <w:p w14:paraId="50364564" w14:textId="77777777" w:rsidR="007F77FA" w:rsidRDefault="007F77FA" w:rsidP="007F77FA">
            <w:pPr>
              <w:spacing w:after="0"/>
              <w:jc w:val="center"/>
              <w:rPr>
                <w:b/>
                <w:sz w:val="28"/>
                <w:szCs w:val="28"/>
              </w:rPr>
            </w:pPr>
          </w:p>
        </w:tc>
        <w:tc>
          <w:tcPr>
            <w:tcW w:w="336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4D10FE2B" w14:textId="77777777" w:rsidR="007F77FA" w:rsidRDefault="007F77FA" w:rsidP="007F77FA">
            <w:pPr>
              <w:spacing w:after="0"/>
              <w:rPr>
                <w:sz w:val="28"/>
                <w:szCs w:val="28"/>
              </w:rPr>
            </w:pPr>
          </w:p>
        </w:tc>
        <w:tc>
          <w:tcPr>
            <w:tcW w:w="460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1FF3A698" w14:textId="77777777" w:rsidR="007F77FA" w:rsidRDefault="007F77FA" w:rsidP="007F77FA">
            <w:pPr>
              <w:spacing w:after="0"/>
              <w:rPr>
                <w:sz w:val="28"/>
                <w:szCs w:val="28"/>
              </w:rPr>
            </w:pPr>
          </w:p>
        </w:tc>
      </w:tr>
      <w:tr w:rsidR="007F77FA" w14:paraId="5FF5C853" w14:textId="77777777" w:rsidTr="007F77FA">
        <w:trPr>
          <w:cnfStyle w:val="000000010000" w:firstRow="0" w:lastRow="0" w:firstColumn="0" w:lastColumn="0" w:oddVBand="0" w:evenVBand="0" w:oddHBand="0" w:evenHBand="1" w:firstRowFirstColumn="0" w:firstRowLastColumn="0" w:lastRowFirstColumn="0" w:lastRowLastColumn="0"/>
          <w:trHeight w:val="397"/>
        </w:trPr>
        <w:tc>
          <w:tcPr>
            <w:tcW w:w="141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0D1085B1" w14:textId="77777777" w:rsidR="007F77FA" w:rsidRDefault="007F77FA" w:rsidP="007F77FA">
            <w:pPr>
              <w:spacing w:after="0"/>
              <w:jc w:val="center"/>
              <w:rPr>
                <w:b/>
                <w:sz w:val="28"/>
                <w:szCs w:val="28"/>
              </w:rPr>
            </w:pPr>
          </w:p>
          <w:p w14:paraId="4DE59C16" w14:textId="77777777" w:rsidR="007F77FA" w:rsidRDefault="007F77FA" w:rsidP="007F77FA">
            <w:pPr>
              <w:spacing w:after="0"/>
              <w:jc w:val="center"/>
              <w:rPr>
                <w:b/>
                <w:sz w:val="28"/>
                <w:szCs w:val="28"/>
              </w:rPr>
            </w:pPr>
          </w:p>
        </w:tc>
        <w:tc>
          <w:tcPr>
            <w:tcW w:w="336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7CA1C816" w14:textId="77777777" w:rsidR="007F77FA" w:rsidRDefault="007F77FA" w:rsidP="007F77FA">
            <w:pPr>
              <w:spacing w:after="0"/>
              <w:rPr>
                <w:sz w:val="28"/>
                <w:szCs w:val="28"/>
              </w:rPr>
            </w:pPr>
          </w:p>
        </w:tc>
        <w:tc>
          <w:tcPr>
            <w:tcW w:w="4604"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6585FADC" w14:textId="7AAD3127" w:rsidR="007F77FA" w:rsidRDefault="007F77FA" w:rsidP="007F77FA">
            <w:pPr>
              <w:spacing w:after="0"/>
              <w:rPr>
                <w:sz w:val="28"/>
                <w:szCs w:val="28"/>
              </w:rPr>
            </w:pPr>
          </w:p>
        </w:tc>
      </w:tr>
    </w:tbl>
    <w:p w14:paraId="302F361E" w14:textId="0AC6649F" w:rsidR="00A4565E" w:rsidRDefault="00B21D59">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Fonts w:ascii="Open Sans" w:hAnsi="Open Sans" w:cs="Open Sans"/>
          <w:color w:val="191B26"/>
          <w:sz w:val="8"/>
          <w:szCs w:val="8"/>
        </w:rPr>
      </w:pPr>
      <w:r>
        <w:rPr>
          <w:rFonts w:ascii="Open Sans" w:hAnsi="Open Sans" w:cs="Open Sans"/>
          <w:color w:val="191B26"/>
          <w:sz w:val="8"/>
          <w:szCs w:val="8"/>
        </w:rPr>
        <w:t xml:space="preserve"> </w:t>
      </w:r>
    </w:p>
    <w:p w14:paraId="7ADD8034" w14:textId="77777777" w:rsidR="00A4565E" w:rsidRDefault="00A4565E">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Fonts w:ascii="Open Sans" w:hAnsi="Open Sans" w:cs="Open Sans"/>
          <w:color w:val="191B26"/>
          <w:sz w:val="8"/>
          <w:szCs w:val="8"/>
        </w:rPr>
      </w:pPr>
    </w:p>
    <w:p w14:paraId="0607569B" w14:textId="0C92B93D" w:rsidR="00A4565E" w:rsidRDefault="00A4565E">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Fonts w:ascii="Open Sans" w:hAnsi="Open Sans" w:cs="Open Sans"/>
          <w:color w:val="191B26"/>
          <w:sz w:val="8"/>
          <w:szCs w:val="8"/>
        </w:rPr>
      </w:pPr>
      <w:r w:rsidRPr="00B21D59">
        <w:rPr>
          <w:rFonts w:ascii="Open Sans" w:hAnsi="Open Sans" w:cs="Open Sans"/>
          <w:noProof/>
          <w:color w:val="191B26"/>
          <w:sz w:val="8"/>
          <w:szCs w:val="8"/>
          <w:shd w:val="clear" w:color="auto" w:fill="FFFFFF"/>
        </w:rPr>
        <w:drawing>
          <wp:anchor distT="0" distB="0" distL="114300" distR="114300" simplePos="0" relativeHeight="251808768" behindDoc="0" locked="0" layoutInCell="1" allowOverlap="1" wp14:anchorId="02E27EB0" wp14:editId="7B6FE170">
            <wp:simplePos x="0" y="0"/>
            <wp:positionH relativeFrom="column">
              <wp:posOffset>3923030</wp:posOffset>
            </wp:positionH>
            <wp:positionV relativeFrom="paragraph">
              <wp:posOffset>363220</wp:posOffset>
            </wp:positionV>
            <wp:extent cx="327660" cy="306705"/>
            <wp:effectExtent l="0" t="0" r="0" b="0"/>
            <wp:wrapNone/>
            <wp:docPr id="35" name="Grafik 35" descr="D:\BEO GbR\WEH\SdN III Transferphase\D Module\8 Wildbienen\Wildbienen Corona\honeybee-24633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BEO GbR\WEH\SdN III Transferphase\D Module\8 Wildbienen\Wildbienen Corona\honeybee-24633_640.png"/>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327660" cy="306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1D59">
        <w:rPr>
          <w:rFonts w:ascii="Open Sans" w:hAnsi="Open Sans" w:cs="Open Sans"/>
          <w:noProof/>
          <w:color w:val="191B26"/>
          <w:sz w:val="8"/>
          <w:szCs w:val="8"/>
          <w:shd w:val="clear" w:color="auto" w:fill="FFFFFF"/>
        </w:rPr>
        <w:drawing>
          <wp:anchor distT="0" distB="0" distL="114300" distR="114300" simplePos="0" relativeHeight="251739136" behindDoc="0" locked="0" layoutInCell="1" allowOverlap="1" wp14:anchorId="315D3FB5" wp14:editId="0E286FF0">
            <wp:simplePos x="0" y="0"/>
            <wp:positionH relativeFrom="column">
              <wp:posOffset>5999480</wp:posOffset>
            </wp:positionH>
            <wp:positionV relativeFrom="paragraph">
              <wp:posOffset>145415</wp:posOffset>
            </wp:positionV>
            <wp:extent cx="327660" cy="306705"/>
            <wp:effectExtent l="0" t="0" r="0" b="0"/>
            <wp:wrapNone/>
            <wp:docPr id="7" name="Grafik 7" descr="D:\BEO GbR\WEH\SdN III Transferphase\D Module\8 Wildbienen\Wildbienen Corona\honeybee-24633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BEO GbR\WEH\SdN III Transferphase\D Module\8 Wildbienen\Wildbienen Corona\honeybee-24633_640.png"/>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327660" cy="306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1D59">
        <w:rPr>
          <w:rFonts w:ascii="Open Sans" w:hAnsi="Open Sans" w:cs="Open Sans"/>
          <w:noProof/>
          <w:color w:val="191B26"/>
          <w:sz w:val="8"/>
          <w:szCs w:val="8"/>
          <w:shd w:val="clear" w:color="auto" w:fill="FFFFFF"/>
        </w:rPr>
        <w:drawing>
          <wp:anchor distT="0" distB="0" distL="114300" distR="114300" simplePos="0" relativeHeight="251669504" behindDoc="0" locked="0" layoutInCell="1" allowOverlap="1" wp14:anchorId="5C0C0F6E" wp14:editId="405B138B">
            <wp:simplePos x="0" y="0"/>
            <wp:positionH relativeFrom="column">
              <wp:posOffset>4427855</wp:posOffset>
            </wp:positionH>
            <wp:positionV relativeFrom="paragraph">
              <wp:posOffset>229870</wp:posOffset>
            </wp:positionV>
            <wp:extent cx="327660" cy="306705"/>
            <wp:effectExtent l="0" t="0" r="0" b="0"/>
            <wp:wrapNone/>
            <wp:docPr id="6" name="Grafik 6" descr="D:\BEO GbR\WEH\SdN III Transferphase\D Module\8 Wildbienen\Wildbienen Corona\honeybee-24633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BEO GbR\WEH\SdN III Transferphase\D Module\8 Wildbienen\Wildbienen Corona\honeybee-24633_640.png"/>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327660" cy="306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1D59">
        <w:rPr>
          <w:rFonts w:ascii="Open Sans" w:hAnsi="Open Sans" w:cs="Open Sans"/>
          <w:noProof/>
          <w:color w:val="191B26"/>
          <w:sz w:val="8"/>
          <w:szCs w:val="8"/>
          <w:shd w:val="clear" w:color="auto" w:fill="FFFFFF"/>
        </w:rPr>
        <w:drawing>
          <wp:anchor distT="0" distB="0" distL="114300" distR="114300" simplePos="0" relativeHeight="251598848" behindDoc="0" locked="0" layoutInCell="1" allowOverlap="1" wp14:anchorId="7166476F" wp14:editId="01098EAC">
            <wp:simplePos x="0" y="0"/>
            <wp:positionH relativeFrom="column">
              <wp:posOffset>5675630</wp:posOffset>
            </wp:positionH>
            <wp:positionV relativeFrom="paragraph">
              <wp:posOffset>383540</wp:posOffset>
            </wp:positionV>
            <wp:extent cx="327660" cy="306705"/>
            <wp:effectExtent l="0" t="0" r="0" b="0"/>
            <wp:wrapNone/>
            <wp:docPr id="34" name="Grafik 34" descr="D:\BEO GbR\WEH\SdN III Transferphase\D Module\8 Wildbienen\Wildbienen Corona\honeybee-24633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BEO GbR\WEH\SdN III Transferphase\D Module\8 Wildbienen\Wildbienen Corona\honeybee-24633_640.png"/>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327660" cy="306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1D59">
        <w:rPr>
          <w:rFonts w:ascii="Open Sans" w:hAnsi="Open Sans" w:cs="Open Sans"/>
          <w:noProof/>
          <w:color w:val="191B26"/>
          <w:sz w:val="8"/>
          <w:szCs w:val="8"/>
          <w:shd w:val="clear" w:color="auto" w:fill="FFFFFF"/>
        </w:rPr>
        <w:drawing>
          <wp:anchor distT="0" distB="0" distL="114300" distR="114300" simplePos="0" relativeHeight="251529216" behindDoc="0" locked="0" layoutInCell="1" allowOverlap="1" wp14:anchorId="598CA5EE" wp14:editId="66B3016C">
            <wp:simplePos x="0" y="0"/>
            <wp:positionH relativeFrom="column">
              <wp:posOffset>5056505</wp:posOffset>
            </wp:positionH>
            <wp:positionV relativeFrom="paragraph">
              <wp:posOffset>372745</wp:posOffset>
            </wp:positionV>
            <wp:extent cx="327660" cy="306705"/>
            <wp:effectExtent l="0" t="0" r="0" b="0"/>
            <wp:wrapNone/>
            <wp:docPr id="33" name="Grafik 33" descr="D:\BEO GbR\WEH\SdN III Transferphase\D Module\8 Wildbienen\Wildbienen Corona\honeybee-24633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BEO GbR\WEH\SdN III Transferphase\D Module\8 Wildbienen\Wildbienen Corona\honeybee-24633_640.png"/>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327660" cy="3067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CEA260" w14:textId="77777777" w:rsidR="00A4565E" w:rsidRDefault="00A4565E">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Fonts w:ascii="Open Sans" w:hAnsi="Open Sans" w:cs="Open Sans"/>
          <w:color w:val="191B26"/>
          <w:sz w:val="8"/>
          <w:szCs w:val="8"/>
        </w:rPr>
      </w:pPr>
    </w:p>
    <w:p w14:paraId="5D199804" w14:textId="421B435A" w:rsidR="007D57B9" w:rsidRDefault="00B21D59">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Fonts w:asciiTheme="majorHAnsi" w:eastAsiaTheme="majorEastAsia" w:hAnsiTheme="majorHAnsi" w:cstheme="majorBidi"/>
          <w:b/>
          <w:bCs/>
          <w:color w:val="86B819"/>
          <w:sz w:val="40"/>
          <w:szCs w:val="36"/>
        </w:rPr>
      </w:pPr>
      <w:r>
        <w:rPr>
          <w:rFonts w:ascii="Open Sans" w:hAnsi="Open Sans" w:cs="Open Sans"/>
          <w:color w:val="191B26"/>
          <w:sz w:val="8"/>
          <w:szCs w:val="8"/>
        </w:rPr>
        <w:t xml:space="preserve">                                         </w:t>
      </w:r>
      <w:r w:rsidR="00A4565E">
        <w:rPr>
          <w:rFonts w:ascii="Open Sans" w:hAnsi="Open Sans" w:cs="Open Sans"/>
          <w:color w:val="191B26"/>
          <w:sz w:val="8"/>
          <w:szCs w:val="8"/>
        </w:rPr>
        <w:t xml:space="preserve">Zeichnung </w:t>
      </w:r>
      <w:r>
        <w:rPr>
          <w:rFonts w:ascii="Open Sans" w:hAnsi="Open Sans" w:cs="Open Sans"/>
          <w:color w:val="191B26"/>
          <w:sz w:val="8"/>
          <w:szCs w:val="8"/>
        </w:rPr>
        <w:t>Biene</w:t>
      </w:r>
      <w:r w:rsidRPr="002A3551">
        <w:rPr>
          <w:rFonts w:ascii="Open Sans" w:hAnsi="Open Sans" w:cs="Open Sans"/>
          <w:color w:val="191B26"/>
          <w:sz w:val="8"/>
          <w:szCs w:val="8"/>
        </w:rPr>
        <w:t xml:space="preserve"> von </w:t>
      </w:r>
      <w:hyperlink r:id="rId12" w:history="1">
        <w:r w:rsidRPr="002A3551">
          <w:rPr>
            <w:rStyle w:val="Hyperlink"/>
            <w:rFonts w:ascii="Open Sans" w:hAnsi="Open Sans" w:cs="Open Sans"/>
            <w:color w:val="191B26"/>
            <w:sz w:val="8"/>
            <w:szCs w:val="8"/>
          </w:rPr>
          <w:t>Clker-FreVector-Images</w:t>
        </w:r>
      </w:hyperlink>
      <w:r w:rsidRPr="002A3551">
        <w:rPr>
          <w:rFonts w:ascii="Open Sans" w:hAnsi="Open Sans" w:cs="Open Sans"/>
          <w:color w:val="191B26"/>
          <w:sz w:val="8"/>
          <w:szCs w:val="8"/>
        </w:rPr>
        <w:t> auf </w:t>
      </w:r>
      <w:hyperlink r:id="rId13" w:history="1">
        <w:r w:rsidRPr="002A3551">
          <w:rPr>
            <w:rStyle w:val="Hyperlink"/>
            <w:rFonts w:ascii="Open Sans" w:hAnsi="Open Sans" w:cs="Open Sans"/>
            <w:color w:val="191B26"/>
            <w:sz w:val="8"/>
            <w:szCs w:val="8"/>
          </w:rPr>
          <w:t>Pixabay</w:t>
        </w:r>
      </w:hyperlink>
      <w:r w:rsidRPr="002A3551">
        <w:rPr>
          <w:rFonts w:ascii="Open Sans" w:hAnsi="Open Sans" w:cs="Open Sans"/>
          <w:color w:val="191B26"/>
          <w:sz w:val="8"/>
          <w:szCs w:val="8"/>
          <w:shd w:val="clear" w:color="auto" w:fill="FFFFFF"/>
        </w:rPr>
        <w:t xml:space="preserve">   </w:t>
      </w:r>
      <w:r w:rsidR="007D57B9">
        <w:br w:type="page"/>
      </w:r>
    </w:p>
    <w:p w14:paraId="58AA3CDF" w14:textId="796CC6F5" w:rsidR="00AE3E23" w:rsidRPr="009953AC" w:rsidRDefault="00AE3E23" w:rsidP="00910DFA">
      <w:pPr>
        <w:pStyle w:val="berschrift1"/>
      </w:pPr>
      <w:r>
        <w:lastRenderedPageBreak/>
        <w:t>Wie leben Insekten?</w:t>
      </w:r>
    </w:p>
    <w:p w14:paraId="15EE09BC" w14:textId="7E973D50" w:rsidR="00AE3E23" w:rsidRPr="009953AC" w:rsidRDefault="00AE3E23" w:rsidP="74FA2678">
      <w:pPr>
        <w:pStyle w:val="Listesortiert1"/>
        <w:tabs>
          <w:tab w:val="num" w:pos="283"/>
        </w:tabs>
        <w:rPr>
          <w:b/>
          <w:bCs/>
          <w:sz w:val="28"/>
          <w:szCs w:val="28"/>
          <w:lang w:eastAsia="de-DE"/>
        </w:rPr>
      </w:pPr>
      <w:r w:rsidRPr="4E3E870C">
        <w:rPr>
          <w:sz w:val="28"/>
          <w:szCs w:val="28"/>
          <w:lang w:eastAsia="de-DE"/>
        </w:rPr>
        <w:t>Schaut euch die Fotos der Insekten an und lest die Textkarten.</w:t>
      </w:r>
      <w:r w:rsidR="0E2A277A" w:rsidRPr="4E3E870C">
        <w:rPr>
          <w:sz w:val="28"/>
          <w:szCs w:val="28"/>
          <w:lang w:eastAsia="de-DE"/>
        </w:rPr>
        <w:t xml:space="preserve"> Sortiert die passenden Karten zusammen.</w:t>
      </w:r>
    </w:p>
    <w:p w14:paraId="67F83927" w14:textId="77777777" w:rsidR="00AE3E23" w:rsidRPr="009953AC" w:rsidRDefault="00AE3E23" w:rsidP="00AE3E23">
      <w:pPr>
        <w:pStyle w:val="Listesortiert1"/>
        <w:tabs>
          <w:tab w:val="num" w:pos="283"/>
        </w:tabs>
        <w:rPr>
          <w:b/>
          <w:sz w:val="28"/>
          <w:szCs w:val="28"/>
          <w:lang w:eastAsia="de-DE"/>
        </w:rPr>
      </w:pPr>
      <w:r w:rsidRPr="009953AC">
        <w:rPr>
          <w:sz w:val="28"/>
          <w:szCs w:val="28"/>
          <w:lang w:eastAsia="de-DE"/>
        </w:rPr>
        <w:t>Verbindet die Insektenart mit dem passenden Foto:</w:t>
      </w:r>
    </w:p>
    <w:p w14:paraId="38B56E6D" w14:textId="3BC914E7" w:rsidR="00AE3E23" w:rsidRPr="000F5C93" w:rsidRDefault="0023588A" w:rsidP="00AE3E23">
      <w:pPr>
        <w:rPr>
          <w:sz w:val="24"/>
          <w:szCs w:val="24"/>
        </w:rPr>
      </w:pPr>
      <w:r>
        <w:rPr>
          <w:noProof/>
        </w:rPr>
        <mc:AlternateContent>
          <mc:Choice Requires="wps">
            <w:drawing>
              <wp:anchor distT="45720" distB="45720" distL="114300" distR="114300" simplePos="0" relativeHeight="251612672" behindDoc="0" locked="0" layoutInCell="1" allowOverlap="1" wp14:anchorId="3BAB7522" wp14:editId="7C4A7B20">
                <wp:simplePos x="0" y="0"/>
                <wp:positionH relativeFrom="column">
                  <wp:posOffset>1985010</wp:posOffset>
                </wp:positionH>
                <wp:positionV relativeFrom="paragraph">
                  <wp:posOffset>125730</wp:posOffset>
                </wp:positionV>
                <wp:extent cx="1691640" cy="2322195"/>
                <wp:effectExtent l="0" t="1905" r="3810" b="0"/>
                <wp:wrapNone/>
                <wp:docPr id="4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1640" cy="2322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B95D76" w14:textId="77777777" w:rsidR="00AE3E23" w:rsidRPr="009953AC" w:rsidRDefault="00AE3E23" w:rsidP="00AE3E23">
                            <w:pPr>
                              <w:jc w:val="center"/>
                              <w:rPr>
                                <w:rFonts w:asciiTheme="majorHAnsi" w:hAnsiTheme="majorHAnsi" w:cstheme="majorHAnsi"/>
                                <w:b/>
                                <w:bCs/>
                                <w:color w:val="auto"/>
                                <w:sz w:val="28"/>
                                <w:szCs w:val="28"/>
                              </w:rPr>
                            </w:pPr>
                            <w:r w:rsidRPr="009953AC">
                              <w:rPr>
                                <w:rFonts w:asciiTheme="majorHAnsi" w:hAnsiTheme="majorHAnsi" w:cstheme="majorHAnsi"/>
                                <w:b/>
                                <w:bCs/>
                                <w:color w:val="auto"/>
                                <w:sz w:val="28"/>
                                <w:szCs w:val="28"/>
                              </w:rPr>
                              <w:t>Admiral</w:t>
                            </w:r>
                          </w:p>
                          <w:p w14:paraId="514355FA" w14:textId="77777777" w:rsidR="00AE3E23" w:rsidRPr="009953AC" w:rsidRDefault="00AE3E23" w:rsidP="00AE3E23">
                            <w:pPr>
                              <w:jc w:val="center"/>
                              <w:rPr>
                                <w:rFonts w:asciiTheme="majorHAnsi" w:hAnsiTheme="majorHAnsi" w:cstheme="majorHAnsi"/>
                                <w:b/>
                                <w:bCs/>
                                <w:color w:val="auto"/>
                                <w:sz w:val="28"/>
                                <w:szCs w:val="28"/>
                              </w:rPr>
                            </w:pPr>
                          </w:p>
                          <w:p w14:paraId="1F46370E" w14:textId="77777777" w:rsidR="00AE3E23" w:rsidRPr="009953AC" w:rsidRDefault="00AE3E23" w:rsidP="00AE3E23">
                            <w:pPr>
                              <w:jc w:val="center"/>
                              <w:rPr>
                                <w:rFonts w:asciiTheme="majorHAnsi" w:hAnsiTheme="majorHAnsi" w:cstheme="majorHAnsi"/>
                                <w:b/>
                                <w:bCs/>
                                <w:color w:val="auto"/>
                                <w:sz w:val="28"/>
                                <w:szCs w:val="28"/>
                              </w:rPr>
                            </w:pPr>
                            <w:r w:rsidRPr="009953AC">
                              <w:rPr>
                                <w:rFonts w:asciiTheme="majorHAnsi" w:hAnsiTheme="majorHAnsi" w:cstheme="majorHAnsi"/>
                                <w:b/>
                                <w:bCs/>
                                <w:color w:val="auto"/>
                                <w:sz w:val="28"/>
                                <w:szCs w:val="28"/>
                              </w:rPr>
                              <w:t>Erdhummel</w:t>
                            </w:r>
                          </w:p>
                          <w:p w14:paraId="63BAE8C1" w14:textId="77777777" w:rsidR="00AE3E23" w:rsidRPr="009953AC" w:rsidRDefault="00AE3E23" w:rsidP="00AE3E23">
                            <w:pPr>
                              <w:jc w:val="center"/>
                              <w:rPr>
                                <w:rFonts w:asciiTheme="majorHAnsi" w:hAnsiTheme="majorHAnsi" w:cstheme="majorHAnsi"/>
                                <w:b/>
                                <w:bCs/>
                                <w:color w:val="auto"/>
                                <w:sz w:val="28"/>
                                <w:szCs w:val="28"/>
                              </w:rPr>
                            </w:pPr>
                          </w:p>
                          <w:p w14:paraId="148017B2" w14:textId="77777777" w:rsidR="00AE3E23" w:rsidRPr="009953AC" w:rsidRDefault="00AE3E23" w:rsidP="00AE3E23">
                            <w:pPr>
                              <w:jc w:val="center"/>
                              <w:rPr>
                                <w:rFonts w:asciiTheme="majorHAnsi" w:hAnsiTheme="majorHAnsi" w:cstheme="majorHAnsi"/>
                                <w:b/>
                                <w:bCs/>
                                <w:color w:val="auto"/>
                                <w:sz w:val="28"/>
                                <w:szCs w:val="28"/>
                              </w:rPr>
                            </w:pPr>
                            <w:r w:rsidRPr="009953AC">
                              <w:rPr>
                                <w:rFonts w:asciiTheme="majorHAnsi" w:hAnsiTheme="majorHAnsi" w:cstheme="majorHAnsi"/>
                                <w:b/>
                                <w:bCs/>
                                <w:color w:val="auto"/>
                                <w:sz w:val="28"/>
                                <w:szCs w:val="28"/>
                              </w:rPr>
                              <w:t>Hornisse</w:t>
                            </w:r>
                          </w:p>
                          <w:p w14:paraId="1119CA81" w14:textId="77777777" w:rsidR="00AE3E23" w:rsidRPr="009953AC" w:rsidRDefault="00AE3E23" w:rsidP="00AE3E23">
                            <w:pPr>
                              <w:jc w:val="center"/>
                              <w:rPr>
                                <w:rFonts w:asciiTheme="majorHAnsi" w:hAnsiTheme="majorHAnsi" w:cstheme="majorHAnsi"/>
                                <w:b/>
                                <w:bCs/>
                                <w:color w:val="auto"/>
                                <w:sz w:val="28"/>
                                <w:szCs w:val="28"/>
                              </w:rPr>
                            </w:pPr>
                          </w:p>
                          <w:p w14:paraId="257A6B3D" w14:textId="77777777" w:rsidR="00AE3E23" w:rsidRPr="009953AC" w:rsidRDefault="00AE3E23" w:rsidP="00AE3E23">
                            <w:pPr>
                              <w:jc w:val="center"/>
                              <w:rPr>
                                <w:rFonts w:asciiTheme="majorHAnsi" w:hAnsiTheme="majorHAnsi" w:cstheme="majorHAnsi"/>
                                <w:b/>
                                <w:bCs/>
                                <w:color w:val="auto"/>
                                <w:sz w:val="28"/>
                                <w:szCs w:val="28"/>
                              </w:rPr>
                            </w:pPr>
                            <w:r w:rsidRPr="009953AC">
                              <w:rPr>
                                <w:rFonts w:asciiTheme="majorHAnsi" w:hAnsiTheme="majorHAnsi" w:cstheme="majorHAnsi"/>
                                <w:b/>
                                <w:bCs/>
                                <w:color w:val="auto"/>
                                <w:sz w:val="28"/>
                                <w:szCs w:val="28"/>
                              </w:rPr>
                              <w:t>Blaue Holzbiene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BAB7522" id="_x0000_t202" coordsize="21600,21600" o:spt="202" path="m,l,21600r21600,l21600,xe">
                <v:stroke joinstyle="miter"/>
                <v:path gradientshapeok="t" o:connecttype="rect"/>
              </v:shapetype>
              <v:shape id="Text Box 3" o:spid="_x0000_s1026" type="#_x0000_t202" style="position:absolute;margin-left:156.3pt;margin-top:9.9pt;width:133.2pt;height:182.85pt;z-index:251612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" filled="f" stroked="f">
                <v:textbox style="mso-fit-shape-to-text:t">
                  <w:txbxContent>
                    <w:p w14:paraId="3BB95D76" w14:textId="77777777" w:rsidR="00AE3E23" w:rsidRPr="009953AC" w:rsidRDefault="00AE3E23" w:rsidP="00AE3E23">
                      <w:pPr>
                        <w:jc w:val="center"/>
                        <w:rPr>
                          <w:rFonts w:asciiTheme="majorHAnsi" w:hAnsiTheme="majorHAnsi" w:cstheme="majorHAnsi"/>
                          <w:b/>
                          <w:bCs/>
                          <w:color w:val="auto"/>
                          <w:sz w:val="28"/>
                          <w:szCs w:val="28"/>
                        </w:rPr>
                      </w:pPr>
                      <w:r w:rsidRPr="009953AC">
                        <w:rPr>
                          <w:rFonts w:asciiTheme="majorHAnsi" w:hAnsiTheme="majorHAnsi" w:cstheme="majorHAnsi"/>
                          <w:b/>
                          <w:bCs/>
                          <w:color w:val="auto"/>
                          <w:sz w:val="28"/>
                          <w:szCs w:val="28"/>
                        </w:rPr>
                        <w:t>Admiral</w:t>
                      </w:r>
                    </w:p>
                    <w:p w14:paraId="514355FA" w14:textId="77777777" w:rsidR="00AE3E23" w:rsidRPr="009953AC" w:rsidRDefault="00AE3E23" w:rsidP="00AE3E23">
                      <w:pPr>
                        <w:jc w:val="center"/>
                        <w:rPr>
                          <w:rFonts w:asciiTheme="majorHAnsi" w:hAnsiTheme="majorHAnsi" w:cstheme="majorHAnsi"/>
                          <w:b/>
                          <w:bCs/>
                          <w:color w:val="auto"/>
                          <w:sz w:val="28"/>
                          <w:szCs w:val="28"/>
                        </w:rPr>
                      </w:pPr>
                    </w:p>
                    <w:p w14:paraId="1F46370E" w14:textId="77777777" w:rsidR="00AE3E23" w:rsidRPr="009953AC" w:rsidRDefault="00AE3E23" w:rsidP="00AE3E23">
                      <w:pPr>
                        <w:jc w:val="center"/>
                        <w:rPr>
                          <w:rFonts w:asciiTheme="majorHAnsi" w:hAnsiTheme="majorHAnsi" w:cstheme="majorHAnsi"/>
                          <w:b/>
                          <w:bCs/>
                          <w:color w:val="auto"/>
                          <w:sz w:val="28"/>
                          <w:szCs w:val="28"/>
                        </w:rPr>
                      </w:pPr>
                      <w:r w:rsidRPr="009953AC">
                        <w:rPr>
                          <w:rFonts w:asciiTheme="majorHAnsi" w:hAnsiTheme="majorHAnsi" w:cstheme="majorHAnsi"/>
                          <w:b/>
                          <w:bCs/>
                          <w:color w:val="auto"/>
                          <w:sz w:val="28"/>
                          <w:szCs w:val="28"/>
                        </w:rPr>
                        <w:t>Erdhummel</w:t>
                      </w:r>
                    </w:p>
                    <w:p w14:paraId="63BAE8C1" w14:textId="77777777" w:rsidR="00AE3E23" w:rsidRPr="009953AC" w:rsidRDefault="00AE3E23" w:rsidP="00AE3E23">
                      <w:pPr>
                        <w:jc w:val="center"/>
                        <w:rPr>
                          <w:rFonts w:asciiTheme="majorHAnsi" w:hAnsiTheme="majorHAnsi" w:cstheme="majorHAnsi"/>
                          <w:b/>
                          <w:bCs/>
                          <w:color w:val="auto"/>
                          <w:sz w:val="28"/>
                          <w:szCs w:val="28"/>
                        </w:rPr>
                      </w:pPr>
                    </w:p>
                    <w:p w14:paraId="148017B2" w14:textId="77777777" w:rsidR="00AE3E23" w:rsidRPr="009953AC" w:rsidRDefault="00AE3E23" w:rsidP="00AE3E23">
                      <w:pPr>
                        <w:jc w:val="center"/>
                        <w:rPr>
                          <w:rFonts w:asciiTheme="majorHAnsi" w:hAnsiTheme="majorHAnsi" w:cstheme="majorHAnsi"/>
                          <w:b/>
                          <w:bCs/>
                          <w:color w:val="auto"/>
                          <w:sz w:val="28"/>
                          <w:szCs w:val="28"/>
                        </w:rPr>
                      </w:pPr>
                      <w:r w:rsidRPr="009953AC">
                        <w:rPr>
                          <w:rFonts w:asciiTheme="majorHAnsi" w:hAnsiTheme="majorHAnsi" w:cstheme="majorHAnsi"/>
                          <w:b/>
                          <w:bCs/>
                          <w:color w:val="auto"/>
                          <w:sz w:val="28"/>
                          <w:szCs w:val="28"/>
                        </w:rPr>
                        <w:t>Hornisse</w:t>
                      </w:r>
                    </w:p>
                    <w:p w14:paraId="1119CA81" w14:textId="77777777" w:rsidR="00AE3E23" w:rsidRPr="009953AC" w:rsidRDefault="00AE3E23" w:rsidP="00AE3E23">
                      <w:pPr>
                        <w:jc w:val="center"/>
                        <w:rPr>
                          <w:rFonts w:asciiTheme="majorHAnsi" w:hAnsiTheme="majorHAnsi" w:cstheme="majorHAnsi"/>
                          <w:b/>
                          <w:bCs/>
                          <w:color w:val="auto"/>
                          <w:sz w:val="28"/>
                          <w:szCs w:val="28"/>
                        </w:rPr>
                      </w:pPr>
                    </w:p>
                    <w:p w14:paraId="257A6B3D" w14:textId="77777777" w:rsidR="00AE3E23" w:rsidRPr="009953AC" w:rsidRDefault="00AE3E23" w:rsidP="00AE3E23">
                      <w:pPr>
                        <w:jc w:val="center"/>
                        <w:rPr>
                          <w:rFonts w:asciiTheme="majorHAnsi" w:hAnsiTheme="majorHAnsi" w:cstheme="majorHAnsi"/>
                          <w:b/>
                          <w:bCs/>
                          <w:color w:val="auto"/>
                          <w:sz w:val="28"/>
                          <w:szCs w:val="28"/>
                        </w:rPr>
                      </w:pPr>
                      <w:r w:rsidRPr="009953AC">
                        <w:rPr>
                          <w:rFonts w:asciiTheme="majorHAnsi" w:hAnsiTheme="majorHAnsi" w:cstheme="majorHAnsi"/>
                          <w:b/>
                          <w:bCs/>
                          <w:color w:val="auto"/>
                          <w:sz w:val="28"/>
                          <w:szCs w:val="28"/>
                        </w:rPr>
                        <w:t>Blaue Holzbiene</w:t>
                      </w:r>
                    </w:p>
                  </w:txbxContent>
                </v:textbox>
              </v:shape>
            </w:pict>
          </mc:Fallback>
        </mc:AlternateContent>
      </w:r>
      <w:r w:rsidR="00AE3E23">
        <w:rPr>
          <w:rFonts w:asciiTheme="majorHAnsi" w:hAnsiTheme="majorHAnsi"/>
          <w:noProof/>
          <w:sz w:val="24"/>
          <w:szCs w:val="24"/>
          <w:lang w:eastAsia="de-DE"/>
        </w:rPr>
        <w:drawing>
          <wp:anchor distT="0" distB="0" distL="114300" distR="114300" simplePos="0" relativeHeight="251446272" behindDoc="1" locked="0" layoutInCell="1" allowOverlap="1" wp14:anchorId="5B6C19FA" wp14:editId="50627FB2">
            <wp:simplePos x="0" y="0"/>
            <wp:positionH relativeFrom="column">
              <wp:posOffset>333375</wp:posOffset>
            </wp:positionH>
            <wp:positionV relativeFrom="paragraph">
              <wp:posOffset>219075</wp:posOffset>
            </wp:positionV>
            <wp:extent cx="1162050" cy="790575"/>
            <wp:effectExtent l="0" t="0" r="0" b="0"/>
            <wp:wrapNone/>
            <wp:docPr id="2" name="Grafik 2" descr="Holzbiene, Biene, Schwarze Bi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lzbiene, Biene, Schwarze Biene"/>
                    <pic:cNvPicPr>
                      <a:picLocks noChangeAspect="1" noChangeArrowheads="1"/>
                    </pic:cNvPicPr>
                  </pic:nvPicPr>
                  <pic:blipFill rotWithShape="1">
                    <a:blip r:embed="rId14">
                      <a:extLst>
                        <a:ext uri="{28A0092B-C50C-407E-A947-70E740481C1C}">
                          <a14:useLocalDpi xmlns:a14="http://schemas.microsoft.com/office/drawing/2010/main" val="0"/>
                        </a:ext>
                      </a:extLst>
                    </a:blip>
                    <a:srcRect r="6404"/>
                    <a:stretch/>
                  </pic:blipFill>
                  <pic:spPr bwMode="auto">
                    <a:xfrm>
                      <a:off x="0" y="0"/>
                      <a:ext cx="1162050" cy="790575"/>
                    </a:xfrm>
                    <a:prstGeom prst="rect">
                      <a:avLst/>
                    </a:prstGeom>
                    <a:noFill/>
                    <a:ln>
                      <a:noFill/>
                    </a:ln>
                    <a:extLst>
                      <a:ext uri="{53640926-AAD7-44D8-BBD7-CCE9431645EC}">
                        <a14:shadowObscured xmlns:a14="http://schemas.microsoft.com/office/drawing/2010/main"/>
                      </a:ext>
                    </a:extLst>
                  </pic:spPr>
                </pic:pic>
              </a:graphicData>
            </a:graphic>
          </wp:anchor>
        </w:drawing>
      </w:r>
      <w:r w:rsidR="00AE3E23" w:rsidRPr="000F5C93">
        <w:rPr>
          <w:rFonts w:asciiTheme="majorHAnsi" w:hAnsiTheme="majorHAnsi"/>
          <w:noProof/>
          <w:sz w:val="24"/>
          <w:szCs w:val="24"/>
          <w:lang w:eastAsia="de-DE"/>
        </w:rPr>
        <w:drawing>
          <wp:anchor distT="0" distB="0" distL="114300" distR="114300" simplePos="0" relativeHeight="251440128" behindDoc="1" locked="0" layoutInCell="1" allowOverlap="1" wp14:anchorId="35424C4C" wp14:editId="6DC9C047">
            <wp:simplePos x="0" y="0"/>
            <wp:positionH relativeFrom="column">
              <wp:posOffset>4134485</wp:posOffset>
            </wp:positionH>
            <wp:positionV relativeFrom="paragraph">
              <wp:posOffset>245745</wp:posOffset>
            </wp:positionV>
            <wp:extent cx="1079500" cy="770255"/>
            <wp:effectExtent l="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ummel-786300_1920.jpg"/>
                    <pic:cNvPicPr/>
                  </pic:nvPicPr>
                  <pic:blipFill rotWithShape="1">
                    <a:blip r:embed="rId15" cstate="print">
                      <a:extLst>
                        <a:ext uri="{28A0092B-C50C-407E-A947-70E740481C1C}">
                          <a14:useLocalDpi xmlns:a14="http://schemas.microsoft.com/office/drawing/2010/main" val="0"/>
                        </a:ext>
                      </a:extLst>
                    </a:blip>
                    <a:srcRect l="9857" t="18056" r="19244" b="43997"/>
                    <a:stretch/>
                  </pic:blipFill>
                  <pic:spPr bwMode="auto">
                    <a:xfrm>
                      <a:off x="0" y="0"/>
                      <a:ext cx="1079500" cy="770255"/>
                    </a:xfrm>
                    <a:prstGeom prst="rect">
                      <a:avLst/>
                    </a:prstGeom>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anchor>
        </w:drawing>
      </w:r>
    </w:p>
    <w:p w14:paraId="235A1C99" w14:textId="77777777" w:rsidR="00AE3E23" w:rsidRDefault="00AE3E23" w:rsidP="00AE3E23">
      <w:pPr>
        <w:jc w:val="right"/>
        <w:rPr>
          <w:sz w:val="24"/>
          <w:szCs w:val="24"/>
        </w:rPr>
      </w:pPr>
    </w:p>
    <w:p w14:paraId="5307DA9E" w14:textId="77777777" w:rsidR="00AE3E23" w:rsidRPr="000F5C93" w:rsidRDefault="00AE3E23" w:rsidP="00AE3E23">
      <w:pPr>
        <w:jc w:val="center"/>
        <w:rPr>
          <w:sz w:val="24"/>
          <w:szCs w:val="24"/>
        </w:rPr>
      </w:pPr>
    </w:p>
    <w:p w14:paraId="6F5AD2B6" w14:textId="77777777" w:rsidR="00AE3E23" w:rsidRDefault="00AE3E23" w:rsidP="00AE3E23">
      <w:r w:rsidRPr="000F5C93">
        <w:rPr>
          <w:sz w:val="24"/>
          <w:szCs w:val="24"/>
        </w:rPr>
        <w:br w:type="textWrapping" w:clear="all"/>
      </w:r>
    </w:p>
    <w:p w14:paraId="0A527EDD" w14:textId="77777777" w:rsidR="00AE3E23" w:rsidRDefault="00AE3E23" w:rsidP="00AE3E23">
      <w:r>
        <w:rPr>
          <w:rFonts w:ascii="Comic Sans MS" w:hAnsi="Comic Sans MS"/>
          <w:i/>
          <w:noProof/>
          <w:color w:val="008000"/>
          <w:sz w:val="24"/>
          <w:szCs w:val="24"/>
          <w:lang w:eastAsia="de-DE"/>
        </w:rPr>
        <w:drawing>
          <wp:anchor distT="0" distB="0" distL="114300" distR="114300" simplePos="0" relativeHeight="251443200" behindDoc="1" locked="0" layoutInCell="1" allowOverlap="1" wp14:anchorId="7F107164" wp14:editId="6FE26438">
            <wp:simplePos x="0" y="0"/>
            <wp:positionH relativeFrom="column">
              <wp:posOffset>4133850</wp:posOffset>
            </wp:positionH>
            <wp:positionV relativeFrom="paragraph">
              <wp:posOffset>125095</wp:posOffset>
            </wp:positionV>
            <wp:extent cx="1076325" cy="771525"/>
            <wp:effectExtent l="0" t="0" r="0" b="0"/>
            <wp:wrapNone/>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utterfly-981145_1920_admiral.jpg"/>
                    <pic:cNvPicPr/>
                  </pic:nvPicPr>
                  <pic:blipFill rotWithShape="1">
                    <a:blip r:embed="rId16" cstate="print">
                      <a:extLst>
                        <a:ext uri="{28A0092B-C50C-407E-A947-70E740481C1C}">
                          <a14:useLocalDpi xmlns:a14="http://schemas.microsoft.com/office/drawing/2010/main" val="0"/>
                        </a:ext>
                      </a:extLst>
                    </a:blip>
                    <a:srcRect t="10297"/>
                    <a:stretch/>
                  </pic:blipFill>
                  <pic:spPr bwMode="auto">
                    <a:xfrm>
                      <a:off x="0" y="0"/>
                      <a:ext cx="1076325" cy="771525"/>
                    </a:xfrm>
                    <a:prstGeom prst="rect">
                      <a:avLst/>
                    </a:prstGeom>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anchor>
        </w:drawing>
      </w:r>
      <w:r>
        <w:rPr>
          <w:rFonts w:ascii="Comic Sans MS" w:hAnsi="Comic Sans MS"/>
          <w:i/>
          <w:noProof/>
          <w:color w:val="008000"/>
          <w:sz w:val="24"/>
          <w:szCs w:val="24"/>
          <w:lang w:eastAsia="de-DE"/>
        </w:rPr>
        <w:drawing>
          <wp:anchor distT="0" distB="0" distL="114300" distR="114300" simplePos="0" relativeHeight="251449344" behindDoc="1" locked="0" layoutInCell="1" allowOverlap="1" wp14:anchorId="51EF9964" wp14:editId="5B2B9F12">
            <wp:simplePos x="0" y="0"/>
            <wp:positionH relativeFrom="column">
              <wp:posOffset>352425</wp:posOffset>
            </wp:positionH>
            <wp:positionV relativeFrom="paragraph">
              <wp:posOffset>125095</wp:posOffset>
            </wp:positionV>
            <wp:extent cx="1104900" cy="790575"/>
            <wp:effectExtent l="0" t="0" r="0" b="0"/>
            <wp:wrapNone/>
            <wp:docPr id="3" name="Grafik 3" descr="Hornisse, Vespa Crabro, Faltenwespen, Wa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Hornisse, Vespa Crabro, Faltenwespen, Wald"/>
                    <pic:cNvPicPr/>
                  </pic:nvPicPr>
                  <pic:blipFill rotWithShape="1">
                    <a:blip r:embed="rId17">
                      <a:extLst>
                        <a:ext uri="{28A0092B-C50C-407E-A947-70E740481C1C}">
                          <a14:useLocalDpi xmlns:a14="http://schemas.microsoft.com/office/drawing/2010/main" val="0"/>
                        </a:ext>
                      </a:extLst>
                    </a:blip>
                    <a:srcRect l="19702" t="9353" r="21297" b="15167"/>
                    <a:stretch/>
                  </pic:blipFill>
                  <pic:spPr bwMode="auto">
                    <a:xfrm>
                      <a:off x="0" y="0"/>
                      <a:ext cx="1104900" cy="790575"/>
                    </a:xfrm>
                    <a:prstGeom prst="rect">
                      <a:avLst/>
                    </a:prstGeom>
                    <a:noFill/>
                    <a:ln>
                      <a:noFill/>
                    </a:ln>
                    <a:extLst>
                      <a:ext uri="{53640926-AAD7-44D8-BBD7-CCE9431645EC}">
                        <a14:shadowObscured xmlns:a14="http://schemas.microsoft.com/office/drawing/2010/main"/>
                      </a:ext>
                    </a:extLst>
                  </pic:spPr>
                </pic:pic>
              </a:graphicData>
            </a:graphic>
          </wp:anchor>
        </w:drawing>
      </w:r>
    </w:p>
    <w:p w14:paraId="19D9A9BF" w14:textId="77777777" w:rsidR="00AE3E23" w:rsidRDefault="00AE3E23" w:rsidP="00AE3E23"/>
    <w:p w14:paraId="4E51C679" w14:textId="77777777" w:rsidR="00AE3E23" w:rsidRDefault="00AE3E23" w:rsidP="00AE3E23"/>
    <w:p w14:paraId="3237F1BD" w14:textId="77777777" w:rsidR="00AE3E23" w:rsidRDefault="00AE3E23" w:rsidP="00AE3E23">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6296"/>
        </w:tabs>
      </w:pPr>
      <w:r>
        <w:tab/>
      </w:r>
    </w:p>
    <w:p w14:paraId="2741BB13" w14:textId="77777777" w:rsidR="00AE3E23" w:rsidRPr="00073862" w:rsidRDefault="00AE3E23" w:rsidP="00AE3E23">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Fonts w:cs="Calibri"/>
          <w:color w:val="FF0000"/>
          <w:sz w:val="24"/>
          <w:szCs w:val="24"/>
          <w:lang w:eastAsia="de-DE"/>
        </w:rPr>
      </w:pPr>
    </w:p>
    <w:p w14:paraId="1FB29275" w14:textId="6E49E2A6" w:rsidR="00AE3E23" w:rsidRPr="00A06713" w:rsidRDefault="00AE3E23" w:rsidP="00AE3E23">
      <w:pPr>
        <w:pStyle w:val="Listesortiert1"/>
        <w:tabs>
          <w:tab w:val="num" w:pos="283"/>
        </w:tabs>
        <w:rPr>
          <w:b/>
          <w:color w:val="FFFFFF" w:themeColor="background1"/>
          <w:sz w:val="28"/>
          <w:szCs w:val="28"/>
        </w:rPr>
      </w:pPr>
      <w:r w:rsidRPr="00A06713">
        <w:rPr>
          <w:sz w:val="28"/>
          <w:szCs w:val="28"/>
          <w:lang w:eastAsia="de-DE"/>
        </w:rPr>
        <w:t>Kreuzt in der Tabelle an, ob die Art einzeln oder in Gruppen lebt:</w:t>
      </w:r>
      <w:r w:rsidRPr="00A06713">
        <w:rPr>
          <w:b/>
          <w:color w:val="FFFFFF" w:themeColor="background1"/>
          <w:sz w:val="28"/>
          <w:szCs w:val="28"/>
        </w:rPr>
        <w:br/>
      </w:r>
    </w:p>
    <w:tbl>
      <w:tblPr>
        <w:tblStyle w:val="SdN"/>
        <w:tblW w:w="0" w:type="auto"/>
        <w:tblInd w:w="534" w:type="dxa"/>
        <w:tblLook w:val="00A0" w:firstRow="1" w:lastRow="0" w:firstColumn="1" w:lastColumn="0" w:noHBand="0" w:noVBand="0"/>
      </w:tblPr>
      <w:tblGrid>
        <w:gridCol w:w="2835"/>
        <w:gridCol w:w="2409"/>
        <w:gridCol w:w="2744"/>
      </w:tblGrid>
      <w:tr w:rsidR="00AE3E23" w:rsidRPr="000F5C93" w14:paraId="7ED22D89" w14:textId="77777777" w:rsidTr="00576A45">
        <w:trPr>
          <w:cnfStyle w:val="100000000000" w:firstRow="1" w:lastRow="0" w:firstColumn="0" w:lastColumn="0" w:oddVBand="0" w:evenVBand="0" w:oddHBand="0" w:evenHBand="0" w:firstRowFirstColumn="0" w:firstRowLastColumn="0" w:lastRowFirstColumn="0" w:lastRowLastColumn="0"/>
          <w:trHeight w:val="405"/>
        </w:trPr>
        <w:tc>
          <w:tcPr>
            <w:tcW w:w="2835" w:type="dxa"/>
          </w:tcPr>
          <w:p w14:paraId="20A96214" w14:textId="77777777" w:rsidR="00AE3E23" w:rsidRPr="009953AC" w:rsidRDefault="00AE3E23" w:rsidP="00FC77F8">
            <w:pPr>
              <w:pStyle w:val="Listesortiert1"/>
              <w:jc w:val="left"/>
              <w:rPr>
                <w:color w:val="FFFFFF" w:themeColor="background1"/>
                <w:sz w:val="28"/>
                <w:szCs w:val="28"/>
              </w:rPr>
            </w:pPr>
            <w:r w:rsidRPr="009953AC">
              <w:rPr>
                <w:color w:val="FFFFFF" w:themeColor="background1"/>
                <w:sz w:val="28"/>
                <w:szCs w:val="28"/>
              </w:rPr>
              <w:t>Insektenart lebt…</w:t>
            </w:r>
          </w:p>
        </w:tc>
        <w:tc>
          <w:tcPr>
            <w:tcW w:w="2409" w:type="dxa"/>
          </w:tcPr>
          <w:p w14:paraId="1D246F5C" w14:textId="77777777" w:rsidR="00AE3E23" w:rsidRPr="004C363B" w:rsidRDefault="00AE3E23" w:rsidP="00FC77F8">
            <w:pPr>
              <w:pStyle w:val="Listenabsatz"/>
              <w:spacing w:after="0"/>
              <w:ind w:left="0"/>
              <w:rPr>
                <w:rFonts w:asciiTheme="majorHAnsi" w:hAnsiTheme="majorHAnsi"/>
                <w:b w:val="0"/>
                <w:color w:val="FFFFFF" w:themeColor="background1"/>
                <w:sz w:val="28"/>
                <w:szCs w:val="28"/>
              </w:rPr>
            </w:pPr>
            <w:r w:rsidRPr="009953AC">
              <w:rPr>
                <w:rFonts w:asciiTheme="majorHAnsi" w:hAnsiTheme="majorHAnsi"/>
                <w:color w:val="FFFFFF" w:themeColor="background1"/>
                <w:sz w:val="28"/>
                <w:szCs w:val="28"/>
              </w:rPr>
              <w:t>einzeln (= solitär)</w:t>
            </w:r>
          </w:p>
        </w:tc>
        <w:tc>
          <w:tcPr>
            <w:tcW w:w="2744" w:type="dxa"/>
          </w:tcPr>
          <w:p w14:paraId="19D0EAF3" w14:textId="77777777" w:rsidR="00AE3E23" w:rsidRPr="004C363B" w:rsidRDefault="00AE3E23" w:rsidP="00FC77F8">
            <w:pPr>
              <w:pStyle w:val="Listenabsatz"/>
              <w:spacing w:after="0"/>
              <w:ind w:left="0"/>
              <w:rPr>
                <w:rFonts w:asciiTheme="majorHAnsi" w:hAnsiTheme="majorHAnsi"/>
                <w:b w:val="0"/>
                <w:color w:val="FFFFFF" w:themeColor="background1"/>
                <w:sz w:val="28"/>
                <w:szCs w:val="28"/>
              </w:rPr>
            </w:pPr>
            <w:r w:rsidRPr="009953AC">
              <w:rPr>
                <w:rFonts w:asciiTheme="majorHAnsi" w:hAnsiTheme="majorHAnsi"/>
                <w:color w:val="FFFFFF" w:themeColor="background1"/>
                <w:sz w:val="28"/>
                <w:szCs w:val="28"/>
              </w:rPr>
              <w:t>in Gruppen (= sozial)</w:t>
            </w:r>
          </w:p>
        </w:tc>
      </w:tr>
      <w:tr w:rsidR="00AE3E23" w:rsidRPr="000F5C93" w14:paraId="456E81F1" w14:textId="77777777" w:rsidTr="00FC77F8">
        <w:trPr>
          <w:cnfStyle w:val="000000100000" w:firstRow="0" w:lastRow="0" w:firstColumn="0" w:lastColumn="0" w:oddVBand="0" w:evenVBand="0" w:oddHBand="1" w:evenHBand="0" w:firstRowFirstColumn="0" w:firstRowLastColumn="0" w:lastRowFirstColumn="0" w:lastRowLastColumn="0"/>
          <w:trHeight w:val="299"/>
        </w:trPr>
        <w:tc>
          <w:tcPr>
            <w:tcW w:w="2835" w:type="dxa"/>
          </w:tcPr>
          <w:p w14:paraId="6029E8FD" w14:textId="77777777" w:rsidR="00AE3E23" w:rsidRPr="009953AC" w:rsidRDefault="00AE3E23" w:rsidP="00FC77F8">
            <w:pPr>
              <w:pStyle w:val="Listenabsatz"/>
              <w:spacing w:after="0"/>
              <w:ind w:left="0"/>
              <w:rPr>
                <w:rFonts w:asciiTheme="majorHAnsi" w:hAnsiTheme="majorHAnsi"/>
                <w:color w:val="000000" w:themeColor="text1"/>
                <w:sz w:val="28"/>
                <w:szCs w:val="28"/>
              </w:rPr>
            </w:pPr>
            <w:r w:rsidRPr="009953AC">
              <w:rPr>
                <w:rFonts w:asciiTheme="majorHAnsi" w:hAnsiTheme="majorHAnsi"/>
                <w:color w:val="000000" w:themeColor="text1"/>
                <w:sz w:val="28"/>
                <w:szCs w:val="28"/>
              </w:rPr>
              <w:t>Admiral lebt...</w:t>
            </w:r>
          </w:p>
        </w:tc>
        <w:tc>
          <w:tcPr>
            <w:tcW w:w="2409" w:type="dxa"/>
          </w:tcPr>
          <w:p w14:paraId="42DC1471" w14:textId="77777777" w:rsidR="00AE3E23" w:rsidRPr="000F5C93" w:rsidRDefault="00AE3E23" w:rsidP="00FC77F8">
            <w:pPr>
              <w:pStyle w:val="Listenabsatz"/>
              <w:spacing w:after="0"/>
              <w:ind w:left="0"/>
              <w:rPr>
                <w:rFonts w:asciiTheme="majorHAnsi" w:hAnsiTheme="majorHAnsi"/>
                <w:color w:val="000000" w:themeColor="text1"/>
                <w:sz w:val="24"/>
                <w:szCs w:val="24"/>
              </w:rPr>
            </w:pPr>
          </w:p>
        </w:tc>
        <w:tc>
          <w:tcPr>
            <w:tcW w:w="2744" w:type="dxa"/>
          </w:tcPr>
          <w:p w14:paraId="1009076C" w14:textId="77777777" w:rsidR="00AE3E23" w:rsidRPr="000F5C93" w:rsidRDefault="00AE3E23" w:rsidP="00FC77F8">
            <w:pPr>
              <w:pStyle w:val="Listenabsatz"/>
              <w:spacing w:after="0"/>
              <w:ind w:left="0"/>
              <w:rPr>
                <w:rFonts w:asciiTheme="majorHAnsi" w:hAnsiTheme="majorHAnsi"/>
                <w:b/>
                <w:color w:val="92D050"/>
                <w:sz w:val="24"/>
                <w:szCs w:val="24"/>
              </w:rPr>
            </w:pPr>
          </w:p>
        </w:tc>
      </w:tr>
      <w:tr w:rsidR="00AE3E23" w:rsidRPr="000F5C93" w14:paraId="5D033FE9" w14:textId="77777777" w:rsidTr="00FC77F8">
        <w:trPr>
          <w:cnfStyle w:val="000000010000" w:firstRow="0" w:lastRow="0" w:firstColumn="0" w:lastColumn="0" w:oddVBand="0" w:evenVBand="0" w:oddHBand="0" w:evenHBand="1" w:firstRowFirstColumn="0" w:firstRowLastColumn="0" w:lastRowFirstColumn="0" w:lastRowLastColumn="0"/>
          <w:trHeight w:val="331"/>
        </w:trPr>
        <w:tc>
          <w:tcPr>
            <w:tcW w:w="2835" w:type="dxa"/>
          </w:tcPr>
          <w:p w14:paraId="3B7BCDDF" w14:textId="77777777" w:rsidR="00AE3E23" w:rsidRPr="009953AC" w:rsidRDefault="00AE3E23" w:rsidP="00FC77F8">
            <w:pPr>
              <w:pStyle w:val="Listenabsatz"/>
              <w:spacing w:after="0"/>
              <w:ind w:left="0"/>
              <w:rPr>
                <w:rFonts w:asciiTheme="majorHAnsi" w:hAnsiTheme="majorHAnsi"/>
                <w:color w:val="000000" w:themeColor="text1"/>
                <w:sz w:val="28"/>
                <w:szCs w:val="28"/>
              </w:rPr>
            </w:pPr>
            <w:r w:rsidRPr="009953AC">
              <w:rPr>
                <w:rFonts w:asciiTheme="majorHAnsi" w:hAnsiTheme="majorHAnsi"/>
                <w:color w:val="000000" w:themeColor="text1"/>
                <w:sz w:val="28"/>
                <w:szCs w:val="28"/>
              </w:rPr>
              <w:t>Erdhummel lebt…</w:t>
            </w:r>
          </w:p>
        </w:tc>
        <w:tc>
          <w:tcPr>
            <w:tcW w:w="2409" w:type="dxa"/>
          </w:tcPr>
          <w:p w14:paraId="1795BD41" w14:textId="77777777" w:rsidR="00AE3E23" w:rsidRPr="000F5C93" w:rsidRDefault="00AE3E23" w:rsidP="00FC77F8">
            <w:pPr>
              <w:pStyle w:val="Listenabsatz"/>
              <w:spacing w:after="0"/>
              <w:ind w:left="0"/>
              <w:rPr>
                <w:rFonts w:asciiTheme="majorHAnsi" w:hAnsiTheme="majorHAnsi"/>
                <w:color w:val="000000" w:themeColor="text1"/>
                <w:sz w:val="24"/>
                <w:szCs w:val="24"/>
              </w:rPr>
            </w:pPr>
          </w:p>
        </w:tc>
        <w:tc>
          <w:tcPr>
            <w:tcW w:w="2744" w:type="dxa"/>
          </w:tcPr>
          <w:p w14:paraId="668A26E6" w14:textId="77777777" w:rsidR="00AE3E23" w:rsidRPr="000F5C93" w:rsidRDefault="00AE3E23" w:rsidP="00FC77F8">
            <w:pPr>
              <w:pStyle w:val="Listenabsatz"/>
              <w:spacing w:after="0"/>
              <w:ind w:left="0"/>
              <w:rPr>
                <w:rFonts w:asciiTheme="majorHAnsi" w:hAnsiTheme="majorHAnsi"/>
                <w:b/>
                <w:color w:val="92D050"/>
                <w:sz w:val="24"/>
                <w:szCs w:val="24"/>
              </w:rPr>
            </w:pPr>
          </w:p>
        </w:tc>
      </w:tr>
      <w:tr w:rsidR="00AE3E23" w:rsidRPr="000F5C93" w14:paraId="254FB14D" w14:textId="77777777" w:rsidTr="00FC77F8">
        <w:trPr>
          <w:cnfStyle w:val="000000100000" w:firstRow="0" w:lastRow="0" w:firstColumn="0" w:lastColumn="0" w:oddVBand="0" w:evenVBand="0" w:oddHBand="1" w:evenHBand="0" w:firstRowFirstColumn="0" w:firstRowLastColumn="0" w:lastRowFirstColumn="0" w:lastRowLastColumn="0"/>
          <w:trHeight w:val="339"/>
        </w:trPr>
        <w:tc>
          <w:tcPr>
            <w:tcW w:w="2835" w:type="dxa"/>
          </w:tcPr>
          <w:p w14:paraId="60B7BF3C" w14:textId="77777777" w:rsidR="00AE3E23" w:rsidRPr="009953AC" w:rsidRDefault="00AE3E23" w:rsidP="00FC77F8">
            <w:pPr>
              <w:pStyle w:val="Listenabsatz"/>
              <w:spacing w:after="0"/>
              <w:ind w:left="0"/>
              <w:rPr>
                <w:rFonts w:asciiTheme="majorHAnsi" w:hAnsiTheme="majorHAnsi"/>
                <w:color w:val="000000" w:themeColor="text1"/>
                <w:sz w:val="28"/>
                <w:szCs w:val="28"/>
              </w:rPr>
            </w:pPr>
            <w:r w:rsidRPr="009953AC">
              <w:rPr>
                <w:rFonts w:asciiTheme="majorHAnsi" w:hAnsiTheme="majorHAnsi"/>
                <w:color w:val="000000" w:themeColor="text1"/>
                <w:sz w:val="28"/>
                <w:szCs w:val="28"/>
              </w:rPr>
              <w:t>Hornisse lebt…</w:t>
            </w:r>
          </w:p>
        </w:tc>
        <w:tc>
          <w:tcPr>
            <w:tcW w:w="2409" w:type="dxa"/>
          </w:tcPr>
          <w:p w14:paraId="043048BA" w14:textId="77777777" w:rsidR="00AE3E23" w:rsidRPr="000F5C93" w:rsidRDefault="00AE3E23" w:rsidP="00FC77F8">
            <w:pPr>
              <w:pStyle w:val="Listenabsatz"/>
              <w:spacing w:after="0"/>
              <w:ind w:left="0"/>
              <w:rPr>
                <w:rFonts w:asciiTheme="majorHAnsi" w:hAnsiTheme="majorHAnsi"/>
                <w:color w:val="000000" w:themeColor="text1"/>
                <w:sz w:val="24"/>
                <w:szCs w:val="24"/>
              </w:rPr>
            </w:pPr>
          </w:p>
        </w:tc>
        <w:tc>
          <w:tcPr>
            <w:tcW w:w="2744" w:type="dxa"/>
          </w:tcPr>
          <w:p w14:paraId="4B62B893" w14:textId="77777777" w:rsidR="00AE3E23" w:rsidRPr="000F5C93" w:rsidRDefault="00AE3E23" w:rsidP="00FC77F8">
            <w:pPr>
              <w:pStyle w:val="Listenabsatz"/>
              <w:spacing w:after="0"/>
              <w:ind w:left="0"/>
              <w:rPr>
                <w:rFonts w:asciiTheme="majorHAnsi" w:hAnsiTheme="majorHAnsi"/>
                <w:b/>
                <w:color w:val="92D050"/>
                <w:sz w:val="24"/>
                <w:szCs w:val="24"/>
              </w:rPr>
            </w:pPr>
          </w:p>
        </w:tc>
      </w:tr>
      <w:tr w:rsidR="00AE3E23" w:rsidRPr="000F5C93" w14:paraId="021C2F14" w14:textId="77777777" w:rsidTr="00FC77F8">
        <w:trPr>
          <w:cnfStyle w:val="000000010000" w:firstRow="0" w:lastRow="0" w:firstColumn="0" w:lastColumn="0" w:oddVBand="0" w:evenVBand="0" w:oddHBand="0" w:evenHBand="1" w:firstRowFirstColumn="0" w:firstRowLastColumn="0" w:lastRowFirstColumn="0" w:lastRowLastColumn="0"/>
          <w:trHeight w:val="205"/>
        </w:trPr>
        <w:tc>
          <w:tcPr>
            <w:tcW w:w="2835" w:type="dxa"/>
          </w:tcPr>
          <w:p w14:paraId="7D519EE7" w14:textId="77777777" w:rsidR="00AE3E23" w:rsidRPr="009953AC" w:rsidRDefault="00AE3E23" w:rsidP="00FC77F8">
            <w:pPr>
              <w:pStyle w:val="Listenabsatz"/>
              <w:spacing w:after="0"/>
              <w:ind w:left="0"/>
              <w:rPr>
                <w:rFonts w:asciiTheme="majorHAnsi" w:hAnsiTheme="majorHAnsi"/>
                <w:color w:val="000000" w:themeColor="text1"/>
                <w:sz w:val="28"/>
                <w:szCs w:val="28"/>
              </w:rPr>
            </w:pPr>
            <w:r w:rsidRPr="009953AC">
              <w:rPr>
                <w:rFonts w:asciiTheme="majorHAnsi" w:hAnsiTheme="majorHAnsi"/>
                <w:color w:val="000000" w:themeColor="text1"/>
                <w:sz w:val="28"/>
                <w:szCs w:val="28"/>
              </w:rPr>
              <w:t>Blaue Holzbiene lebt…</w:t>
            </w:r>
          </w:p>
        </w:tc>
        <w:tc>
          <w:tcPr>
            <w:tcW w:w="2409" w:type="dxa"/>
          </w:tcPr>
          <w:p w14:paraId="3F49EC25" w14:textId="77777777" w:rsidR="00AE3E23" w:rsidRPr="000F5C93" w:rsidRDefault="00AE3E23" w:rsidP="00FC77F8">
            <w:pPr>
              <w:pStyle w:val="Listenabsatz"/>
              <w:spacing w:after="0"/>
              <w:ind w:left="0"/>
              <w:rPr>
                <w:rFonts w:asciiTheme="majorHAnsi" w:hAnsiTheme="majorHAnsi"/>
                <w:color w:val="000000" w:themeColor="text1"/>
                <w:sz w:val="24"/>
                <w:szCs w:val="24"/>
              </w:rPr>
            </w:pPr>
          </w:p>
        </w:tc>
        <w:tc>
          <w:tcPr>
            <w:tcW w:w="2744" w:type="dxa"/>
          </w:tcPr>
          <w:p w14:paraId="11F51465" w14:textId="77777777" w:rsidR="00AE3E23" w:rsidRPr="000F5C93" w:rsidRDefault="00AE3E23" w:rsidP="00FC77F8">
            <w:pPr>
              <w:pStyle w:val="Listenabsatz"/>
              <w:spacing w:after="0"/>
              <w:ind w:left="0"/>
              <w:rPr>
                <w:rFonts w:asciiTheme="majorHAnsi" w:hAnsiTheme="majorHAnsi"/>
                <w:b/>
                <w:color w:val="92D050"/>
                <w:sz w:val="24"/>
                <w:szCs w:val="24"/>
              </w:rPr>
            </w:pPr>
          </w:p>
        </w:tc>
      </w:tr>
    </w:tbl>
    <w:p w14:paraId="0E46B137" w14:textId="77777777" w:rsidR="00AE3E23" w:rsidRDefault="00AE3E23" w:rsidP="00AE3E23">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Fonts w:asciiTheme="majorHAnsi" w:hAnsiTheme="majorHAnsi"/>
          <w:sz w:val="24"/>
          <w:szCs w:val="24"/>
        </w:rPr>
      </w:pPr>
    </w:p>
    <w:p w14:paraId="49093F22" w14:textId="77777777" w:rsidR="00AE3E23" w:rsidRPr="0011066D" w:rsidRDefault="00AE3E23" w:rsidP="00AE3E23">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b/>
          <w:sz w:val="24"/>
          <w:szCs w:val="24"/>
          <w:lang w:eastAsia="de-DE"/>
        </w:rPr>
      </w:pPr>
    </w:p>
    <w:p w14:paraId="02C7D605" w14:textId="77777777" w:rsidR="00AE3E23" w:rsidRPr="001A3BF5" w:rsidRDefault="00AE3E23" w:rsidP="00AE3E23">
      <w:pPr>
        <w:pStyle w:val="Listesortiert1"/>
        <w:tabs>
          <w:tab w:val="num" w:pos="283"/>
        </w:tabs>
        <w:rPr>
          <w:b/>
          <w:sz w:val="28"/>
          <w:szCs w:val="28"/>
          <w:lang w:eastAsia="de-DE"/>
        </w:rPr>
      </w:pPr>
      <w:r w:rsidRPr="001A3BF5">
        <w:rPr>
          <w:sz w:val="28"/>
          <w:szCs w:val="28"/>
          <w:lang w:eastAsia="de-DE"/>
        </w:rPr>
        <w:t>Schreibt auf, welche Insektenart wo ihr Nest baut:</w:t>
      </w:r>
    </w:p>
    <w:p w14:paraId="476A290D" w14:textId="77777777" w:rsidR="00AE3E23" w:rsidRPr="000F5C93" w:rsidRDefault="00AE3E23" w:rsidP="00AE3E23">
      <w:pPr>
        <w:pStyle w:val="Listesortiert1"/>
        <w:rPr>
          <w:b/>
          <w:sz w:val="24"/>
          <w:szCs w:val="24"/>
          <w:lang w:eastAsia="de-DE"/>
        </w:rPr>
      </w:pPr>
    </w:p>
    <w:p w14:paraId="4EB5AA25" w14:textId="59F70367" w:rsidR="00AE3E23" w:rsidRPr="00924020" w:rsidRDefault="00D564A2" w:rsidP="00D564A2">
      <w:pPr>
        <w:tabs>
          <w:tab w:val="clear" w:pos="1418"/>
          <w:tab w:val="clear" w:pos="2835"/>
          <w:tab w:val="clear" w:pos="3969"/>
          <w:tab w:val="clear" w:pos="4536"/>
          <w:tab w:val="clear" w:pos="5103"/>
          <w:tab w:val="clear" w:pos="5670"/>
          <w:tab w:val="clear" w:pos="7938"/>
          <w:tab w:val="left" w:pos="0"/>
        </w:tabs>
        <w:spacing w:line="360" w:lineRule="auto"/>
        <w:ind w:left="283"/>
        <w:rPr>
          <w:rStyle w:val="unterstrichen"/>
          <w:sz w:val="24"/>
          <w:szCs w:val="24"/>
        </w:rPr>
      </w:pPr>
      <w:r w:rsidRPr="00D564A2">
        <w:rPr>
          <w:rStyle w:val="unterstrichen"/>
          <w:sz w:val="24"/>
          <w:szCs w:val="24"/>
          <w:u w:val="thick"/>
        </w:rPr>
        <w:tab/>
      </w:r>
      <w:r w:rsidRPr="00924020">
        <w:rPr>
          <w:rStyle w:val="unterstrichen"/>
          <w:sz w:val="24"/>
          <w:szCs w:val="24"/>
        </w:rPr>
        <w:tab/>
      </w:r>
    </w:p>
    <w:p w14:paraId="744A6CB1" w14:textId="48B6AE8C" w:rsidR="00D564A2" w:rsidRPr="00924020" w:rsidRDefault="00D564A2" w:rsidP="00D564A2">
      <w:pPr>
        <w:tabs>
          <w:tab w:val="clear" w:pos="1418"/>
          <w:tab w:val="clear" w:pos="2835"/>
          <w:tab w:val="clear" w:pos="3969"/>
          <w:tab w:val="clear" w:pos="4536"/>
          <w:tab w:val="clear" w:pos="5103"/>
          <w:tab w:val="clear" w:pos="5670"/>
          <w:tab w:val="clear" w:pos="7938"/>
          <w:tab w:val="left" w:pos="0"/>
        </w:tabs>
        <w:spacing w:line="360" w:lineRule="auto"/>
        <w:ind w:left="283"/>
        <w:rPr>
          <w:rStyle w:val="unterstrichen"/>
          <w:sz w:val="24"/>
          <w:szCs w:val="24"/>
        </w:rPr>
      </w:pPr>
      <w:r w:rsidRPr="00924020">
        <w:rPr>
          <w:rStyle w:val="unterstrichen"/>
          <w:sz w:val="24"/>
          <w:szCs w:val="24"/>
        </w:rPr>
        <w:tab/>
      </w:r>
      <w:r w:rsidRPr="00924020">
        <w:rPr>
          <w:rStyle w:val="unterstrichen"/>
          <w:sz w:val="24"/>
          <w:szCs w:val="24"/>
        </w:rPr>
        <w:tab/>
      </w:r>
    </w:p>
    <w:p w14:paraId="235319D6" w14:textId="36E8920E" w:rsidR="00D564A2" w:rsidRPr="00924020" w:rsidRDefault="00D564A2" w:rsidP="00D564A2">
      <w:pPr>
        <w:tabs>
          <w:tab w:val="clear" w:pos="1418"/>
          <w:tab w:val="clear" w:pos="2835"/>
          <w:tab w:val="clear" w:pos="3969"/>
          <w:tab w:val="clear" w:pos="4536"/>
          <w:tab w:val="clear" w:pos="5103"/>
          <w:tab w:val="clear" w:pos="5670"/>
          <w:tab w:val="clear" w:pos="7938"/>
          <w:tab w:val="left" w:pos="0"/>
        </w:tabs>
        <w:spacing w:line="360" w:lineRule="auto"/>
        <w:ind w:left="283"/>
        <w:rPr>
          <w:rStyle w:val="unterstrichen"/>
          <w:sz w:val="24"/>
          <w:szCs w:val="24"/>
        </w:rPr>
      </w:pPr>
      <w:r w:rsidRPr="00924020">
        <w:rPr>
          <w:rStyle w:val="unterstrichen"/>
          <w:sz w:val="24"/>
          <w:szCs w:val="24"/>
        </w:rPr>
        <w:tab/>
      </w:r>
      <w:r w:rsidRPr="00924020">
        <w:rPr>
          <w:rStyle w:val="unterstrichen"/>
          <w:sz w:val="24"/>
          <w:szCs w:val="24"/>
        </w:rPr>
        <w:tab/>
      </w:r>
    </w:p>
    <w:p w14:paraId="1BB43FF0" w14:textId="6D3BC417" w:rsidR="00AE3E23" w:rsidRPr="00924020" w:rsidRDefault="00D564A2" w:rsidP="00D564A2">
      <w:pPr>
        <w:tabs>
          <w:tab w:val="clear" w:pos="1418"/>
          <w:tab w:val="clear" w:pos="2835"/>
          <w:tab w:val="clear" w:pos="3969"/>
          <w:tab w:val="clear" w:pos="4536"/>
          <w:tab w:val="clear" w:pos="5103"/>
          <w:tab w:val="clear" w:pos="5670"/>
          <w:tab w:val="clear" w:pos="7938"/>
          <w:tab w:val="left" w:pos="0"/>
        </w:tabs>
        <w:spacing w:line="360" w:lineRule="auto"/>
        <w:ind w:left="283"/>
        <w:rPr>
          <w:rStyle w:val="unterstrichen"/>
          <w:rFonts w:eastAsiaTheme="majorEastAsia" w:cstheme="majorBidi"/>
          <w:bCs/>
          <w:sz w:val="24"/>
          <w:szCs w:val="24"/>
        </w:rPr>
      </w:pPr>
      <w:r w:rsidRPr="00924020">
        <w:rPr>
          <w:rStyle w:val="unterstrichen"/>
          <w:sz w:val="24"/>
          <w:szCs w:val="24"/>
        </w:rPr>
        <w:tab/>
      </w:r>
      <w:r w:rsidRPr="00924020">
        <w:rPr>
          <w:rStyle w:val="unterstrichen"/>
          <w:sz w:val="24"/>
          <w:szCs w:val="24"/>
        </w:rPr>
        <w:tab/>
      </w:r>
    </w:p>
    <w:p w14:paraId="7D054845" w14:textId="77777777" w:rsidR="00755C1B" w:rsidRDefault="00755C1B">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Style w:val="unterstrichen"/>
          <w:sz w:val="24"/>
          <w:szCs w:val="24"/>
        </w:rPr>
      </w:pPr>
    </w:p>
    <w:p w14:paraId="36514104" w14:textId="60C9AC89" w:rsidR="00D564A2" w:rsidRDefault="00D564A2" w:rsidP="00D564A2">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Style w:val="unterstrichen"/>
          <w:sz w:val="24"/>
          <w:szCs w:val="24"/>
        </w:rPr>
      </w:pPr>
    </w:p>
    <w:p w14:paraId="1E521DF5" w14:textId="4B00EAF5" w:rsidR="00A4565E" w:rsidRDefault="00A4565E">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Style w:val="unterstrichen"/>
          <w:sz w:val="24"/>
          <w:szCs w:val="24"/>
        </w:rPr>
      </w:pPr>
      <w:r>
        <w:rPr>
          <w:rStyle w:val="unterstrichen"/>
          <w:sz w:val="24"/>
          <w:szCs w:val="24"/>
        </w:rPr>
        <w:br w:type="page"/>
      </w:r>
    </w:p>
    <w:p w14:paraId="36005C54" w14:textId="77777777" w:rsidR="00A4565E" w:rsidRPr="000A7E2D" w:rsidRDefault="00A4565E" w:rsidP="00910DFA">
      <w:pPr>
        <w:pStyle w:val="berschrift1"/>
      </w:pPr>
      <w:r>
        <w:lastRenderedPageBreak/>
        <w:t>Wie entwickelt sich eine Wildbiene?</w:t>
      </w:r>
    </w:p>
    <w:p w14:paraId="46E2C37A" w14:textId="77777777" w:rsidR="00A4565E" w:rsidRDefault="00A4565E" w:rsidP="00A4565E">
      <w:pPr>
        <w:rPr>
          <w:rFonts w:asciiTheme="majorHAnsi" w:hAnsiTheme="majorHAnsi"/>
          <w:bCs/>
          <w:sz w:val="28"/>
          <w:szCs w:val="28"/>
        </w:rPr>
      </w:pPr>
      <w:r>
        <w:rPr>
          <w:noProof/>
          <w:lang w:eastAsia="de-DE"/>
        </w:rPr>
        <w:drawing>
          <wp:anchor distT="0" distB="0" distL="114300" distR="114300" simplePos="0" relativeHeight="251811840" behindDoc="0" locked="0" layoutInCell="1" allowOverlap="1" wp14:anchorId="026E67AF" wp14:editId="33825094">
            <wp:simplePos x="0" y="0"/>
            <wp:positionH relativeFrom="margin">
              <wp:posOffset>-3810</wp:posOffset>
            </wp:positionH>
            <wp:positionV relativeFrom="margin">
              <wp:posOffset>531495</wp:posOffset>
            </wp:positionV>
            <wp:extent cx="1176020" cy="1085850"/>
            <wp:effectExtent l="0" t="0" r="5080" b="0"/>
            <wp:wrapSquare wrapText="bothSides"/>
            <wp:docPr id="8" name="Grafik 8" descr="Mauerbiene, Wildbiene, Biene, T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uerbiene, Wildbiene, Biene, Tier"/>
                    <pic:cNvPicPr>
                      <a:picLocks noChangeAspect="1" noChangeArrowheads="1"/>
                    </pic:cNvPicPr>
                  </pic:nvPicPr>
                  <pic:blipFill rotWithShape="1">
                    <a:blip r:embed="rId18">
                      <a:extLst>
                        <a:ext uri="{28A0092B-C50C-407E-A947-70E740481C1C}">
                          <a14:useLocalDpi xmlns:a14="http://schemas.microsoft.com/office/drawing/2010/main" val="0"/>
                        </a:ext>
                      </a:extLst>
                    </a:blip>
                    <a:srcRect l="17259" t="34520" r="43769" b="11494"/>
                    <a:stretch/>
                  </pic:blipFill>
                  <pic:spPr bwMode="auto">
                    <a:xfrm>
                      <a:off x="0" y="0"/>
                      <a:ext cx="1176020" cy="1085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74FA2678">
        <w:rPr>
          <w:rFonts w:asciiTheme="majorHAnsi" w:hAnsiTheme="majorHAnsi"/>
          <w:sz w:val="28"/>
          <w:szCs w:val="28"/>
        </w:rPr>
        <w:t xml:space="preserve">An dieser Station lernt ihr die Entwicklung von Wildbienen am Beispiel der Roten Mauerbiene kennen. </w:t>
      </w:r>
    </w:p>
    <w:p w14:paraId="04720BAC" w14:textId="77777777" w:rsidR="00A4565E" w:rsidRDefault="00A4565E" w:rsidP="00A4565E">
      <w:pPr>
        <w:rPr>
          <w:rFonts w:asciiTheme="majorHAnsi" w:hAnsiTheme="majorHAnsi"/>
          <w:bCs/>
          <w:sz w:val="28"/>
          <w:szCs w:val="28"/>
        </w:rPr>
      </w:pPr>
      <w:r w:rsidRPr="00D150AF">
        <w:rPr>
          <w:rFonts w:asciiTheme="majorHAnsi" w:hAnsiTheme="majorHAnsi"/>
          <w:bCs/>
          <w:sz w:val="28"/>
          <w:szCs w:val="28"/>
        </w:rPr>
        <w:t xml:space="preserve">Nur wenige Wildbienenarten leben in Gruppen. </w:t>
      </w:r>
      <w:r>
        <w:rPr>
          <w:rFonts w:asciiTheme="majorHAnsi" w:hAnsiTheme="majorHAnsi"/>
          <w:bCs/>
          <w:sz w:val="28"/>
          <w:szCs w:val="28"/>
        </w:rPr>
        <w:t xml:space="preserve">Die meisten leben wie die Mauerbiene einzeln. Keine der </w:t>
      </w:r>
      <w:r w:rsidRPr="00D150AF">
        <w:rPr>
          <w:rFonts w:asciiTheme="majorHAnsi" w:hAnsiTheme="majorHAnsi"/>
          <w:bCs/>
          <w:sz w:val="28"/>
          <w:szCs w:val="28"/>
        </w:rPr>
        <w:t>Wildbienenart</w:t>
      </w:r>
      <w:r>
        <w:rPr>
          <w:rFonts w:asciiTheme="majorHAnsi" w:hAnsiTheme="majorHAnsi"/>
          <w:bCs/>
          <w:sz w:val="28"/>
          <w:szCs w:val="28"/>
        </w:rPr>
        <w:t>en</w:t>
      </w:r>
      <w:r w:rsidRPr="00D150AF">
        <w:rPr>
          <w:rFonts w:asciiTheme="majorHAnsi" w:hAnsiTheme="majorHAnsi"/>
          <w:bCs/>
          <w:sz w:val="28"/>
          <w:szCs w:val="28"/>
        </w:rPr>
        <w:t xml:space="preserve"> </w:t>
      </w:r>
      <w:r>
        <w:rPr>
          <w:rFonts w:asciiTheme="majorHAnsi" w:hAnsiTheme="majorHAnsi"/>
          <w:bCs/>
          <w:sz w:val="28"/>
          <w:szCs w:val="28"/>
        </w:rPr>
        <w:t>stellt</w:t>
      </w:r>
      <w:r w:rsidRPr="00D150AF">
        <w:rPr>
          <w:rFonts w:asciiTheme="majorHAnsi" w:hAnsiTheme="majorHAnsi"/>
          <w:bCs/>
          <w:sz w:val="28"/>
          <w:szCs w:val="28"/>
        </w:rPr>
        <w:t xml:space="preserve"> Honig her.</w:t>
      </w:r>
      <w:r w:rsidRPr="00BD43FF">
        <w:rPr>
          <w:noProof/>
          <w:lang w:eastAsia="de-DE"/>
        </w:rPr>
        <w:t xml:space="preserve"> </w:t>
      </w:r>
    </w:p>
    <w:p w14:paraId="26366BA0" w14:textId="77777777" w:rsidR="00A4565E" w:rsidRPr="00D150AF" w:rsidRDefault="00A4565E" w:rsidP="00A4565E">
      <w:pPr>
        <w:rPr>
          <w:rFonts w:asciiTheme="majorHAnsi" w:hAnsiTheme="majorHAnsi"/>
          <w:bCs/>
          <w:sz w:val="28"/>
          <w:szCs w:val="28"/>
        </w:rPr>
      </w:pPr>
    </w:p>
    <w:p w14:paraId="10CB9E10" w14:textId="77777777" w:rsidR="00A4565E" w:rsidRPr="00D150AF" w:rsidRDefault="00A4565E" w:rsidP="00AA3D92">
      <w:pPr>
        <w:pStyle w:val="Listenabsatz"/>
        <w:numPr>
          <w:ilvl w:val="0"/>
          <w:numId w:val="15"/>
        </w:numPr>
        <w:rPr>
          <w:rFonts w:asciiTheme="majorHAnsi" w:hAnsiTheme="majorHAnsi"/>
          <w:sz w:val="28"/>
          <w:szCs w:val="28"/>
        </w:rPr>
      </w:pPr>
      <w:r w:rsidRPr="74FA2678">
        <w:rPr>
          <w:rFonts w:asciiTheme="majorHAnsi" w:hAnsiTheme="majorHAnsi"/>
          <w:sz w:val="28"/>
          <w:szCs w:val="28"/>
        </w:rPr>
        <w:t>Die Puzzleteile zeigen euch die Entwicklung der Roten Mauerbiene in einer Brutröhre. Bringt sie in die richtige Reihenfolge.</w:t>
      </w:r>
    </w:p>
    <w:p w14:paraId="6E7B837B" w14:textId="77777777" w:rsidR="00A4565E" w:rsidRPr="003B4D74" w:rsidRDefault="00A4565E" w:rsidP="00AA3D92">
      <w:pPr>
        <w:pStyle w:val="Listenabsatz"/>
        <w:numPr>
          <w:ilvl w:val="0"/>
          <w:numId w:val="15"/>
        </w:numPr>
        <w:rPr>
          <w:rFonts w:asciiTheme="majorHAnsi" w:hAnsiTheme="majorHAnsi"/>
          <w:sz w:val="28"/>
          <w:szCs w:val="28"/>
        </w:rPr>
      </w:pPr>
      <w:r w:rsidRPr="00D150AF">
        <w:rPr>
          <w:rFonts w:asciiTheme="majorHAnsi" w:hAnsiTheme="majorHAnsi"/>
          <w:sz w:val="28"/>
          <w:szCs w:val="28"/>
        </w:rPr>
        <w:t>Überprüft eure Lösung, indem ihr die Puzzleteile umdreht.</w:t>
      </w:r>
    </w:p>
    <w:p w14:paraId="13700451" w14:textId="77777777" w:rsidR="00A4565E" w:rsidRPr="003B4D74" w:rsidRDefault="00A4565E" w:rsidP="00AA3D92">
      <w:pPr>
        <w:pStyle w:val="Listenabsatz"/>
        <w:numPr>
          <w:ilvl w:val="0"/>
          <w:numId w:val="15"/>
        </w:numPr>
        <w:ind w:left="357" w:hanging="357"/>
        <w:rPr>
          <w:rFonts w:asciiTheme="majorHAnsi" w:hAnsiTheme="majorHAnsi"/>
          <w:color w:val="262626" w:themeColor="text1" w:themeTint="D9"/>
          <w:sz w:val="28"/>
          <w:szCs w:val="28"/>
        </w:rPr>
      </w:pPr>
      <w:r w:rsidRPr="00D150AF">
        <w:rPr>
          <w:rFonts w:asciiTheme="majorHAnsi" w:hAnsiTheme="majorHAnsi"/>
          <w:color w:val="262626" w:themeColor="text1" w:themeTint="D9"/>
          <w:sz w:val="28"/>
          <w:szCs w:val="28"/>
        </w:rPr>
        <w:t xml:space="preserve">Setzt die </w:t>
      </w:r>
      <w:r>
        <w:rPr>
          <w:rFonts w:asciiTheme="majorHAnsi" w:hAnsiTheme="majorHAnsi"/>
          <w:color w:val="262626" w:themeColor="text1" w:themeTint="D9"/>
          <w:sz w:val="28"/>
          <w:szCs w:val="28"/>
        </w:rPr>
        <w:t>folgenden</w:t>
      </w:r>
      <w:r w:rsidRPr="00D150AF">
        <w:rPr>
          <w:rFonts w:asciiTheme="majorHAnsi" w:hAnsiTheme="majorHAnsi"/>
          <w:color w:val="262626" w:themeColor="text1" w:themeTint="D9"/>
          <w:sz w:val="28"/>
          <w:szCs w:val="28"/>
        </w:rPr>
        <w:t xml:space="preserve"> Begriffe an der richtigen Stelle im </w:t>
      </w:r>
      <w:r w:rsidRPr="00AC7EEF">
        <w:rPr>
          <w:rFonts w:asciiTheme="majorHAnsi" w:hAnsiTheme="majorHAnsi"/>
          <w:bCs/>
          <w:color w:val="262626" w:themeColor="text1" w:themeTint="D9"/>
          <w:sz w:val="28"/>
          <w:szCs w:val="28"/>
        </w:rPr>
        <w:t>Lückentext</w:t>
      </w:r>
      <w:r w:rsidRPr="00D150AF">
        <w:rPr>
          <w:rFonts w:asciiTheme="majorHAnsi" w:hAnsiTheme="majorHAnsi"/>
          <w:color w:val="262626" w:themeColor="text1" w:themeTint="D9"/>
          <w:sz w:val="28"/>
          <w:szCs w:val="28"/>
        </w:rPr>
        <w:t xml:space="preserve"> ein:</w:t>
      </w:r>
    </w:p>
    <w:p w14:paraId="14BDD325" w14:textId="4916D4CD" w:rsidR="00A4565E" w:rsidRPr="009E27DF" w:rsidRDefault="00A4565E" w:rsidP="009E27DF">
      <w:pPr>
        <w:pStyle w:val="Listenabsatz"/>
        <w:ind w:left="284" w:hanging="284"/>
        <w:rPr>
          <w:rFonts w:asciiTheme="majorHAnsi" w:hAnsiTheme="majorHAnsi"/>
          <w:color w:val="262626" w:themeColor="text1" w:themeTint="D9"/>
          <w:sz w:val="28"/>
          <w:szCs w:val="28"/>
        </w:rPr>
      </w:pPr>
      <w:r w:rsidRPr="003E4500">
        <w:rPr>
          <w:rFonts w:asciiTheme="majorHAnsi" w:hAnsiTheme="majorHAnsi"/>
          <w:b/>
          <w:sz w:val="28"/>
          <w:szCs w:val="28"/>
        </w:rPr>
        <w:t>Insekt</w:t>
      </w:r>
      <w:r w:rsidR="009E27DF">
        <w:rPr>
          <w:rFonts w:asciiTheme="majorHAnsi" w:hAnsiTheme="majorHAnsi"/>
          <w:b/>
          <w:sz w:val="28"/>
          <w:szCs w:val="28"/>
        </w:rPr>
        <w:t xml:space="preserve"> – </w:t>
      </w:r>
      <w:r w:rsidRPr="003E4500">
        <w:rPr>
          <w:rFonts w:asciiTheme="majorHAnsi" w:hAnsiTheme="majorHAnsi"/>
          <w:b/>
          <w:sz w:val="28"/>
          <w:szCs w:val="28"/>
        </w:rPr>
        <w:t>paaren</w:t>
      </w:r>
      <w:r w:rsidR="009E27DF">
        <w:rPr>
          <w:rFonts w:asciiTheme="majorHAnsi" w:hAnsiTheme="majorHAnsi"/>
          <w:b/>
          <w:sz w:val="28"/>
          <w:szCs w:val="28"/>
        </w:rPr>
        <w:t xml:space="preserve"> –</w:t>
      </w:r>
      <w:r w:rsidRPr="003E4500">
        <w:rPr>
          <w:rFonts w:asciiTheme="majorHAnsi" w:hAnsiTheme="majorHAnsi"/>
          <w:b/>
          <w:sz w:val="28"/>
          <w:szCs w:val="28"/>
        </w:rPr>
        <w:t xml:space="preserve"> Larven</w:t>
      </w:r>
      <w:r w:rsidR="009E27DF">
        <w:rPr>
          <w:rFonts w:asciiTheme="majorHAnsi" w:hAnsiTheme="majorHAnsi"/>
          <w:b/>
          <w:sz w:val="28"/>
          <w:szCs w:val="28"/>
        </w:rPr>
        <w:t xml:space="preserve"> –</w:t>
      </w:r>
      <w:r w:rsidRPr="003E4500">
        <w:rPr>
          <w:rFonts w:asciiTheme="majorHAnsi" w:hAnsiTheme="majorHAnsi"/>
          <w:b/>
          <w:sz w:val="28"/>
          <w:szCs w:val="28"/>
        </w:rPr>
        <w:t xml:space="preserve"> befruchtet</w:t>
      </w:r>
      <w:r w:rsidR="009E27DF">
        <w:rPr>
          <w:rFonts w:asciiTheme="majorHAnsi" w:hAnsiTheme="majorHAnsi"/>
          <w:b/>
          <w:sz w:val="28"/>
          <w:szCs w:val="28"/>
        </w:rPr>
        <w:t xml:space="preserve"> –</w:t>
      </w:r>
      <w:r w:rsidRPr="003E4500">
        <w:rPr>
          <w:rFonts w:asciiTheme="majorHAnsi" w:hAnsiTheme="majorHAnsi"/>
          <w:b/>
          <w:sz w:val="28"/>
          <w:szCs w:val="28"/>
        </w:rPr>
        <w:t xml:space="preserve"> Futter</w:t>
      </w:r>
      <w:r w:rsidR="009E27DF">
        <w:rPr>
          <w:rFonts w:asciiTheme="majorHAnsi" w:hAnsiTheme="majorHAnsi"/>
          <w:b/>
          <w:sz w:val="28"/>
          <w:szCs w:val="28"/>
        </w:rPr>
        <w:t xml:space="preserve"> – </w:t>
      </w:r>
      <w:r w:rsidRPr="003E4500">
        <w:rPr>
          <w:rFonts w:asciiTheme="majorHAnsi" w:hAnsiTheme="majorHAnsi"/>
          <w:b/>
          <w:sz w:val="28"/>
          <w:szCs w:val="28"/>
        </w:rPr>
        <w:t>verpupp</w:t>
      </w:r>
      <w:r>
        <w:rPr>
          <w:rFonts w:asciiTheme="majorHAnsi" w:hAnsiTheme="majorHAnsi"/>
          <w:b/>
          <w:sz w:val="28"/>
          <w:szCs w:val="28"/>
        </w:rPr>
        <w:t>en</w:t>
      </w:r>
      <w:r w:rsidR="009E27DF">
        <w:rPr>
          <w:rFonts w:asciiTheme="majorHAnsi" w:hAnsiTheme="majorHAnsi"/>
          <w:b/>
          <w:sz w:val="28"/>
          <w:szCs w:val="28"/>
        </w:rPr>
        <w:t xml:space="preserve"> – </w:t>
      </w:r>
      <w:r w:rsidRPr="003E4500">
        <w:rPr>
          <w:rFonts w:asciiTheme="majorHAnsi" w:hAnsiTheme="majorHAnsi"/>
          <w:b/>
          <w:sz w:val="28"/>
          <w:szCs w:val="28"/>
        </w:rPr>
        <w:t>Brutröhre</w:t>
      </w:r>
      <w:r w:rsidR="009E27DF">
        <w:rPr>
          <w:rFonts w:asciiTheme="majorHAnsi" w:hAnsiTheme="majorHAnsi"/>
          <w:b/>
          <w:sz w:val="28"/>
          <w:szCs w:val="28"/>
        </w:rPr>
        <w:t xml:space="preserve"> – </w:t>
      </w:r>
      <w:r w:rsidRPr="003E4500">
        <w:rPr>
          <w:rFonts w:asciiTheme="majorHAnsi" w:hAnsiTheme="majorHAnsi"/>
          <w:b/>
          <w:sz w:val="28"/>
          <w:szCs w:val="28"/>
        </w:rPr>
        <w:t>Ei</w:t>
      </w:r>
    </w:p>
    <w:p w14:paraId="5159F08E" w14:textId="77777777" w:rsidR="00A4565E" w:rsidRPr="00D0774B" w:rsidRDefault="00A4565E" w:rsidP="00A4565E">
      <w:pPr>
        <w:pStyle w:val="Listenabsatz"/>
        <w:spacing w:line="360" w:lineRule="auto"/>
        <w:ind w:left="360"/>
        <w:rPr>
          <w:rFonts w:asciiTheme="majorHAnsi" w:hAnsiTheme="majorHAnsi"/>
          <w:color w:val="86B819"/>
          <w:sz w:val="28"/>
          <w:szCs w:val="28"/>
        </w:rPr>
      </w:pPr>
      <w:r w:rsidRPr="00D0774B">
        <w:rPr>
          <w:rFonts w:asciiTheme="majorHAnsi" w:hAnsiTheme="majorHAnsi"/>
          <w:color w:val="86B819"/>
          <w:sz w:val="28"/>
          <w:szCs w:val="28"/>
        </w:rPr>
        <w:t>Zwei erwachsene Mauerbienen _________________ sich. Dabei werden die Eier vom Weibchen durch den Samen des Männchens ______________________________. Das Weibchen sucht eine geeignete __________________________. In der Röhre legt es einen Futtervorrat aus Pollen und Nektar an.  Auf das __________________ legt sie ein einzelnes befruchtetes ______. Sie baut eine Zwischenwand und legt weitere solcher Brutkammern an. Nach kurzer Zeit schlüpfen die __________________ aus den Eiern und fressen den Futtervorrat. Dabei wachsen und häuten sie sich, bis sie groß genug sind, um sich zu ___________________________. In der Puppe entwickeln sie sich zum fertigen __________________. Die Mauerbiene reißt die Puppenhaut auf und verlässt die Brutröhre im nächsten Frühjahr.</w:t>
      </w:r>
    </w:p>
    <w:p w14:paraId="54ACE8E8" w14:textId="77777777" w:rsidR="0035502C" w:rsidRPr="00D0774B" w:rsidRDefault="00A4565E" w:rsidP="0035502C">
      <w:pPr>
        <w:pStyle w:val="Listenabsatz"/>
        <w:ind w:left="720"/>
        <w:rPr>
          <w:rFonts w:asciiTheme="majorHAnsi" w:hAnsiTheme="majorHAnsi"/>
          <w:sz w:val="24"/>
          <w:szCs w:val="24"/>
        </w:rPr>
      </w:pPr>
      <w:r>
        <w:rPr>
          <w:rStyle w:val="unterstrichen"/>
          <w:sz w:val="24"/>
          <w:szCs w:val="24"/>
        </w:rPr>
        <w:br w:type="page"/>
      </w:r>
    </w:p>
    <w:p w14:paraId="56959DC6" w14:textId="591EEB41" w:rsidR="00A4565E" w:rsidRPr="000A7E2D" w:rsidRDefault="00A4565E" w:rsidP="00910DFA">
      <w:pPr>
        <w:pStyle w:val="berschrift1"/>
      </w:pPr>
      <w:r>
        <w:lastRenderedPageBreak/>
        <w:t>Holzbie</w:t>
      </w:r>
      <w:r w:rsidRPr="003E1599">
        <w:t>ne</w:t>
      </w:r>
      <w:r>
        <w:t>n-Brutgang</w:t>
      </w:r>
    </w:p>
    <w:p w14:paraId="3AE5EBA7" w14:textId="165FCE1D" w:rsidR="003E1599" w:rsidRDefault="003E1599" w:rsidP="00AA3D92">
      <w:pPr>
        <w:pStyle w:val="Listesortiert1"/>
        <w:numPr>
          <w:ilvl w:val="0"/>
          <w:numId w:val="20"/>
        </w:numPr>
        <w:rPr>
          <w:sz w:val="28"/>
          <w:szCs w:val="28"/>
        </w:rPr>
      </w:pPr>
      <w:r>
        <w:rPr>
          <w:sz w:val="28"/>
          <w:szCs w:val="28"/>
        </w:rPr>
        <w:t>Lest den Text und schaut euch die Zeichnung an</w:t>
      </w:r>
      <w:r w:rsidR="00C26B1C">
        <w:rPr>
          <w:sz w:val="28"/>
          <w:szCs w:val="28"/>
        </w:rPr>
        <w:t>.</w:t>
      </w:r>
    </w:p>
    <w:p w14:paraId="00E7E281" w14:textId="41F9036E" w:rsidR="003E1599" w:rsidRDefault="003E1599" w:rsidP="003E1599">
      <w:pPr>
        <w:spacing w:after="0"/>
        <w:rPr>
          <w:rStyle w:val="unterstrichen"/>
          <w:color w:val="auto"/>
          <w:sz w:val="28"/>
          <w:szCs w:val="28"/>
          <w:u w:val="none"/>
        </w:rPr>
      </w:pPr>
      <w:r>
        <w:rPr>
          <w:rFonts w:asciiTheme="majorHAnsi" w:hAnsiTheme="majorHAnsi"/>
          <w:noProof/>
          <w:color w:val="auto"/>
          <w:sz w:val="28"/>
          <w:szCs w:val="28"/>
        </w:rPr>
        <mc:AlternateContent>
          <mc:Choice Requires="wps">
            <w:drawing>
              <wp:anchor distT="0" distB="0" distL="114300" distR="114300" simplePos="0" relativeHeight="251835903" behindDoc="0" locked="0" layoutInCell="1" allowOverlap="1" wp14:anchorId="09055AE5" wp14:editId="295A0BD8">
                <wp:simplePos x="0" y="0"/>
                <wp:positionH relativeFrom="column">
                  <wp:posOffset>-93345</wp:posOffset>
                </wp:positionH>
                <wp:positionV relativeFrom="paragraph">
                  <wp:posOffset>77470</wp:posOffset>
                </wp:positionV>
                <wp:extent cx="5783580" cy="5414010"/>
                <wp:effectExtent l="57150" t="19050" r="83820" b="91440"/>
                <wp:wrapNone/>
                <wp:docPr id="54" name="Rechteck 54"/>
                <wp:cNvGraphicFramePr/>
                <a:graphic xmlns:a="http://schemas.openxmlformats.org/drawingml/2006/main">
                  <a:graphicData uri="http://schemas.microsoft.com/office/word/2010/wordprocessingShape">
                    <wps:wsp>
                      <wps:cNvSpPr/>
                      <wps:spPr>
                        <a:xfrm>
                          <a:off x="0" y="0"/>
                          <a:ext cx="5783580" cy="5414010"/>
                        </a:xfrm>
                        <a:prstGeom prst="rect">
                          <a:avLst/>
                        </a:prstGeom>
                        <a:noFill/>
                        <a:ln w="19050">
                          <a:solidFill>
                            <a:srgbClr val="86B819"/>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ma14="http://schemas.microsoft.com/office/mac/drawingml/2011/main" xmlns:a14="http://schemas.microsoft.com/office/drawing/2010/main" xmlns:pic="http://schemas.openxmlformats.org/drawingml/2006/picture" xmlns:a="http://schemas.openxmlformats.org/drawingml/2006/main">
            <w:pict w14:anchorId="1542C070">
              <v:rect id="Rechteck 54" style="position:absolute;margin-left:-7.35pt;margin-top:6.1pt;width:455.4pt;height:426.3pt;z-index:25183590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86b819" strokeweight="1.5pt" w14:anchorId="3E1456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">
                <v:shadow on="t" color="black" opacity="22937f" offset="0,.63889mm" origin=",.5"/>
              </v:rect>
            </w:pict>
          </mc:Fallback>
        </mc:AlternateContent>
      </w:r>
    </w:p>
    <w:p w14:paraId="47865D2B" w14:textId="455EAE1A" w:rsidR="003E1599" w:rsidRDefault="003E1599" w:rsidP="003E1599">
      <w:pPr>
        <w:spacing w:after="0" w:line="360" w:lineRule="auto"/>
        <w:rPr>
          <w:rStyle w:val="unterstrichen"/>
          <w:color w:val="auto"/>
          <w:sz w:val="28"/>
          <w:szCs w:val="28"/>
          <w:u w:val="none"/>
        </w:rPr>
      </w:pPr>
      <w:r>
        <w:rPr>
          <w:rStyle w:val="unterstrichen"/>
          <w:color w:val="auto"/>
          <w:sz w:val="28"/>
          <w:szCs w:val="28"/>
          <w:u w:val="none"/>
        </w:rPr>
        <w:t xml:space="preserve">Eine Holzbiene erzählt: </w:t>
      </w:r>
    </w:p>
    <w:p w14:paraId="40021E05" w14:textId="24F15841" w:rsidR="003E1599" w:rsidRPr="003E1599" w:rsidRDefault="003E1599" w:rsidP="003E1599">
      <w:pPr>
        <w:spacing w:after="0" w:line="360" w:lineRule="auto"/>
        <w:rPr>
          <w:rStyle w:val="unterstrichen"/>
          <w:color w:val="auto"/>
          <w:sz w:val="28"/>
          <w:szCs w:val="28"/>
          <w:u w:val="none"/>
        </w:rPr>
      </w:pPr>
      <w:r w:rsidRPr="003E1599">
        <w:rPr>
          <w:rStyle w:val="unterstrichen"/>
          <w:color w:val="auto"/>
          <w:sz w:val="28"/>
          <w:szCs w:val="28"/>
          <w:u w:val="none"/>
        </w:rPr>
        <w:t>“Um den Brutgang für meine Eier zu bauen, brauche ich:</w:t>
      </w:r>
    </w:p>
    <w:p w14:paraId="2981EBD9" w14:textId="3440DA38" w:rsidR="003E1599" w:rsidRPr="002414DD" w:rsidRDefault="003E1599" w:rsidP="00AA3D92">
      <w:pPr>
        <w:pStyle w:val="Listenabsatz"/>
        <w:numPr>
          <w:ilvl w:val="0"/>
          <w:numId w:val="18"/>
        </w:numPr>
        <w:spacing w:after="0"/>
        <w:rPr>
          <w:rStyle w:val="unterstrichen"/>
          <w:color w:val="auto"/>
          <w:sz w:val="28"/>
          <w:szCs w:val="28"/>
          <w:u w:val="none"/>
        </w:rPr>
      </w:pPr>
      <w:r w:rsidRPr="2FFF6213">
        <w:rPr>
          <w:rStyle w:val="unterstrichen"/>
          <w:b/>
          <w:bCs/>
          <w:color w:val="auto"/>
          <w:sz w:val="28"/>
          <w:szCs w:val="28"/>
          <w:u w:val="none"/>
        </w:rPr>
        <w:t>Morsches Holz</w:t>
      </w:r>
      <w:r w:rsidRPr="2FFF6213">
        <w:rPr>
          <w:rStyle w:val="unterstrichen"/>
          <w:color w:val="auto"/>
          <w:sz w:val="28"/>
          <w:szCs w:val="28"/>
          <w:u w:val="none"/>
        </w:rPr>
        <w:t xml:space="preserve">. </w:t>
      </w:r>
      <w:r w:rsidR="0033614E" w:rsidRPr="2FFF6213">
        <w:rPr>
          <w:rStyle w:val="unterstrichen"/>
          <w:color w:val="auto"/>
          <w:sz w:val="28"/>
          <w:szCs w:val="28"/>
          <w:u w:val="none"/>
        </w:rPr>
        <w:t>Zuerst</w:t>
      </w:r>
      <w:r w:rsidR="591A3B2B" w:rsidRPr="2FFF6213">
        <w:rPr>
          <w:rStyle w:val="unterstrichen"/>
          <w:color w:val="auto"/>
          <w:sz w:val="28"/>
          <w:szCs w:val="28"/>
          <w:u w:val="none"/>
        </w:rPr>
        <w:t xml:space="preserve"> </w:t>
      </w:r>
      <w:r w:rsidRPr="2FFF6213">
        <w:rPr>
          <w:rStyle w:val="unterstrichen"/>
          <w:color w:val="auto"/>
          <w:sz w:val="28"/>
          <w:szCs w:val="28"/>
          <w:u w:val="none"/>
        </w:rPr>
        <w:t>nage ich</w:t>
      </w:r>
      <w:r w:rsidR="00307FBF" w:rsidRPr="2FFF6213">
        <w:rPr>
          <w:rStyle w:val="unterstrichen"/>
          <w:color w:val="auto"/>
          <w:sz w:val="28"/>
          <w:szCs w:val="28"/>
          <w:u w:val="none"/>
        </w:rPr>
        <w:t xml:space="preserve"> in das Holz</w:t>
      </w:r>
      <w:r w:rsidRPr="2FFF6213">
        <w:rPr>
          <w:rStyle w:val="unterstrichen"/>
          <w:color w:val="auto"/>
          <w:sz w:val="28"/>
          <w:szCs w:val="28"/>
          <w:u w:val="none"/>
        </w:rPr>
        <w:t xml:space="preserve"> einen Gang hinein.</w:t>
      </w:r>
    </w:p>
    <w:p w14:paraId="7841B74D" w14:textId="7534A67E" w:rsidR="003E1599" w:rsidRPr="003E1599" w:rsidRDefault="003E1599" w:rsidP="00AA3D92">
      <w:pPr>
        <w:pStyle w:val="Listenabsatz"/>
        <w:numPr>
          <w:ilvl w:val="0"/>
          <w:numId w:val="18"/>
        </w:numPr>
        <w:spacing w:after="0"/>
        <w:rPr>
          <w:rStyle w:val="unterstrichen"/>
          <w:color w:val="auto"/>
          <w:sz w:val="28"/>
          <w:szCs w:val="28"/>
          <w:u w:val="none"/>
        </w:rPr>
      </w:pPr>
      <w:r w:rsidRPr="00694C2C">
        <w:rPr>
          <w:rStyle w:val="unterstrichen"/>
          <w:b/>
          <w:bCs/>
          <w:color w:val="auto"/>
          <w:sz w:val="28"/>
          <w:szCs w:val="28"/>
          <w:u w:val="none"/>
        </w:rPr>
        <w:t>Pollen und Nektar</w:t>
      </w:r>
      <w:r w:rsidRPr="003E1599">
        <w:rPr>
          <w:rStyle w:val="unterstrichen"/>
          <w:color w:val="auto"/>
          <w:sz w:val="28"/>
          <w:szCs w:val="28"/>
          <w:u w:val="none"/>
        </w:rPr>
        <w:t xml:space="preserve"> </w:t>
      </w:r>
      <w:r w:rsidR="004E0F62" w:rsidRPr="002414DD">
        <w:rPr>
          <w:rStyle w:val="unterstrichen"/>
          <w:color w:val="auto"/>
          <w:sz w:val="28"/>
          <w:szCs w:val="28"/>
          <w:u w:val="none"/>
        </w:rPr>
        <w:t>s</w:t>
      </w:r>
      <w:r w:rsidR="000050B8" w:rsidRPr="002414DD">
        <w:rPr>
          <w:rStyle w:val="unterstrichen"/>
          <w:color w:val="auto"/>
          <w:sz w:val="28"/>
          <w:szCs w:val="28"/>
          <w:u w:val="none"/>
        </w:rPr>
        <w:t>ammle</w:t>
      </w:r>
      <w:r w:rsidR="007429FD" w:rsidRPr="002414DD">
        <w:rPr>
          <w:rStyle w:val="unterstrichen"/>
          <w:color w:val="auto"/>
          <w:sz w:val="28"/>
          <w:szCs w:val="28"/>
          <w:u w:val="none"/>
        </w:rPr>
        <w:t xml:space="preserve"> ich aus </w:t>
      </w:r>
      <w:r w:rsidR="007429FD" w:rsidRPr="002414DD">
        <w:rPr>
          <w:rStyle w:val="unterstrichen"/>
          <w:b/>
          <w:bCs/>
          <w:color w:val="auto"/>
          <w:sz w:val="28"/>
          <w:szCs w:val="28"/>
          <w:u w:val="none"/>
        </w:rPr>
        <w:t>Blüten</w:t>
      </w:r>
      <w:r w:rsidR="00CC36EB" w:rsidRPr="002414DD">
        <w:rPr>
          <w:rStyle w:val="unterstrichen"/>
          <w:color w:val="auto"/>
          <w:sz w:val="28"/>
          <w:szCs w:val="28"/>
          <w:u w:val="none"/>
        </w:rPr>
        <w:t>. Ich</w:t>
      </w:r>
      <w:r w:rsidR="000050B8" w:rsidRPr="002414DD">
        <w:rPr>
          <w:rStyle w:val="unterstrichen"/>
          <w:color w:val="auto"/>
          <w:sz w:val="28"/>
          <w:szCs w:val="28"/>
          <w:u w:val="none"/>
        </w:rPr>
        <w:t xml:space="preserve"> vermische </w:t>
      </w:r>
      <w:r w:rsidR="00693292" w:rsidRPr="002414DD">
        <w:rPr>
          <w:rStyle w:val="unterstrichen"/>
          <w:color w:val="auto"/>
          <w:sz w:val="28"/>
          <w:szCs w:val="28"/>
          <w:u w:val="none"/>
        </w:rPr>
        <w:t>sie</w:t>
      </w:r>
      <w:r w:rsidR="003B476B" w:rsidRPr="002414DD">
        <w:rPr>
          <w:rStyle w:val="unterstrichen"/>
          <w:color w:val="auto"/>
          <w:sz w:val="28"/>
          <w:szCs w:val="28"/>
          <w:u w:val="none"/>
        </w:rPr>
        <w:t xml:space="preserve"> und bringe sie</w:t>
      </w:r>
      <w:r w:rsidR="00654922" w:rsidRPr="002414DD">
        <w:rPr>
          <w:rStyle w:val="unterstrichen"/>
          <w:color w:val="auto"/>
          <w:sz w:val="28"/>
          <w:szCs w:val="28"/>
          <w:u w:val="none"/>
        </w:rPr>
        <w:t xml:space="preserve"> </w:t>
      </w:r>
      <w:r w:rsidRPr="002414DD">
        <w:rPr>
          <w:rStyle w:val="unterstrichen"/>
          <w:color w:val="auto"/>
          <w:sz w:val="28"/>
          <w:szCs w:val="28"/>
          <w:u w:val="none"/>
        </w:rPr>
        <w:t xml:space="preserve">als Vorrat </w:t>
      </w:r>
      <w:r w:rsidR="00CA54F5" w:rsidRPr="002414DD">
        <w:rPr>
          <w:rStyle w:val="unterstrichen"/>
          <w:color w:val="auto"/>
          <w:sz w:val="28"/>
          <w:szCs w:val="28"/>
          <w:u w:val="none"/>
        </w:rPr>
        <w:t xml:space="preserve">zum </w:t>
      </w:r>
      <w:r w:rsidRPr="002414DD">
        <w:rPr>
          <w:rStyle w:val="unterstrichen"/>
          <w:color w:val="auto"/>
          <w:sz w:val="28"/>
          <w:szCs w:val="28"/>
          <w:u w:val="none"/>
        </w:rPr>
        <w:t>Ende</w:t>
      </w:r>
      <w:r w:rsidR="00CA54F5" w:rsidRPr="002414DD">
        <w:rPr>
          <w:rStyle w:val="unterstrichen"/>
          <w:color w:val="auto"/>
          <w:sz w:val="28"/>
          <w:szCs w:val="28"/>
          <w:u w:val="none"/>
        </w:rPr>
        <w:t xml:space="preserve"> des</w:t>
      </w:r>
      <w:r w:rsidRPr="002414DD">
        <w:rPr>
          <w:rStyle w:val="unterstrichen"/>
          <w:color w:val="auto"/>
          <w:sz w:val="28"/>
          <w:szCs w:val="28"/>
          <w:u w:val="none"/>
        </w:rPr>
        <w:t xml:space="preserve"> Ganges.</w:t>
      </w:r>
      <w:r w:rsidRPr="003E1599">
        <w:rPr>
          <w:rStyle w:val="unterstrichen"/>
          <w:color w:val="auto"/>
          <w:sz w:val="28"/>
          <w:szCs w:val="28"/>
          <w:u w:val="none"/>
        </w:rPr>
        <w:t xml:space="preserve"> </w:t>
      </w:r>
    </w:p>
    <w:p w14:paraId="0C21EC27" w14:textId="323D7C5D" w:rsidR="003E1599" w:rsidRPr="003E1599" w:rsidRDefault="003E1599" w:rsidP="00AA3D92">
      <w:pPr>
        <w:pStyle w:val="Listenabsatz"/>
        <w:numPr>
          <w:ilvl w:val="0"/>
          <w:numId w:val="18"/>
        </w:numPr>
        <w:spacing w:after="0"/>
        <w:rPr>
          <w:rStyle w:val="unterstrichen"/>
          <w:color w:val="auto"/>
          <w:sz w:val="28"/>
          <w:szCs w:val="28"/>
          <w:u w:val="none"/>
        </w:rPr>
      </w:pPr>
      <w:r w:rsidRPr="003E1599">
        <w:rPr>
          <w:rStyle w:val="unterstrichen"/>
          <w:color w:val="auto"/>
          <w:sz w:val="28"/>
          <w:szCs w:val="28"/>
          <w:u w:val="none"/>
        </w:rPr>
        <w:t xml:space="preserve">Auf </w:t>
      </w:r>
      <w:r w:rsidR="00566CF8" w:rsidRPr="002414DD">
        <w:rPr>
          <w:rStyle w:val="unterstrichen"/>
          <w:color w:val="auto"/>
          <w:sz w:val="28"/>
          <w:szCs w:val="28"/>
          <w:u w:val="none"/>
        </w:rPr>
        <w:t xml:space="preserve">den </w:t>
      </w:r>
      <w:r w:rsidRPr="002414DD">
        <w:rPr>
          <w:rStyle w:val="unterstrichen"/>
          <w:color w:val="auto"/>
          <w:sz w:val="28"/>
          <w:szCs w:val="28"/>
          <w:u w:val="none"/>
        </w:rPr>
        <w:t>Futter</w:t>
      </w:r>
      <w:r w:rsidR="00E552C4" w:rsidRPr="002414DD">
        <w:rPr>
          <w:rStyle w:val="unterstrichen"/>
          <w:color w:val="auto"/>
          <w:sz w:val="28"/>
          <w:szCs w:val="28"/>
          <w:u w:val="none"/>
        </w:rPr>
        <w:t xml:space="preserve">vorrat </w:t>
      </w:r>
      <w:r w:rsidRPr="002414DD">
        <w:rPr>
          <w:rStyle w:val="unterstrichen"/>
          <w:color w:val="auto"/>
          <w:sz w:val="28"/>
          <w:szCs w:val="28"/>
          <w:u w:val="none"/>
        </w:rPr>
        <w:t>lege</w:t>
      </w:r>
      <w:r w:rsidRPr="003E1599">
        <w:rPr>
          <w:rStyle w:val="unterstrichen"/>
          <w:color w:val="auto"/>
          <w:sz w:val="28"/>
          <w:szCs w:val="28"/>
          <w:u w:val="none"/>
        </w:rPr>
        <w:t xml:space="preserve"> ich ein einzelnes Ei, aus dem später </w:t>
      </w:r>
      <w:r>
        <w:rPr>
          <w:rStyle w:val="unterstrichen"/>
          <w:color w:val="auto"/>
          <w:sz w:val="28"/>
          <w:szCs w:val="28"/>
          <w:u w:val="none"/>
        </w:rPr>
        <w:br/>
      </w:r>
      <w:r w:rsidRPr="003E1599">
        <w:rPr>
          <w:rStyle w:val="unterstrichen"/>
          <w:color w:val="auto"/>
          <w:sz w:val="28"/>
          <w:szCs w:val="28"/>
          <w:u w:val="none"/>
        </w:rPr>
        <w:t>eine Larve schlüpft.</w:t>
      </w:r>
    </w:p>
    <w:p w14:paraId="0C6D4C4B" w14:textId="77777777" w:rsidR="003E1599" w:rsidRPr="003E1599" w:rsidRDefault="003E1599" w:rsidP="00AA3D92">
      <w:pPr>
        <w:pStyle w:val="Listenabsatz"/>
        <w:numPr>
          <w:ilvl w:val="0"/>
          <w:numId w:val="18"/>
        </w:numPr>
        <w:spacing w:after="0"/>
        <w:rPr>
          <w:rStyle w:val="unterstrichen"/>
          <w:color w:val="auto"/>
          <w:sz w:val="28"/>
          <w:szCs w:val="28"/>
          <w:u w:val="none"/>
        </w:rPr>
      </w:pPr>
      <w:r w:rsidRPr="003E1599">
        <w:rPr>
          <w:rStyle w:val="unterstrichen"/>
          <w:color w:val="auto"/>
          <w:sz w:val="28"/>
          <w:szCs w:val="28"/>
          <w:u w:val="none"/>
        </w:rPr>
        <w:t>Dann baue ich eine Zwischenwand aus zernagtem morschem Holz. Damit ist die erste Brutkammer fertig.</w:t>
      </w:r>
    </w:p>
    <w:p w14:paraId="27AF43A6" w14:textId="1188860C" w:rsidR="003E1599" w:rsidRDefault="003E1599" w:rsidP="003E1599">
      <w:pPr>
        <w:spacing w:before="120"/>
        <w:rPr>
          <w:rStyle w:val="unterstrichen"/>
          <w:color w:val="auto"/>
          <w:sz w:val="28"/>
          <w:szCs w:val="28"/>
          <w:u w:val="none"/>
        </w:rPr>
      </w:pPr>
      <w:r w:rsidRPr="003E1599">
        <w:rPr>
          <w:rStyle w:val="unterstrichen"/>
          <w:color w:val="auto"/>
          <w:sz w:val="28"/>
          <w:szCs w:val="28"/>
          <w:u w:val="none"/>
        </w:rPr>
        <w:t>Da</w:t>
      </w:r>
      <w:r w:rsidR="006C7307">
        <w:rPr>
          <w:rStyle w:val="unterstrichen"/>
          <w:color w:val="auto"/>
          <w:sz w:val="28"/>
          <w:szCs w:val="28"/>
          <w:u w:val="none"/>
        </w:rPr>
        <w:t>nach</w:t>
      </w:r>
      <w:r w:rsidRPr="003E1599">
        <w:rPr>
          <w:rStyle w:val="unterstrichen"/>
          <w:color w:val="auto"/>
          <w:sz w:val="28"/>
          <w:szCs w:val="28"/>
          <w:u w:val="none"/>
        </w:rPr>
        <w:t xml:space="preserve"> baue ich noch mehr Brutkammern, jede mit einem Ei und genug Futter für die Larve.“</w:t>
      </w:r>
    </w:p>
    <w:p w14:paraId="38516070" w14:textId="445045FE" w:rsidR="003E1599" w:rsidRDefault="003E1599" w:rsidP="003E1599">
      <w:pPr>
        <w:spacing w:after="0"/>
        <w:rPr>
          <w:rStyle w:val="unterstrichen"/>
          <w:color w:val="auto"/>
          <w:sz w:val="28"/>
          <w:szCs w:val="28"/>
          <w:u w:val="none"/>
        </w:rPr>
      </w:pPr>
      <w:r>
        <w:rPr>
          <w:noProof/>
        </w:rPr>
        <w:drawing>
          <wp:inline distT="0" distB="0" distL="0" distR="0" wp14:anchorId="5699F1BF" wp14:editId="7E851B48">
            <wp:extent cx="5597487" cy="2080260"/>
            <wp:effectExtent l="0" t="0" r="381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9">
                      <a:extLst>
                        <a:ext uri="{28A0092B-C50C-407E-A947-70E740481C1C}">
                          <a14:useLocalDpi xmlns:a14="http://schemas.microsoft.com/office/drawing/2010/main" val="0"/>
                        </a:ext>
                      </a:extLst>
                    </a:blip>
                    <a:srcRect l="5643" t="15593" r="4334" b="37054"/>
                    <a:stretch/>
                  </pic:blipFill>
                  <pic:spPr bwMode="auto">
                    <a:xfrm>
                      <a:off x="0" y="0"/>
                      <a:ext cx="5619627" cy="2088488"/>
                    </a:xfrm>
                    <a:prstGeom prst="rect">
                      <a:avLst/>
                    </a:prstGeom>
                    <a:noFill/>
                    <a:ln>
                      <a:noFill/>
                    </a:ln>
                    <a:extLst>
                      <a:ext uri="{53640926-AAD7-44D8-BBD7-CCE9431645EC}">
                        <a14:shadowObscured xmlns:a14="http://schemas.microsoft.com/office/drawing/2010/main"/>
                      </a:ext>
                    </a:extLst>
                  </pic:spPr>
                </pic:pic>
              </a:graphicData>
            </a:graphic>
          </wp:inline>
        </w:drawing>
      </w:r>
    </w:p>
    <w:p w14:paraId="06275EA2" w14:textId="7948503B" w:rsidR="003E1599" w:rsidRPr="003E1599" w:rsidRDefault="003E1599" w:rsidP="003E1599">
      <w:pPr>
        <w:spacing w:after="0"/>
        <w:rPr>
          <w:rStyle w:val="unterstrichen"/>
          <w:color w:val="auto"/>
          <w:sz w:val="24"/>
          <w:u w:val="none"/>
        </w:rPr>
      </w:pPr>
    </w:p>
    <w:p w14:paraId="562B9850" w14:textId="19E73268" w:rsidR="00F52E50" w:rsidRDefault="00F52E50" w:rsidP="00F52E50">
      <w:pPr>
        <w:pStyle w:val="Listesortiert1"/>
        <w:ind w:left="283" w:hanging="283"/>
        <w:rPr>
          <w:sz w:val="28"/>
          <w:szCs w:val="28"/>
        </w:rPr>
      </w:pPr>
    </w:p>
    <w:p w14:paraId="20AA18F8" w14:textId="0C217854" w:rsidR="003E1599" w:rsidRPr="003E1599" w:rsidRDefault="003E1599" w:rsidP="00AA3D92">
      <w:pPr>
        <w:pStyle w:val="Listesortiert1"/>
        <w:numPr>
          <w:ilvl w:val="0"/>
          <w:numId w:val="20"/>
        </w:numPr>
        <w:rPr>
          <w:sz w:val="28"/>
          <w:szCs w:val="28"/>
        </w:rPr>
      </w:pPr>
      <w:r w:rsidRPr="2FFF6213">
        <w:rPr>
          <w:sz w:val="28"/>
          <w:szCs w:val="28"/>
        </w:rPr>
        <w:t>Baut eine</w:t>
      </w:r>
      <w:r w:rsidR="258546BA" w:rsidRPr="2FFF6213">
        <w:rPr>
          <w:sz w:val="28"/>
          <w:szCs w:val="28"/>
        </w:rPr>
        <w:t xml:space="preserve"> Zelle aus dem Brutgang</w:t>
      </w:r>
      <w:r w:rsidRPr="2FFF6213">
        <w:rPr>
          <w:sz w:val="28"/>
          <w:szCs w:val="28"/>
        </w:rPr>
        <w:t xml:space="preserve"> der Holzbiene nach.</w:t>
      </w:r>
      <w:r w:rsidRPr="009E27DF">
        <w:rPr>
          <w:sz w:val="28"/>
          <w:szCs w:val="28"/>
        </w:rPr>
        <w:br/>
      </w:r>
      <w:r w:rsidRPr="2FFF6213">
        <w:rPr>
          <w:sz w:val="28"/>
          <w:szCs w:val="28"/>
        </w:rPr>
        <w:t>Die Beispiele</w:t>
      </w:r>
      <w:r w:rsidR="00924020" w:rsidRPr="2FFF6213">
        <w:rPr>
          <w:sz w:val="28"/>
          <w:szCs w:val="28"/>
        </w:rPr>
        <w:t xml:space="preserve"> und</w:t>
      </w:r>
      <w:r w:rsidR="77AEABAD" w:rsidRPr="2FFF6213">
        <w:rPr>
          <w:sz w:val="28"/>
          <w:szCs w:val="28"/>
        </w:rPr>
        <w:t xml:space="preserve"> </w:t>
      </w:r>
      <w:r w:rsidR="009E27DF">
        <w:rPr>
          <w:sz w:val="28"/>
          <w:szCs w:val="28"/>
        </w:rPr>
        <w:t>d</w:t>
      </w:r>
      <w:r w:rsidR="77AEABAD" w:rsidRPr="2FFF6213">
        <w:rPr>
          <w:sz w:val="28"/>
          <w:szCs w:val="28"/>
        </w:rPr>
        <w:t xml:space="preserve">ie obere Abbildung </w:t>
      </w:r>
      <w:r w:rsidRPr="2FFF6213">
        <w:rPr>
          <w:sz w:val="28"/>
          <w:szCs w:val="28"/>
        </w:rPr>
        <w:t>helfen Euch dabei.</w:t>
      </w:r>
    </w:p>
    <w:p w14:paraId="128CE97F" w14:textId="77777777" w:rsidR="00585B06" w:rsidRPr="00585B06" w:rsidRDefault="00585B06" w:rsidP="00585B06">
      <w:pPr>
        <w:pStyle w:val="Listesortiert1"/>
        <w:spacing w:after="0"/>
        <w:ind w:left="283"/>
        <w:rPr>
          <w:sz w:val="28"/>
          <w:szCs w:val="28"/>
          <w:lang w:eastAsia="de-DE"/>
        </w:rPr>
      </w:pPr>
    </w:p>
    <w:p w14:paraId="0AEAF975" w14:textId="2356B418" w:rsidR="00A4565E" w:rsidRDefault="00A4565E" w:rsidP="00AA3D92">
      <w:pPr>
        <w:pStyle w:val="Listesortiert1"/>
        <w:numPr>
          <w:ilvl w:val="0"/>
          <w:numId w:val="20"/>
        </w:numPr>
        <w:rPr>
          <w:sz w:val="28"/>
          <w:szCs w:val="28"/>
        </w:rPr>
      </w:pPr>
      <w:r w:rsidRPr="00A4565E">
        <w:rPr>
          <w:sz w:val="28"/>
          <w:szCs w:val="28"/>
        </w:rPr>
        <w:t xml:space="preserve">Die Holzbiene besucht viele Orte als Gast. Aber nur dort, wo sie alles findet, was Sie für sich und ihre Larven braucht, kann sie Zuhause sein. </w:t>
      </w:r>
    </w:p>
    <w:p w14:paraId="7370BADE" w14:textId="2847A5AD" w:rsidR="00A4565E" w:rsidRPr="00A4565E" w:rsidRDefault="00A4565E" w:rsidP="00DB7466">
      <w:pPr>
        <w:pStyle w:val="Listesortiert1"/>
        <w:tabs>
          <w:tab w:val="num" w:pos="284"/>
          <w:tab w:val="left" w:pos="2268"/>
        </w:tabs>
        <w:ind w:left="426" w:hanging="142"/>
        <w:rPr>
          <w:sz w:val="28"/>
          <w:szCs w:val="28"/>
          <w:lang w:eastAsia="de-DE"/>
        </w:rPr>
      </w:pPr>
      <w:r w:rsidRPr="00585B06">
        <w:rPr>
          <w:rFonts w:ascii="Wingdings" w:eastAsia="Wingdings" w:hAnsi="Wingdings" w:cs="Wingdings"/>
          <w:sz w:val="44"/>
          <w:szCs w:val="44"/>
          <w:vertAlign w:val="subscript"/>
          <w:lang w:eastAsia="de-DE"/>
        </w:rPr>
        <w:t>ý</w:t>
      </w:r>
      <w:r w:rsidRPr="00585B06">
        <w:rPr>
          <w:rFonts w:ascii="Wingdings" w:eastAsia="Wingdings" w:hAnsi="Wingdings" w:cs="Wingdings"/>
          <w:sz w:val="44"/>
          <w:szCs w:val="44"/>
          <w:lang w:eastAsia="de-DE"/>
        </w:rPr>
        <w:t>?</w:t>
      </w:r>
      <w:r w:rsidRPr="00A4565E">
        <w:rPr>
          <w:sz w:val="28"/>
          <w:szCs w:val="28"/>
          <w:lang w:eastAsia="de-DE"/>
        </w:rPr>
        <w:t xml:space="preserve"> </w:t>
      </w:r>
      <w:r w:rsidRPr="00A4565E">
        <w:rPr>
          <w:sz w:val="28"/>
          <w:szCs w:val="28"/>
          <w:lang w:eastAsia="de-DE"/>
        </w:rPr>
        <w:tab/>
      </w:r>
      <w:r w:rsidR="00585B06" w:rsidRPr="00A4565E">
        <w:rPr>
          <w:sz w:val="28"/>
          <w:szCs w:val="28"/>
          <w:lang w:eastAsia="de-DE"/>
        </w:rPr>
        <w:t>Kreu</w:t>
      </w:r>
      <w:r w:rsidR="00585B06">
        <w:rPr>
          <w:sz w:val="28"/>
          <w:szCs w:val="28"/>
          <w:lang w:eastAsia="de-DE"/>
        </w:rPr>
        <w:t>z</w:t>
      </w:r>
      <w:r w:rsidR="00585B06" w:rsidRPr="00A4565E">
        <w:rPr>
          <w:sz w:val="28"/>
          <w:szCs w:val="28"/>
          <w:lang w:eastAsia="de-DE"/>
        </w:rPr>
        <w:t>t</w:t>
      </w:r>
      <w:r w:rsidRPr="00A4565E">
        <w:rPr>
          <w:sz w:val="28"/>
          <w:szCs w:val="28"/>
          <w:lang w:eastAsia="de-DE"/>
        </w:rPr>
        <w:t xml:space="preserve"> an: Was braucht die Holzbiene?  </w:t>
      </w:r>
    </w:p>
    <w:p w14:paraId="46BDCDC9" w14:textId="77777777" w:rsidR="00A4565E" w:rsidRPr="00A4565E" w:rsidRDefault="00A4565E" w:rsidP="00DB7466">
      <w:pPr>
        <w:pStyle w:val="Listesortiert1"/>
        <w:tabs>
          <w:tab w:val="clear" w:pos="2835"/>
          <w:tab w:val="num" w:pos="284"/>
          <w:tab w:val="left" w:pos="1701"/>
          <w:tab w:val="left" w:pos="2268"/>
        </w:tabs>
        <w:ind w:left="426" w:hanging="142"/>
        <w:rPr>
          <w:sz w:val="28"/>
          <w:szCs w:val="28"/>
          <w:lang w:eastAsia="de-DE"/>
        </w:rPr>
        <w:sectPr w:rsidR="00A4565E" w:rsidRPr="00A4565E" w:rsidSect="00721A12">
          <w:headerReference w:type="even" r:id="rId20"/>
          <w:headerReference w:type="default" r:id="rId21"/>
          <w:footerReference w:type="even" r:id="rId22"/>
          <w:footerReference w:type="default" r:id="rId23"/>
          <w:headerReference w:type="first" r:id="rId24"/>
          <w:footerReference w:type="first" r:id="rId25"/>
          <w:pgSz w:w="11900" w:h="16840"/>
          <w:pgMar w:top="1530" w:right="1268" w:bottom="284" w:left="1701" w:header="850" w:footer="559" w:gutter="0"/>
          <w:cols w:space="708"/>
          <w:docGrid w:linePitch="360"/>
        </w:sectPr>
      </w:pPr>
    </w:p>
    <w:p w14:paraId="7A8C6AAA" w14:textId="77777777" w:rsidR="00A4565E" w:rsidRPr="00A4565E" w:rsidRDefault="00A4565E" w:rsidP="00DB7466">
      <w:pPr>
        <w:pStyle w:val="Listesortiert1"/>
        <w:tabs>
          <w:tab w:val="clear" w:pos="1418"/>
          <w:tab w:val="clear" w:pos="2835"/>
          <w:tab w:val="num" w:pos="284"/>
          <w:tab w:val="left" w:pos="709"/>
          <w:tab w:val="left" w:pos="1701"/>
        </w:tabs>
        <w:ind w:left="426" w:hanging="142"/>
        <w:rPr>
          <w:sz w:val="28"/>
          <w:szCs w:val="28"/>
          <w:lang w:eastAsia="de-DE"/>
        </w:rPr>
      </w:pPr>
      <w:r w:rsidRPr="00A4565E">
        <w:rPr>
          <w:rFonts w:ascii="Wingdings" w:eastAsia="Wingdings" w:hAnsi="Wingdings" w:cs="Wingdings"/>
          <w:sz w:val="28"/>
          <w:szCs w:val="28"/>
          <w:lang w:eastAsia="de-DE"/>
        </w:rPr>
        <w:t>r</w:t>
      </w:r>
      <w:r w:rsidRPr="00A4565E">
        <w:rPr>
          <w:sz w:val="28"/>
          <w:szCs w:val="28"/>
          <w:lang w:eastAsia="de-DE"/>
        </w:rPr>
        <w:tab/>
        <w:t>Blumen mit viel Pollen</w:t>
      </w:r>
    </w:p>
    <w:p w14:paraId="77E4E302" w14:textId="77777777" w:rsidR="00A4565E" w:rsidRPr="00A4565E" w:rsidRDefault="00A4565E" w:rsidP="00DB7466">
      <w:pPr>
        <w:pStyle w:val="Listesortiert1"/>
        <w:tabs>
          <w:tab w:val="clear" w:pos="1418"/>
          <w:tab w:val="clear" w:pos="2835"/>
          <w:tab w:val="num" w:pos="284"/>
          <w:tab w:val="left" w:pos="709"/>
          <w:tab w:val="left" w:pos="1701"/>
        </w:tabs>
        <w:ind w:left="426" w:hanging="142"/>
        <w:rPr>
          <w:sz w:val="28"/>
          <w:szCs w:val="28"/>
          <w:lang w:eastAsia="de-DE"/>
        </w:rPr>
      </w:pPr>
      <w:r w:rsidRPr="00A4565E">
        <w:rPr>
          <w:rFonts w:ascii="Wingdings" w:eastAsia="Wingdings" w:hAnsi="Wingdings" w:cs="Wingdings"/>
          <w:sz w:val="28"/>
          <w:szCs w:val="28"/>
          <w:lang w:eastAsia="de-DE"/>
        </w:rPr>
        <w:t>r</w:t>
      </w:r>
      <w:r w:rsidRPr="00A4565E">
        <w:rPr>
          <w:sz w:val="28"/>
          <w:szCs w:val="28"/>
          <w:lang w:eastAsia="de-DE"/>
        </w:rPr>
        <w:tab/>
        <w:t>Vogeltränke</w:t>
      </w:r>
    </w:p>
    <w:p w14:paraId="22E5A942" w14:textId="77777777" w:rsidR="00A4565E" w:rsidRPr="00A4565E" w:rsidRDefault="00A4565E" w:rsidP="00DB7466">
      <w:pPr>
        <w:pStyle w:val="Listesortiert1"/>
        <w:tabs>
          <w:tab w:val="clear" w:pos="1418"/>
          <w:tab w:val="clear" w:pos="2835"/>
          <w:tab w:val="num" w:pos="284"/>
          <w:tab w:val="left" w:pos="709"/>
          <w:tab w:val="left" w:pos="1701"/>
        </w:tabs>
        <w:ind w:left="426" w:hanging="142"/>
        <w:rPr>
          <w:sz w:val="28"/>
          <w:szCs w:val="28"/>
          <w:lang w:eastAsia="de-DE"/>
        </w:rPr>
      </w:pPr>
      <w:r w:rsidRPr="00A4565E">
        <w:rPr>
          <w:rFonts w:ascii="Wingdings" w:eastAsia="Wingdings" w:hAnsi="Wingdings" w:cs="Wingdings"/>
          <w:sz w:val="28"/>
          <w:szCs w:val="28"/>
          <w:lang w:eastAsia="de-DE"/>
        </w:rPr>
        <w:t>r</w:t>
      </w:r>
      <w:r w:rsidRPr="00A4565E">
        <w:rPr>
          <w:sz w:val="28"/>
          <w:szCs w:val="28"/>
          <w:lang w:eastAsia="de-DE"/>
        </w:rPr>
        <w:tab/>
        <w:t>Steine</w:t>
      </w:r>
    </w:p>
    <w:p w14:paraId="5F9B013F" w14:textId="5874CD9F" w:rsidR="00A4565E" w:rsidRPr="00A4565E" w:rsidRDefault="00BF56F4" w:rsidP="00DB7466">
      <w:pPr>
        <w:pStyle w:val="Listesortiert1"/>
        <w:tabs>
          <w:tab w:val="clear" w:pos="1418"/>
          <w:tab w:val="clear" w:pos="2835"/>
          <w:tab w:val="num" w:pos="284"/>
          <w:tab w:val="left" w:pos="709"/>
          <w:tab w:val="left" w:pos="1701"/>
        </w:tabs>
        <w:ind w:left="426" w:hanging="142"/>
        <w:rPr>
          <w:sz w:val="28"/>
          <w:szCs w:val="28"/>
          <w:lang w:eastAsia="de-DE"/>
        </w:rPr>
      </w:pPr>
      <w:r>
        <w:rPr>
          <w:sz w:val="28"/>
          <w:szCs w:val="28"/>
          <w:lang w:eastAsia="de-DE"/>
        </w:rPr>
        <w:br w:type="column"/>
      </w:r>
      <w:r w:rsidR="00A4565E" w:rsidRPr="00A4565E">
        <w:rPr>
          <w:rFonts w:ascii="Wingdings" w:eastAsia="Wingdings" w:hAnsi="Wingdings" w:cs="Wingdings"/>
          <w:sz w:val="28"/>
          <w:szCs w:val="28"/>
          <w:lang w:eastAsia="de-DE"/>
        </w:rPr>
        <w:t>r</w:t>
      </w:r>
      <w:r w:rsidR="00A4565E" w:rsidRPr="00A4565E">
        <w:rPr>
          <w:sz w:val="28"/>
          <w:szCs w:val="28"/>
          <w:lang w:eastAsia="de-DE"/>
        </w:rPr>
        <w:tab/>
        <w:t>Kuchen</w:t>
      </w:r>
    </w:p>
    <w:p w14:paraId="588BB789" w14:textId="77777777" w:rsidR="00A4565E" w:rsidRPr="00A4565E" w:rsidRDefault="00A4565E" w:rsidP="00DB7466">
      <w:pPr>
        <w:pStyle w:val="Listesortiert1"/>
        <w:tabs>
          <w:tab w:val="clear" w:pos="1418"/>
          <w:tab w:val="clear" w:pos="2835"/>
          <w:tab w:val="num" w:pos="284"/>
          <w:tab w:val="left" w:pos="709"/>
          <w:tab w:val="left" w:pos="1701"/>
        </w:tabs>
        <w:ind w:left="426" w:hanging="142"/>
        <w:rPr>
          <w:sz w:val="28"/>
          <w:szCs w:val="28"/>
          <w:lang w:eastAsia="de-DE"/>
        </w:rPr>
      </w:pPr>
      <w:r w:rsidRPr="00A4565E">
        <w:rPr>
          <w:rFonts w:ascii="Wingdings" w:eastAsia="Wingdings" w:hAnsi="Wingdings" w:cs="Wingdings"/>
          <w:sz w:val="28"/>
          <w:szCs w:val="28"/>
          <w:lang w:eastAsia="de-DE"/>
        </w:rPr>
        <w:t>r</w:t>
      </w:r>
      <w:r w:rsidRPr="00A4565E">
        <w:rPr>
          <w:sz w:val="28"/>
          <w:szCs w:val="28"/>
          <w:lang w:eastAsia="de-DE"/>
        </w:rPr>
        <w:tab/>
        <w:t>Nektar aus Blumen</w:t>
      </w:r>
    </w:p>
    <w:p w14:paraId="030CE0F5" w14:textId="77777777" w:rsidR="00A4565E" w:rsidRPr="00A4565E" w:rsidRDefault="00A4565E" w:rsidP="00A4565E">
      <w:pPr>
        <w:pStyle w:val="Listesortiert1"/>
        <w:tabs>
          <w:tab w:val="clear" w:pos="1418"/>
          <w:tab w:val="clear" w:pos="2835"/>
          <w:tab w:val="num" w:pos="284"/>
          <w:tab w:val="left" w:pos="709"/>
          <w:tab w:val="left" w:pos="1701"/>
        </w:tabs>
        <w:ind w:left="426" w:hanging="142"/>
        <w:rPr>
          <w:sz w:val="28"/>
          <w:szCs w:val="28"/>
          <w:lang w:eastAsia="de-DE"/>
        </w:rPr>
      </w:pPr>
      <w:r w:rsidRPr="00A4565E">
        <w:rPr>
          <w:rFonts w:ascii="Wingdings" w:eastAsia="Wingdings" w:hAnsi="Wingdings" w:cs="Wingdings"/>
          <w:sz w:val="28"/>
          <w:szCs w:val="28"/>
          <w:lang w:eastAsia="de-DE"/>
        </w:rPr>
        <w:t>r</w:t>
      </w:r>
      <w:r w:rsidRPr="00A4565E">
        <w:rPr>
          <w:sz w:val="28"/>
          <w:szCs w:val="28"/>
          <w:lang w:eastAsia="de-DE"/>
        </w:rPr>
        <w:tab/>
        <w:t>Altes morsches Holz</w:t>
      </w:r>
    </w:p>
    <w:p w14:paraId="201ED6D8" w14:textId="77777777" w:rsidR="00A4565E" w:rsidRDefault="00A4565E" w:rsidP="0035502C">
      <w:pPr>
        <w:tabs>
          <w:tab w:val="clear" w:pos="1418"/>
          <w:tab w:val="clear" w:pos="2835"/>
          <w:tab w:val="clear" w:pos="3969"/>
          <w:tab w:val="clear" w:pos="4536"/>
          <w:tab w:val="clear" w:pos="5103"/>
          <w:tab w:val="clear" w:pos="5670"/>
          <w:tab w:val="clear" w:pos="7938"/>
          <w:tab w:val="clear" w:pos="8505"/>
          <w:tab w:val="clear" w:pos="9072"/>
          <w:tab w:val="clear" w:pos="9639"/>
          <w:tab w:val="clear" w:pos="10206"/>
          <w:tab w:val="num" w:pos="284"/>
        </w:tabs>
        <w:suppressAutoHyphens w:val="0"/>
        <w:spacing w:after="0"/>
        <w:rPr>
          <w:b/>
        </w:rPr>
        <w:sectPr w:rsidR="00A4565E" w:rsidSect="00027474">
          <w:type w:val="continuous"/>
          <w:pgSz w:w="11900" w:h="16840"/>
          <w:pgMar w:top="1530" w:right="1701" w:bottom="284" w:left="1701" w:header="426" w:footer="559" w:gutter="0"/>
          <w:cols w:num="2" w:space="708"/>
          <w:docGrid w:linePitch="360"/>
        </w:sectPr>
      </w:pPr>
    </w:p>
    <w:p w14:paraId="58ED476F" w14:textId="62D9C4E4" w:rsidR="008F7581" w:rsidRPr="007E2AC0" w:rsidRDefault="008F7581" w:rsidP="00910DFA">
      <w:pPr>
        <w:pStyle w:val="berschrift1"/>
      </w:pPr>
      <w:r w:rsidRPr="00CE46DC">
        <w:lastRenderedPageBreak/>
        <w:t>Von der Blüte zur Frucht</w:t>
      </w:r>
    </w:p>
    <w:p w14:paraId="5763391E" w14:textId="77777777" w:rsidR="001E374A" w:rsidRPr="001E374A" w:rsidRDefault="001E374A" w:rsidP="001E374A">
      <w:pPr>
        <w:pStyle w:val="Listesortiert1"/>
        <w:spacing w:after="0"/>
        <w:rPr>
          <w:rFonts w:asciiTheme="majorHAnsi" w:eastAsiaTheme="majorEastAsia" w:hAnsiTheme="majorHAnsi" w:cstheme="majorBidi"/>
          <w:b/>
          <w:bCs/>
          <w:color w:val="86B819"/>
          <w:sz w:val="28"/>
          <w:szCs w:val="28"/>
        </w:rPr>
      </w:pPr>
    </w:p>
    <w:p w14:paraId="21DA552D" w14:textId="77777777" w:rsidR="008F7581" w:rsidRPr="002414DD" w:rsidRDefault="008F7581" w:rsidP="00AA3D92">
      <w:pPr>
        <w:pStyle w:val="Listesortiert1"/>
        <w:numPr>
          <w:ilvl w:val="0"/>
          <w:numId w:val="21"/>
        </w:numPr>
        <w:spacing w:after="160"/>
        <w:rPr>
          <w:sz w:val="28"/>
          <w:szCs w:val="28"/>
          <w:lang w:eastAsia="de-DE"/>
        </w:rPr>
      </w:pPr>
      <w:r w:rsidRPr="00A734B3">
        <w:rPr>
          <w:sz w:val="28"/>
          <w:szCs w:val="28"/>
          <w:lang w:eastAsia="de-DE"/>
        </w:rPr>
        <w:t xml:space="preserve">Die Fotokarten zeigen euch, wie am Apfelbaum Blüten wachsen und sich nach der Bestäubung ein Apfel entwickelt. Bringt sie in die richtige </w:t>
      </w:r>
      <w:r w:rsidRPr="002414DD">
        <w:rPr>
          <w:sz w:val="28"/>
          <w:szCs w:val="28"/>
          <w:lang w:eastAsia="de-DE"/>
        </w:rPr>
        <w:t>Reihenfolge.</w:t>
      </w:r>
    </w:p>
    <w:p w14:paraId="6BF18E64" w14:textId="278D08C5" w:rsidR="008F7581" w:rsidRPr="002414DD" w:rsidRDefault="008F7581" w:rsidP="00AA3D92">
      <w:pPr>
        <w:pStyle w:val="Listesortiert1"/>
        <w:numPr>
          <w:ilvl w:val="0"/>
          <w:numId w:val="21"/>
        </w:numPr>
        <w:spacing w:after="160"/>
        <w:rPr>
          <w:sz w:val="28"/>
          <w:szCs w:val="28"/>
          <w:lang w:eastAsia="de-DE"/>
        </w:rPr>
      </w:pPr>
      <w:r w:rsidRPr="002414DD">
        <w:rPr>
          <w:sz w:val="28"/>
          <w:szCs w:val="28"/>
          <w:lang w:eastAsia="de-DE"/>
        </w:rPr>
        <w:t xml:space="preserve">Verbindet den jeweiligen Satzanfang durch eine Linie mit dem passenden Satzende: </w:t>
      </w:r>
    </w:p>
    <w:p w14:paraId="2CF0783B" w14:textId="0399A72D" w:rsidR="008F7581" w:rsidRDefault="006655FD" w:rsidP="008F7581">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7395"/>
        </w:tabs>
        <w:rPr>
          <w:rFonts w:cs="Calibri"/>
          <w:sz w:val="28"/>
          <w:szCs w:val="28"/>
          <w:lang w:eastAsia="de-DE"/>
        </w:rPr>
      </w:pPr>
      <w:r>
        <w:rPr>
          <w:noProof/>
          <w:lang w:eastAsia="de-DE"/>
        </w:rPr>
        <mc:AlternateContent>
          <mc:Choice Requires="wpg">
            <w:drawing>
              <wp:anchor distT="0" distB="0" distL="114300" distR="114300" simplePos="0" relativeHeight="251837440" behindDoc="0" locked="0" layoutInCell="1" allowOverlap="1" wp14:anchorId="38AF0945" wp14:editId="3B0C694B">
                <wp:simplePos x="0" y="0"/>
                <wp:positionH relativeFrom="column">
                  <wp:posOffset>-978</wp:posOffset>
                </wp:positionH>
                <wp:positionV relativeFrom="paragraph">
                  <wp:posOffset>131651</wp:posOffset>
                </wp:positionV>
                <wp:extent cx="5397066" cy="4882281"/>
                <wp:effectExtent l="0" t="0" r="13335" b="13970"/>
                <wp:wrapNone/>
                <wp:docPr id="4" name="Gruppieren 4"/>
                <wp:cNvGraphicFramePr/>
                <a:graphic xmlns:a="http://schemas.openxmlformats.org/drawingml/2006/main">
                  <a:graphicData uri="http://schemas.microsoft.com/office/word/2010/wordprocessingGroup">
                    <wpg:wgp>
                      <wpg:cNvGrpSpPr/>
                      <wpg:grpSpPr>
                        <a:xfrm>
                          <a:off x="0" y="0"/>
                          <a:ext cx="5397066" cy="4882281"/>
                          <a:chOff x="0" y="0"/>
                          <a:chExt cx="5397066" cy="4882281"/>
                        </a:xfrm>
                      </wpg:grpSpPr>
                      <wps:wsp>
                        <wps:cNvPr id="30" name="Text Box 17"/>
                        <wps:cNvSpPr txBox="1">
                          <a:spLocks noChangeArrowheads="1"/>
                        </wps:cNvSpPr>
                        <wps:spPr bwMode="auto">
                          <a:xfrm>
                            <a:off x="0" y="9625"/>
                            <a:ext cx="2172970" cy="539750"/>
                          </a:xfrm>
                          <a:prstGeom prst="rect">
                            <a:avLst/>
                          </a:prstGeom>
                          <a:solidFill>
                            <a:srgbClr val="FFFFFF"/>
                          </a:solidFill>
                          <a:ln w="9525">
                            <a:solidFill>
                              <a:srgbClr val="000000"/>
                            </a:solidFill>
                            <a:miter lim="800000"/>
                            <a:headEnd/>
                            <a:tailEnd/>
                          </a:ln>
                        </wps:spPr>
                        <wps:txbx>
                          <w:txbxContent>
                            <w:p w14:paraId="3A61F393" w14:textId="77777777" w:rsidR="008F7581" w:rsidRDefault="008F7581" w:rsidP="008F7581">
                              <w:pPr>
                                <w:pStyle w:val="Listesortiert1"/>
                                <w:spacing w:after="160"/>
                                <w:contextualSpacing/>
                                <w:rPr>
                                  <w:sz w:val="28"/>
                                  <w:szCs w:val="28"/>
                                  <w:lang w:eastAsia="de-DE"/>
                                </w:rPr>
                              </w:pPr>
                              <w:r w:rsidRPr="00C72DD0">
                                <w:rPr>
                                  <w:sz w:val="28"/>
                                  <w:szCs w:val="28"/>
                                  <w:lang w:eastAsia="de-DE"/>
                                </w:rPr>
                                <w:t xml:space="preserve">Im Winter sind an den </w:t>
                              </w:r>
                            </w:p>
                            <w:p w14:paraId="5ACA1ECD" w14:textId="77777777" w:rsidR="008F7581" w:rsidRPr="00C72DD0" w:rsidRDefault="008F7581" w:rsidP="008F7581">
                              <w:pPr>
                                <w:pStyle w:val="Listesortiert1"/>
                                <w:spacing w:after="160"/>
                                <w:contextualSpacing/>
                                <w:rPr>
                                  <w:sz w:val="28"/>
                                  <w:szCs w:val="28"/>
                                  <w:lang w:eastAsia="de-DE"/>
                                </w:rPr>
                              </w:pPr>
                              <w:r w:rsidRPr="00C72DD0">
                                <w:rPr>
                                  <w:sz w:val="28"/>
                                  <w:szCs w:val="28"/>
                                  <w:lang w:eastAsia="de-DE"/>
                                </w:rPr>
                                <w:t>Zweigen</w:t>
                              </w:r>
                              <w:r>
                                <w:rPr>
                                  <w:sz w:val="28"/>
                                  <w:szCs w:val="28"/>
                                  <w:lang w:eastAsia="de-DE"/>
                                </w:rPr>
                                <w:t xml:space="preserve"> </w:t>
                              </w:r>
                              <w:r w:rsidRPr="00C72DD0">
                                <w:rPr>
                                  <w:sz w:val="28"/>
                                  <w:szCs w:val="28"/>
                                  <w:lang w:eastAsia="de-DE"/>
                                </w:rPr>
                                <w:t xml:space="preserve">des Apfelbaums … </w:t>
                              </w:r>
                            </w:p>
                            <w:p w14:paraId="170C747E" w14:textId="77777777" w:rsidR="008F7581" w:rsidRDefault="008F7581" w:rsidP="008F7581">
                              <w:pPr>
                                <w:contextualSpacing/>
                              </w:pPr>
                            </w:p>
                          </w:txbxContent>
                        </wps:txbx>
                        <wps:bodyPr rot="0" vert="horz" wrap="square" lIns="91440" tIns="45720" rIns="91440" bIns="45720" anchor="t" anchorCtr="0" upright="1">
                          <a:noAutofit/>
                        </wps:bodyPr>
                      </wps:wsp>
                      <wps:wsp>
                        <wps:cNvPr id="23" name="Text Box 18"/>
                        <wps:cNvSpPr txBox="1">
                          <a:spLocks noChangeArrowheads="1"/>
                        </wps:cNvSpPr>
                        <wps:spPr bwMode="auto">
                          <a:xfrm>
                            <a:off x="3682412" y="2046906"/>
                            <a:ext cx="1659255" cy="539750"/>
                          </a:xfrm>
                          <a:prstGeom prst="rect">
                            <a:avLst/>
                          </a:prstGeom>
                          <a:solidFill>
                            <a:srgbClr val="FFFFFF"/>
                          </a:solidFill>
                          <a:ln w="9525">
                            <a:solidFill>
                              <a:srgbClr val="000000"/>
                            </a:solidFill>
                            <a:miter lim="800000"/>
                            <a:headEnd/>
                            <a:tailEnd/>
                          </a:ln>
                        </wps:spPr>
                        <wps:txbx>
                          <w:txbxContent>
                            <w:p w14:paraId="04D1B129" w14:textId="77777777" w:rsidR="008F7581" w:rsidRDefault="008F7581" w:rsidP="008F7581">
                              <w:pPr>
                                <w:pStyle w:val="Listesortiert1"/>
                                <w:spacing w:after="160"/>
                                <w:contextualSpacing/>
                                <w:rPr>
                                  <w:sz w:val="28"/>
                                  <w:szCs w:val="28"/>
                                  <w:lang w:eastAsia="de-DE"/>
                                </w:rPr>
                              </w:pPr>
                              <w:r w:rsidRPr="00C72DD0">
                                <w:rPr>
                                  <w:sz w:val="28"/>
                                  <w:szCs w:val="28"/>
                                  <w:lang w:eastAsia="de-DE"/>
                                </w:rPr>
                                <w:t xml:space="preserve">… braune Knospen </w:t>
                              </w:r>
                            </w:p>
                            <w:p w14:paraId="7B8637A6" w14:textId="77777777" w:rsidR="008F7581" w:rsidRPr="00C72DD0" w:rsidRDefault="008F7581" w:rsidP="006B2094">
                              <w:pPr>
                                <w:pStyle w:val="Listesortiert1"/>
                                <w:spacing w:after="0"/>
                                <w:contextualSpacing/>
                                <w:rPr>
                                  <w:sz w:val="28"/>
                                  <w:szCs w:val="28"/>
                                  <w:lang w:eastAsia="de-DE"/>
                                </w:rPr>
                              </w:pPr>
                              <w:r w:rsidRPr="00C72DD0">
                                <w:rPr>
                                  <w:sz w:val="28"/>
                                  <w:szCs w:val="28"/>
                                  <w:lang w:eastAsia="de-DE"/>
                                </w:rPr>
                                <w:t>zu sehen.</w:t>
                              </w:r>
                            </w:p>
                            <w:p w14:paraId="6711DFA0" w14:textId="77777777" w:rsidR="008F7581" w:rsidRDefault="008F7581" w:rsidP="008F7581"/>
                          </w:txbxContent>
                        </wps:txbx>
                        <wps:bodyPr rot="0" vert="horz" wrap="square" lIns="91440" tIns="45720" rIns="91440" bIns="45720" anchor="t" anchorCtr="0" upright="1">
                          <a:noAutofit/>
                        </wps:bodyPr>
                      </wps:wsp>
                      <wps:wsp>
                        <wps:cNvPr id="27" name="Text Box 19"/>
                        <wps:cNvSpPr txBox="1">
                          <a:spLocks noChangeArrowheads="1"/>
                        </wps:cNvSpPr>
                        <wps:spPr bwMode="auto">
                          <a:xfrm>
                            <a:off x="0" y="794084"/>
                            <a:ext cx="1685290" cy="539750"/>
                          </a:xfrm>
                          <a:prstGeom prst="rect">
                            <a:avLst/>
                          </a:prstGeom>
                          <a:solidFill>
                            <a:srgbClr val="FFFFFF"/>
                          </a:solidFill>
                          <a:ln w="9525">
                            <a:solidFill>
                              <a:srgbClr val="000000"/>
                            </a:solidFill>
                            <a:miter lim="800000"/>
                            <a:headEnd/>
                            <a:tailEnd/>
                          </a:ln>
                        </wps:spPr>
                        <wps:txbx>
                          <w:txbxContent>
                            <w:p w14:paraId="387FEA12" w14:textId="77777777" w:rsidR="008F7581" w:rsidRDefault="008F7581" w:rsidP="008F7581">
                              <w:pPr>
                                <w:pStyle w:val="Listesortiert1"/>
                                <w:spacing w:after="160"/>
                                <w:contextualSpacing/>
                                <w:rPr>
                                  <w:color w:val="auto"/>
                                  <w:sz w:val="28"/>
                                  <w:szCs w:val="28"/>
                                  <w:lang w:eastAsia="de-DE"/>
                                </w:rPr>
                              </w:pPr>
                              <w:r w:rsidRPr="00C72DD0">
                                <w:rPr>
                                  <w:color w:val="auto"/>
                                  <w:sz w:val="28"/>
                                  <w:szCs w:val="28"/>
                                  <w:lang w:eastAsia="de-DE"/>
                                </w:rPr>
                                <w:t xml:space="preserve">Im Frühjahr brechen </w:t>
                              </w:r>
                            </w:p>
                            <w:p w14:paraId="1E439918" w14:textId="77777777" w:rsidR="008F7581" w:rsidRPr="00C72DD0" w:rsidRDefault="008F7581" w:rsidP="008F7581">
                              <w:pPr>
                                <w:pStyle w:val="Listesortiert1"/>
                                <w:spacing w:after="160"/>
                                <w:contextualSpacing/>
                                <w:rPr>
                                  <w:color w:val="auto"/>
                                  <w:sz w:val="28"/>
                                  <w:szCs w:val="28"/>
                                  <w:lang w:eastAsia="de-DE"/>
                                </w:rPr>
                              </w:pPr>
                              <w:r>
                                <w:rPr>
                                  <w:color w:val="auto"/>
                                  <w:sz w:val="28"/>
                                  <w:szCs w:val="28"/>
                                  <w:lang w:eastAsia="de-DE"/>
                                </w:rPr>
                                <w:t>d</w:t>
                              </w:r>
                              <w:r w:rsidRPr="00C72DD0">
                                <w:rPr>
                                  <w:color w:val="auto"/>
                                  <w:sz w:val="28"/>
                                  <w:szCs w:val="28"/>
                                  <w:lang w:eastAsia="de-DE"/>
                                </w:rPr>
                                <w:t>ie</w:t>
                              </w:r>
                              <w:r>
                                <w:rPr>
                                  <w:color w:val="auto"/>
                                  <w:sz w:val="28"/>
                                  <w:szCs w:val="28"/>
                                  <w:lang w:eastAsia="de-DE"/>
                                </w:rPr>
                                <w:t xml:space="preserve"> </w:t>
                              </w:r>
                              <w:r w:rsidRPr="00C72DD0">
                                <w:rPr>
                                  <w:color w:val="auto"/>
                                  <w:sz w:val="28"/>
                                  <w:szCs w:val="28"/>
                                  <w:lang w:eastAsia="de-DE"/>
                                </w:rPr>
                                <w:t xml:space="preserve">Knospen auf … </w:t>
                              </w:r>
                            </w:p>
                            <w:p w14:paraId="2254FE6B" w14:textId="77777777" w:rsidR="008F7581" w:rsidRDefault="008F7581" w:rsidP="008F7581">
                              <w:pPr>
                                <w:contextualSpacing/>
                              </w:pPr>
                            </w:p>
                          </w:txbxContent>
                        </wps:txbx>
                        <wps:bodyPr rot="0" vert="horz" wrap="square" lIns="91440" tIns="45720" rIns="91440" bIns="45720" anchor="t" anchorCtr="0" upright="1">
                          <a:noAutofit/>
                        </wps:bodyPr>
                      </wps:wsp>
                      <wps:wsp>
                        <wps:cNvPr id="26" name="Text Box 20"/>
                        <wps:cNvSpPr txBox="1">
                          <a:spLocks noChangeArrowheads="1"/>
                        </wps:cNvSpPr>
                        <wps:spPr bwMode="auto">
                          <a:xfrm>
                            <a:off x="3348489" y="1139491"/>
                            <a:ext cx="2014855" cy="756285"/>
                          </a:xfrm>
                          <a:prstGeom prst="rect">
                            <a:avLst/>
                          </a:prstGeom>
                          <a:solidFill>
                            <a:srgbClr val="FFFFFF"/>
                          </a:solidFill>
                          <a:ln w="9525">
                            <a:solidFill>
                              <a:srgbClr val="000000"/>
                            </a:solidFill>
                            <a:miter lim="800000"/>
                            <a:headEnd/>
                            <a:tailEnd/>
                          </a:ln>
                        </wps:spPr>
                        <wps:txbx>
                          <w:txbxContent>
                            <w:p w14:paraId="31B11A66" w14:textId="77777777" w:rsidR="008F7581" w:rsidRDefault="008F7581" w:rsidP="008F7581">
                              <w:pPr>
                                <w:pStyle w:val="Listesortiert1"/>
                                <w:spacing w:after="160"/>
                                <w:contextualSpacing/>
                                <w:rPr>
                                  <w:color w:val="auto"/>
                                  <w:sz w:val="28"/>
                                  <w:szCs w:val="28"/>
                                  <w:lang w:eastAsia="de-DE"/>
                                </w:rPr>
                              </w:pPr>
                              <w:r w:rsidRPr="00C72DD0">
                                <w:rPr>
                                  <w:color w:val="auto"/>
                                  <w:sz w:val="28"/>
                                  <w:szCs w:val="28"/>
                                  <w:lang w:eastAsia="de-DE"/>
                                </w:rPr>
                                <w:t xml:space="preserve">… und die grünen </w:t>
                              </w:r>
                            </w:p>
                            <w:p w14:paraId="724E987D" w14:textId="77777777" w:rsidR="008F7581" w:rsidRDefault="008F7581" w:rsidP="008F7581">
                              <w:pPr>
                                <w:pStyle w:val="Listesortiert1"/>
                                <w:spacing w:after="160"/>
                                <w:contextualSpacing/>
                                <w:rPr>
                                  <w:color w:val="auto"/>
                                  <w:sz w:val="28"/>
                                  <w:szCs w:val="28"/>
                                  <w:lang w:eastAsia="de-DE"/>
                                </w:rPr>
                              </w:pPr>
                              <w:r w:rsidRPr="00C72DD0">
                                <w:rPr>
                                  <w:color w:val="auto"/>
                                  <w:sz w:val="28"/>
                                  <w:szCs w:val="28"/>
                                  <w:lang w:eastAsia="de-DE"/>
                                </w:rPr>
                                <w:t xml:space="preserve">Kelchblätter der Blüte </w:t>
                              </w:r>
                            </w:p>
                            <w:p w14:paraId="4C3CE0A8" w14:textId="77777777" w:rsidR="008F7581" w:rsidRPr="00C72DD0" w:rsidRDefault="008F7581" w:rsidP="008F7581">
                              <w:pPr>
                                <w:pStyle w:val="Listesortiert1"/>
                                <w:spacing w:after="160"/>
                                <w:contextualSpacing/>
                                <w:rPr>
                                  <w:color w:val="auto"/>
                                  <w:sz w:val="28"/>
                                  <w:szCs w:val="28"/>
                                  <w:lang w:eastAsia="de-DE"/>
                                </w:rPr>
                              </w:pPr>
                              <w:r w:rsidRPr="00C72DD0">
                                <w:rPr>
                                  <w:color w:val="auto"/>
                                  <w:sz w:val="28"/>
                                  <w:szCs w:val="28"/>
                                  <w:lang w:eastAsia="de-DE"/>
                                </w:rPr>
                                <w:t>kommen zum Vorschein.</w:t>
                              </w:r>
                            </w:p>
                            <w:p w14:paraId="56836093" w14:textId="77777777" w:rsidR="008F7581" w:rsidRDefault="008F7581" w:rsidP="008F7581"/>
                          </w:txbxContent>
                        </wps:txbx>
                        <wps:bodyPr rot="0" vert="horz" wrap="square" lIns="91440" tIns="45720" rIns="91440" bIns="45720" anchor="t" anchorCtr="0" upright="1">
                          <a:noAutofit/>
                        </wps:bodyPr>
                      </wps:wsp>
                      <wps:wsp>
                        <wps:cNvPr id="25" name="Text Box 21"/>
                        <wps:cNvSpPr txBox="1">
                          <a:spLocks noChangeArrowheads="1"/>
                        </wps:cNvSpPr>
                        <wps:spPr bwMode="auto">
                          <a:xfrm>
                            <a:off x="0" y="1592981"/>
                            <a:ext cx="1366520" cy="539750"/>
                          </a:xfrm>
                          <a:prstGeom prst="rect">
                            <a:avLst/>
                          </a:prstGeom>
                          <a:solidFill>
                            <a:srgbClr val="FFFFFF"/>
                          </a:solidFill>
                          <a:ln w="9525">
                            <a:solidFill>
                              <a:srgbClr val="000000"/>
                            </a:solidFill>
                            <a:miter lim="800000"/>
                            <a:headEnd/>
                            <a:tailEnd/>
                          </a:ln>
                        </wps:spPr>
                        <wps:txbx>
                          <w:txbxContent>
                            <w:p w14:paraId="091CD58D" w14:textId="77777777" w:rsidR="008F7581" w:rsidRDefault="008F7581" w:rsidP="008F7581">
                              <w:pPr>
                                <w:pStyle w:val="Listesortiert1"/>
                                <w:spacing w:after="160"/>
                                <w:contextualSpacing/>
                                <w:rPr>
                                  <w:sz w:val="28"/>
                                  <w:szCs w:val="28"/>
                                  <w:lang w:eastAsia="de-DE"/>
                                </w:rPr>
                              </w:pPr>
                              <w:r w:rsidRPr="003D5F21">
                                <w:rPr>
                                  <w:sz w:val="28"/>
                                  <w:szCs w:val="28"/>
                                  <w:lang w:eastAsia="de-DE"/>
                                </w:rPr>
                                <w:t xml:space="preserve">Die Kelchblätter </w:t>
                              </w:r>
                            </w:p>
                            <w:p w14:paraId="32393626" w14:textId="77777777" w:rsidR="008F7581" w:rsidRPr="003D5F21" w:rsidRDefault="008F7581" w:rsidP="008F7581">
                              <w:pPr>
                                <w:pStyle w:val="Listesortiert1"/>
                                <w:spacing w:after="160"/>
                                <w:contextualSpacing/>
                                <w:rPr>
                                  <w:sz w:val="28"/>
                                  <w:szCs w:val="28"/>
                                  <w:lang w:eastAsia="de-DE"/>
                                </w:rPr>
                              </w:pPr>
                              <w:r w:rsidRPr="003D5F21">
                                <w:rPr>
                                  <w:sz w:val="28"/>
                                  <w:szCs w:val="28"/>
                                  <w:lang w:eastAsia="de-DE"/>
                                </w:rPr>
                                <w:t>öffnen sich …</w:t>
                              </w:r>
                            </w:p>
                            <w:p w14:paraId="57DF24EC" w14:textId="77777777" w:rsidR="008F7581" w:rsidRDefault="008F7581" w:rsidP="008F7581"/>
                          </w:txbxContent>
                        </wps:txbx>
                        <wps:bodyPr rot="0" vert="horz" wrap="square" lIns="91440" tIns="45720" rIns="91440" bIns="45720" anchor="t" anchorCtr="0" upright="1">
                          <a:noAutofit/>
                        </wps:bodyPr>
                      </wps:wsp>
                      <wps:wsp>
                        <wps:cNvPr id="14" name="Text Box 22"/>
                        <wps:cNvSpPr txBox="1">
                          <a:spLocks noChangeArrowheads="1"/>
                        </wps:cNvSpPr>
                        <wps:spPr bwMode="auto">
                          <a:xfrm>
                            <a:off x="2974207" y="4340993"/>
                            <a:ext cx="2376170" cy="539750"/>
                          </a:xfrm>
                          <a:prstGeom prst="rect">
                            <a:avLst/>
                          </a:prstGeom>
                          <a:solidFill>
                            <a:srgbClr val="FFFFFF"/>
                          </a:solidFill>
                          <a:ln w="9525">
                            <a:solidFill>
                              <a:srgbClr val="000000"/>
                            </a:solidFill>
                            <a:miter lim="800000"/>
                            <a:headEnd/>
                            <a:tailEnd/>
                          </a:ln>
                        </wps:spPr>
                        <wps:txbx>
                          <w:txbxContent>
                            <w:p w14:paraId="025D146B" w14:textId="77777777" w:rsidR="008F7581" w:rsidRDefault="008F7581" w:rsidP="008F7581">
                              <w:pPr>
                                <w:pStyle w:val="Listesortiert1"/>
                                <w:spacing w:after="160"/>
                                <w:contextualSpacing/>
                                <w:rPr>
                                  <w:sz w:val="28"/>
                                  <w:szCs w:val="28"/>
                                  <w:lang w:eastAsia="de-DE"/>
                                </w:rPr>
                              </w:pPr>
                              <w:r w:rsidRPr="003D5F21">
                                <w:rPr>
                                  <w:sz w:val="28"/>
                                  <w:szCs w:val="28"/>
                                  <w:lang w:eastAsia="de-DE"/>
                                </w:rPr>
                                <w:t xml:space="preserve">… </w:t>
                              </w:r>
                              <w:r>
                                <w:rPr>
                                  <w:sz w:val="28"/>
                                  <w:szCs w:val="28"/>
                                  <w:lang w:eastAsia="de-DE"/>
                                </w:rPr>
                                <w:t xml:space="preserve">und </w:t>
                              </w:r>
                              <w:r w:rsidRPr="003D5F21">
                                <w:rPr>
                                  <w:sz w:val="28"/>
                                  <w:szCs w:val="28"/>
                                  <w:lang w:eastAsia="de-DE"/>
                                </w:rPr>
                                <w:t xml:space="preserve">geben den Blick auf die </w:t>
                              </w:r>
                            </w:p>
                            <w:p w14:paraId="47E50EF5" w14:textId="77777777" w:rsidR="008F7581" w:rsidRPr="003D5F21" w:rsidRDefault="008F7581" w:rsidP="008F7581">
                              <w:pPr>
                                <w:pStyle w:val="Listesortiert1"/>
                                <w:spacing w:after="160"/>
                                <w:contextualSpacing/>
                                <w:rPr>
                                  <w:sz w:val="28"/>
                                  <w:szCs w:val="28"/>
                                  <w:lang w:eastAsia="de-DE"/>
                                </w:rPr>
                              </w:pPr>
                              <w:r w:rsidRPr="003D5F21">
                                <w:rPr>
                                  <w:sz w:val="28"/>
                                  <w:szCs w:val="28"/>
                                  <w:lang w:eastAsia="de-DE"/>
                                </w:rPr>
                                <w:t>rosaroten Blütenblätter frei.</w:t>
                              </w:r>
                            </w:p>
                            <w:p w14:paraId="397BAECA" w14:textId="77777777" w:rsidR="008F7581" w:rsidRDefault="008F7581" w:rsidP="008F7581"/>
                          </w:txbxContent>
                        </wps:txbx>
                        <wps:bodyPr rot="0" vert="horz" wrap="square" lIns="91440" tIns="45720" rIns="91440" bIns="45720" anchor="t" anchorCtr="0" upright="1">
                          <a:noAutofit/>
                        </wps:bodyPr>
                      </wps:wsp>
                      <wps:wsp>
                        <wps:cNvPr id="24" name="Text Box 23"/>
                        <wps:cNvSpPr txBox="1">
                          <a:spLocks noChangeArrowheads="1"/>
                        </wps:cNvSpPr>
                        <wps:spPr bwMode="auto">
                          <a:xfrm>
                            <a:off x="0" y="2281187"/>
                            <a:ext cx="2603500" cy="349250"/>
                          </a:xfrm>
                          <a:prstGeom prst="rect">
                            <a:avLst/>
                          </a:prstGeom>
                          <a:solidFill>
                            <a:srgbClr val="FFFFFF"/>
                          </a:solidFill>
                          <a:ln w="9525">
                            <a:solidFill>
                              <a:srgbClr val="000000"/>
                            </a:solidFill>
                            <a:miter lim="800000"/>
                            <a:headEnd/>
                            <a:tailEnd/>
                          </a:ln>
                        </wps:spPr>
                        <wps:txbx>
                          <w:txbxContent>
                            <w:p w14:paraId="3D920150" w14:textId="21FF11E5" w:rsidR="008F7581" w:rsidRPr="00D50DD9" w:rsidRDefault="008F7581" w:rsidP="00D4398B">
                              <w:pPr>
                                <w:pStyle w:val="Listesortiert1"/>
                                <w:spacing w:after="160"/>
                                <w:ind w:left="283" w:hanging="283"/>
                                <w:contextualSpacing/>
                                <w:rPr>
                                  <w:sz w:val="28"/>
                                  <w:szCs w:val="28"/>
                                  <w:lang w:eastAsia="de-DE"/>
                                </w:rPr>
                              </w:pPr>
                              <w:r>
                                <w:rPr>
                                  <w:sz w:val="28"/>
                                  <w:szCs w:val="28"/>
                                  <w:lang w:eastAsia="de-DE"/>
                                </w:rPr>
                                <w:t>Die geöffneten B</w:t>
                              </w:r>
                              <w:r w:rsidRPr="00D50DD9">
                                <w:rPr>
                                  <w:sz w:val="28"/>
                                  <w:szCs w:val="28"/>
                                  <w:lang w:eastAsia="de-DE"/>
                                </w:rPr>
                                <w:t>lüten</w:t>
                              </w:r>
                              <w:r w:rsidR="00BD60F7">
                                <w:rPr>
                                  <w:sz w:val="28"/>
                                  <w:szCs w:val="28"/>
                                  <w:lang w:eastAsia="de-DE"/>
                                </w:rPr>
                                <w:t xml:space="preserve"> locken</w:t>
                              </w:r>
                              <w:r w:rsidR="00E14C69">
                                <w:rPr>
                                  <w:sz w:val="28"/>
                                  <w:szCs w:val="28"/>
                                  <w:lang w:eastAsia="de-DE"/>
                                </w:rPr>
                                <w:t xml:space="preserve"> …</w:t>
                              </w:r>
                            </w:p>
                            <w:p w14:paraId="2549370D" w14:textId="77777777" w:rsidR="008F7581" w:rsidRDefault="008F7581" w:rsidP="008F7581">
                              <w:pPr>
                                <w:contextualSpacing/>
                              </w:pPr>
                            </w:p>
                          </w:txbxContent>
                        </wps:txbx>
                        <wps:bodyPr rot="0" vert="horz" wrap="square" lIns="91440" tIns="45720" rIns="91440" bIns="45720" anchor="t" anchorCtr="0" upright="1">
                          <a:noAutofit/>
                        </wps:bodyPr>
                      </wps:wsp>
                      <wps:wsp>
                        <wps:cNvPr id="20" name="Text Box 24"/>
                        <wps:cNvSpPr txBox="1">
                          <a:spLocks noChangeArrowheads="1"/>
                        </wps:cNvSpPr>
                        <wps:spPr bwMode="auto">
                          <a:xfrm>
                            <a:off x="3145989" y="3441031"/>
                            <a:ext cx="2179821" cy="765008"/>
                          </a:xfrm>
                          <a:prstGeom prst="rect">
                            <a:avLst/>
                          </a:prstGeom>
                          <a:solidFill>
                            <a:srgbClr val="FFFFFF"/>
                          </a:solidFill>
                          <a:ln w="9525">
                            <a:solidFill>
                              <a:srgbClr val="000000"/>
                            </a:solidFill>
                            <a:miter lim="800000"/>
                            <a:headEnd/>
                            <a:tailEnd/>
                          </a:ln>
                        </wps:spPr>
                        <wps:txbx>
                          <w:txbxContent>
                            <w:p w14:paraId="76B83470" w14:textId="77777777" w:rsidR="006B0C3F" w:rsidRDefault="008F7581" w:rsidP="00B41805">
                              <w:pPr>
                                <w:contextualSpacing/>
                                <w:rPr>
                                  <w:sz w:val="28"/>
                                  <w:szCs w:val="28"/>
                                  <w:lang w:eastAsia="de-DE"/>
                                </w:rPr>
                              </w:pPr>
                              <w:r w:rsidRPr="00B41805">
                                <w:rPr>
                                  <w:sz w:val="28"/>
                                  <w:szCs w:val="28"/>
                                  <w:lang w:eastAsia="de-DE"/>
                                </w:rPr>
                                <w:t>…</w:t>
                              </w:r>
                              <w:r w:rsidR="00E14C69" w:rsidRPr="00B41805">
                                <w:rPr>
                                  <w:sz w:val="28"/>
                                  <w:szCs w:val="28"/>
                                  <w:lang w:eastAsia="de-DE"/>
                                </w:rPr>
                                <w:t xml:space="preserve"> Insekten an, die bei der</w:t>
                              </w:r>
                            </w:p>
                            <w:p w14:paraId="5E4E7FAF" w14:textId="04854B06" w:rsidR="006B0C3F" w:rsidRDefault="00E14C69" w:rsidP="00B41805">
                              <w:pPr>
                                <w:contextualSpacing/>
                                <w:rPr>
                                  <w:sz w:val="28"/>
                                  <w:szCs w:val="28"/>
                                  <w:lang w:eastAsia="de-DE"/>
                                </w:rPr>
                              </w:pPr>
                              <w:r w:rsidRPr="00B41805">
                                <w:rPr>
                                  <w:sz w:val="28"/>
                                  <w:szCs w:val="28"/>
                                  <w:lang w:eastAsia="de-DE"/>
                                </w:rPr>
                                <w:t>Nahrungssuche die Blüten</w:t>
                              </w:r>
                            </w:p>
                            <w:p w14:paraId="4257C8BC" w14:textId="089BCE9E" w:rsidR="00E14C69" w:rsidRPr="00B41805" w:rsidRDefault="00E14C69" w:rsidP="00B41805">
                              <w:pPr>
                                <w:contextualSpacing/>
                              </w:pPr>
                              <w:r w:rsidRPr="00B41805">
                                <w:rPr>
                                  <w:sz w:val="28"/>
                                  <w:szCs w:val="28"/>
                                  <w:lang w:eastAsia="de-DE"/>
                                </w:rPr>
                                <w:t>bestäuben.</w:t>
                              </w:r>
                            </w:p>
                          </w:txbxContent>
                        </wps:txbx>
                        <wps:bodyPr rot="0" vert="horz" wrap="square" lIns="91440" tIns="45720" rIns="91440" bIns="45720" anchor="t" anchorCtr="0" upright="1">
                          <a:noAutofit/>
                        </wps:bodyPr>
                      </wps:wsp>
                      <wps:wsp>
                        <wps:cNvPr id="29" name="Text Box 25"/>
                        <wps:cNvSpPr txBox="1">
                          <a:spLocks noChangeArrowheads="1"/>
                        </wps:cNvSpPr>
                        <wps:spPr bwMode="auto">
                          <a:xfrm>
                            <a:off x="3224464" y="0"/>
                            <a:ext cx="2172602" cy="344571"/>
                          </a:xfrm>
                          <a:prstGeom prst="rect">
                            <a:avLst/>
                          </a:prstGeom>
                          <a:solidFill>
                            <a:srgbClr val="FFFFFF"/>
                          </a:solidFill>
                          <a:ln w="9525">
                            <a:solidFill>
                              <a:srgbClr val="000000"/>
                            </a:solidFill>
                            <a:miter lim="800000"/>
                            <a:headEnd/>
                            <a:tailEnd/>
                          </a:ln>
                        </wps:spPr>
                        <wps:txbx>
                          <w:txbxContent>
                            <w:p w14:paraId="53DDCD54" w14:textId="77777777" w:rsidR="008F7581" w:rsidRPr="00D50DD9" w:rsidRDefault="008F7581" w:rsidP="008F7581">
                              <w:pPr>
                                <w:pStyle w:val="Listesortiert1"/>
                                <w:spacing w:after="160"/>
                                <w:rPr>
                                  <w:sz w:val="28"/>
                                  <w:szCs w:val="28"/>
                                  <w:lang w:eastAsia="de-DE"/>
                                </w:rPr>
                              </w:pPr>
                              <w:r w:rsidRPr="00D50DD9">
                                <w:rPr>
                                  <w:sz w:val="28"/>
                                  <w:szCs w:val="28"/>
                                  <w:lang w:eastAsia="de-DE"/>
                                </w:rPr>
                                <w:t>… und wird immer größer.</w:t>
                              </w:r>
                            </w:p>
                            <w:p w14:paraId="7F1AFB42" w14:textId="77777777" w:rsidR="008F7581" w:rsidRDefault="008F7581" w:rsidP="008F7581"/>
                          </w:txbxContent>
                        </wps:txbx>
                        <wps:bodyPr rot="0" vert="horz" wrap="square" lIns="91440" tIns="45720" rIns="91440" bIns="45720" anchor="t" anchorCtr="0" upright="1">
                          <a:noAutofit/>
                        </wps:bodyPr>
                      </wps:wsp>
                      <wps:wsp>
                        <wps:cNvPr id="19" name="Text Box 26"/>
                        <wps:cNvSpPr txBox="1">
                          <a:spLocks noChangeArrowheads="1"/>
                        </wps:cNvSpPr>
                        <wps:spPr bwMode="auto">
                          <a:xfrm>
                            <a:off x="0" y="3652787"/>
                            <a:ext cx="1487170" cy="539750"/>
                          </a:xfrm>
                          <a:prstGeom prst="rect">
                            <a:avLst/>
                          </a:prstGeom>
                          <a:solidFill>
                            <a:srgbClr val="FFFFFF"/>
                          </a:solidFill>
                          <a:ln w="9525">
                            <a:solidFill>
                              <a:srgbClr val="000000"/>
                            </a:solidFill>
                            <a:miter lim="800000"/>
                            <a:headEnd/>
                            <a:tailEnd/>
                          </a:ln>
                        </wps:spPr>
                        <wps:txbx>
                          <w:txbxContent>
                            <w:p w14:paraId="7DF84459" w14:textId="77777777" w:rsidR="008F7581" w:rsidRDefault="008F7581" w:rsidP="008F7581">
                              <w:pPr>
                                <w:contextualSpacing/>
                                <w:rPr>
                                  <w:sz w:val="28"/>
                                  <w:szCs w:val="28"/>
                                  <w:lang w:eastAsia="de-DE"/>
                                </w:rPr>
                              </w:pPr>
                              <w:r w:rsidRPr="00D50DD9">
                                <w:rPr>
                                  <w:sz w:val="28"/>
                                  <w:szCs w:val="28"/>
                                  <w:lang w:eastAsia="de-DE"/>
                                </w:rPr>
                                <w:t xml:space="preserve">Der Apfel wächst </w:t>
                              </w:r>
                            </w:p>
                            <w:p w14:paraId="38631147" w14:textId="77777777" w:rsidR="008F7581" w:rsidRPr="00D50DD9" w:rsidRDefault="008F7581" w:rsidP="008F7581">
                              <w:pPr>
                                <w:contextualSpacing/>
                              </w:pPr>
                              <w:r w:rsidRPr="00D50DD9">
                                <w:rPr>
                                  <w:sz w:val="28"/>
                                  <w:szCs w:val="28"/>
                                  <w:lang w:eastAsia="de-DE"/>
                                </w:rPr>
                                <w:t>und wächst …</w:t>
                              </w:r>
                            </w:p>
                          </w:txbxContent>
                        </wps:txbx>
                        <wps:bodyPr rot="0" vert="horz" wrap="square" lIns="91440" tIns="45720" rIns="91440" bIns="45720" anchor="t" anchorCtr="0" upright="1">
                          <a:noAutofit/>
                        </wps:bodyPr>
                      </wps:wsp>
                      <wps:wsp>
                        <wps:cNvPr id="22" name="Text Box 27"/>
                        <wps:cNvSpPr txBox="1">
                          <a:spLocks noChangeArrowheads="1"/>
                        </wps:cNvSpPr>
                        <wps:spPr bwMode="auto">
                          <a:xfrm>
                            <a:off x="3838272" y="2746274"/>
                            <a:ext cx="1471930" cy="539750"/>
                          </a:xfrm>
                          <a:prstGeom prst="rect">
                            <a:avLst/>
                          </a:prstGeom>
                          <a:solidFill>
                            <a:srgbClr val="FFFFFF"/>
                          </a:solidFill>
                          <a:ln w="9525">
                            <a:solidFill>
                              <a:srgbClr val="000000"/>
                            </a:solidFill>
                            <a:miter lim="800000"/>
                            <a:headEnd/>
                            <a:tailEnd/>
                          </a:ln>
                        </wps:spPr>
                        <wps:txbx>
                          <w:txbxContent>
                            <w:p w14:paraId="33BCF4F0" w14:textId="77777777" w:rsidR="008F7581" w:rsidRDefault="008F7581" w:rsidP="008F7581">
                              <w:pPr>
                                <w:pStyle w:val="Listesortiert1"/>
                                <w:spacing w:after="160"/>
                                <w:contextualSpacing/>
                                <w:rPr>
                                  <w:sz w:val="28"/>
                                  <w:szCs w:val="28"/>
                                  <w:lang w:eastAsia="de-DE"/>
                                </w:rPr>
                              </w:pPr>
                              <w:r w:rsidRPr="00D50DD9">
                                <w:rPr>
                                  <w:sz w:val="28"/>
                                  <w:szCs w:val="28"/>
                                  <w:lang w:eastAsia="de-DE"/>
                                </w:rPr>
                                <w:t xml:space="preserve">… und kann </w:t>
                              </w:r>
                            </w:p>
                            <w:p w14:paraId="730D5FAB" w14:textId="77777777" w:rsidR="008F7581" w:rsidRPr="00D50DD9" w:rsidRDefault="008F7581" w:rsidP="008F7581">
                              <w:pPr>
                                <w:pStyle w:val="Listesortiert1"/>
                                <w:spacing w:after="160"/>
                                <w:contextualSpacing/>
                                <w:rPr>
                                  <w:sz w:val="28"/>
                                  <w:szCs w:val="28"/>
                                  <w:lang w:eastAsia="de-DE"/>
                                </w:rPr>
                              </w:pPr>
                              <w:r w:rsidRPr="00D50DD9">
                                <w:rPr>
                                  <w:sz w:val="28"/>
                                  <w:szCs w:val="28"/>
                                  <w:lang w:eastAsia="de-DE"/>
                                </w:rPr>
                                <w:t>geerntet werden.</w:t>
                              </w:r>
                            </w:p>
                            <w:p w14:paraId="631C2412" w14:textId="77777777" w:rsidR="008F7581" w:rsidRPr="00D50DD9" w:rsidRDefault="008F7581" w:rsidP="008F7581"/>
                          </w:txbxContent>
                        </wps:txbx>
                        <wps:bodyPr rot="0" vert="horz" wrap="square" lIns="91440" tIns="45720" rIns="91440" bIns="45720" anchor="t" anchorCtr="0" upright="1">
                          <a:noAutofit/>
                        </wps:bodyPr>
                      </wps:wsp>
                      <wps:wsp>
                        <wps:cNvPr id="16" name="Text Box 28"/>
                        <wps:cNvSpPr txBox="1">
                          <a:spLocks noChangeArrowheads="1"/>
                        </wps:cNvSpPr>
                        <wps:spPr bwMode="auto">
                          <a:xfrm>
                            <a:off x="535" y="4342531"/>
                            <a:ext cx="1653540" cy="539750"/>
                          </a:xfrm>
                          <a:prstGeom prst="rect">
                            <a:avLst/>
                          </a:prstGeom>
                          <a:solidFill>
                            <a:srgbClr val="FFFFFF"/>
                          </a:solidFill>
                          <a:ln w="9525">
                            <a:solidFill>
                              <a:srgbClr val="000000"/>
                            </a:solidFill>
                            <a:miter lim="800000"/>
                            <a:headEnd/>
                            <a:tailEnd/>
                          </a:ln>
                        </wps:spPr>
                        <wps:txbx>
                          <w:txbxContent>
                            <w:p w14:paraId="4B9AAFE0" w14:textId="77777777" w:rsidR="008F7581" w:rsidRDefault="008F7581" w:rsidP="008F7581">
                              <w:pPr>
                                <w:contextualSpacing/>
                                <w:rPr>
                                  <w:sz w:val="28"/>
                                  <w:szCs w:val="28"/>
                                  <w:lang w:eastAsia="de-DE"/>
                                </w:rPr>
                              </w:pPr>
                              <w:r w:rsidRPr="00D50DD9">
                                <w:rPr>
                                  <w:sz w:val="28"/>
                                  <w:szCs w:val="28"/>
                                  <w:lang w:eastAsia="de-DE"/>
                                </w:rPr>
                                <w:t xml:space="preserve">Im Herbst ist der </w:t>
                              </w:r>
                            </w:p>
                            <w:p w14:paraId="085A1179" w14:textId="77777777" w:rsidR="008F7581" w:rsidRPr="00D50DD9" w:rsidRDefault="008F7581" w:rsidP="008F7581">
                              <w:pPr>
                                <w:contextualSpacing/>
                              </w:pPr>
                              <w:r w:rsidRPr="00D50DD9">
                                <w:rPr>
                                  <w:sz w:val="28"/>
                                  <w:szCs w:val="28"/>
                                  <w:lang w:eastAsia="de-DE"/>
                                </w:rPr>
                                <w:t>Apfel dann reif …</w:t>
                              </w:r>
                            </w:p>
                          </w:txbxContent>
                        </wps:txbx>
                        <wps:bodyPr rot="0" vert="horz" wrap="square" lIns="91440" tIns="45720" rIns="91440" bIns="45720" anchor="t" anchorCtr="0" upright="1">
                          <a:noAutofit/>
                        </wps:bodyPr>
                      </wps:wsp>
                      <wps:wsp>
                        <wps:cNvPr id="28" name="Text Box 29"/>
                        <wps:cNvSpPr txBox="1">
                          <a:spLocks noChangeArrowheads="1"/>
                        </wps:cNvSpPr>
                        <wps:spPr bwMode="auto">
                          <a:xfrm>
                            <a:off x="3337327" y="452287"/>
                            <a:ext cx="2028190" cy="539750"/>
                          </a:xfrm>
                          <a:prstGeom prst="rect">
                            <a:avLst/>
                          </a:prstGeom>
                          <a:solidFill>
                            <a:srgbClr val="FFFFFF"/>
                          </a:solidFill>
                          <a:ln w="9525">
                            <a:solidFill>
                              <a:srgbClr val="000000"/>
                            </a:solidFill>
                            <a:miter lim="800000"/>
                            <a:headEnd/>
                            <a:tailEnd/>
                          </a:ln>
                        </wps:spPr>
                        <wps:txbx>
                          <w:txbxContent>
                            <w:p w14:paraId="49261AD2" w14:textId="77777777" w:rsidR="008F7581" w:rsidRDefault="008F7581" w:rsidP="008F7581">
                              <w:pPr>
                                <w:pStyle w:val="Listesortiert1"/>
                                <w:spacing w:after="160"/>
                                <w:contextualSpacing/>
                                <w:rPr>
                                  <w:sz w:val="28"/>
                                  <w:szCs w:val="28"/>
                                  <w:lang w:eastAsia="de-DE"/>
                                </w:rPr>
                              </w:pPr>
                              <w:r>
                                <w:rPr>
                                  <w:sz w:val="28"/>
                                  <w:szCs w:val="28"/>
                                  <w:lang w:eastAsia="de-DE"/>
                                </w:rPr>
                                <w:t xml:space="preserve">… wächst ein kleiner </w:t>
                              </w:r>
                            </w:p>
                            <w:p w14:paraId="55DFD044" w14:textId="77777777" w:rsidR="008F7581" w:rsidRPr="00206275" w:rsidRDefault="008F7581" w:rsidP="008F7581">
                              <w:pPr>
                                <w:pStyle w:val="Listesortiert1"/>
                                <w:spacing w:after="160"/>
                                <w:contextualSpacing/>
                                <w:rPr>
                                  <w:color w:val="auto"/>
                                  <w:sz w:val="28"/>
                                  <w:szCs w:val="28"/>
                                  <w:lang w:eastAsia="de-DE"/>
                                </w:rPr>
                              </w:pPr>
                              <w:r w:rsidRPr="00206275">
                                <w:rPr>
                                  <w:color w:val="auto"/>
                                  <w:sz w:val="28"/>
                                  <w:szCs w:val="28"/>
                                  <w:lang w:eastAsia="de-DE"/>
                                </w:rPr>
                                <w:t>grüner Apfel mit Kernen.</w:t>
                              </w:r>
                            </w:p>
                            <w:p w14:paraId="0645A2B7" w14:textId="77777777" w:rsidR="008F7581" w:rsidRPr="00D50DD9" w:rsidRDefault="008F7581" w:rsidP="008F7581">
                              <w:pPr>
                                <w:contextualSpacing/>
                              </w:pPr>
                            </w:p>
                          </w:txbxContent>
                        </wps:txbx>
                        <wps:bodyPr rot="0" vert="horz" wrap="square" lIns="91440" tIns="45720" rIns="91440" bIns="45720" anchor="t" anchorCtr="0" upright="1">
                          <a:noAutofit/>
                        </wps:bodyPr>
                      </wps:wsp>
                      <wps:wsp>
                        <wps:cNvPr id="21" name="Text Box 30"/>
                        <wps:cNvSpPr txBox="1">
                          <a:spLocks noChangeArrowheads="1"/>
                        </wps:cNvSpPr>
                        <wps:spPr bwMode="auto">
                          <a:xfrm>
                            <a:off x="0" y="2853890"/>
                            <a:ext cx="2169795" cy="596900"/>
                          </a:xfrm>
                          <a:prstGeom prst="rect">
                            <a:avLst/>
                          </a:prstGeom>
                          <a:solidFill>
                            <a:srgbClr val="FFFFFF"/>
                          </a:solidFill>
                          <a:ln w="9525">
                            <a:solidFill>
                              <a:srgbClr val="000000"/>
                            </a:solidFill>
                            <a:miter lim="800000"/>
                            <a:headEnd/>
                            <a:tailEnd/>
                          </a:ln>
                        </wps:spPr>
                        <wps:txbx>
                          <w:txbxContent>
                            <w:p w14:paraId="49A0B79B" w14:textId="77777777" w:rsidR="008F7581" w:rsidRDefault="008F7581" w:rsidP="008F7581">
                              <w:pPr>
                                <w:contextualSpacing/>
                                <w:rPr>
                                  <w:color w:val="auto"/>
                                  <w:sz w:val="28"/>
                                  <w:szCs w:val="28"/>
                                  <w:lang w:eastAsia="de-DE"/>
                                </w:rPr>
                              </w:pPr>
                              <w:r w:rsidRPr="00206275">
                                <w:rPr>
                                  <w:color w:val="auto"/>
                                  <w:sz w:val="28"/>
                                  <w:szCs w:val="28"/>
                                  <w:lang w:eastAsia="de-DE"/>
                                </w:rPr>
                                <w:t xml:space="preserve">Aus dem Fruchtknoten der </w:t>
                              </w:r>
                            </w:p>
                            <w:p w14:paraId="35B092D2" w14:textId="77777777" w:rsidR="008F7581" w:rsidRPr="00206275" w:rsidRDefault="008F7581" w:rsidP="008F7581">
                              <w:pPr>
                                <w:contextualSpacing/>
                                <w:rPr>
                                  <w:color w:val="auto"/>
                                  <w:sz w:val="28"/>
                                  <w:szCs w:val="28"/>
                                  <w:lang w:eastAsia="de-DE"/>
                                </w:rPr>
                              </w:pPr>
                              <w:r>
                                <w:rPr>
                                  <w:color w:val="auto"/>
                                  <w:sz w:val="28"/>
                                  <w:szCs w:val="28"/>
                                  <w:lang w:eastAsia="de-DE"/>
                                </w:rPr>
                                <w:t>b</w:t>
                              </w:r>
                              <w:r w:rsidRPr="00206275">
                                <w:rPr>
                                  <w:color w:val="auto"/>
                                  <w:sz w:val="28"/>
                                  <w:szCs w:val="28"/>
                                  <w:lang w:eastAsia="de-DE"/>
                                </w:rPr>
                                <w:t>e</w:t>
                              </w:r>
                              <w:r>
                                <w:rPr>
                                  <w:color w:val="auto"/>
                                  <w:sz w:val="28"/>
                                  <w:szCs w:val="28"/>
                                  <w:lang w:eastAsia="de-DE"/>
                                </w:rPr>
                                <w:t xml:space="preserve">fruchteten </w:t>
                              </w:r>
                              <w:r w:rsidRPr="00206275">
                                <w:rPr>
                                  <w:color w:val="auto"/>
                                  <w:sz w:val="28"/>
                                  <w:szCs w:val="28"/>
                                  <w:lang w:eastAsia="de-DE"/>
                                </w:rPr>
                                <w:t>Blüte…</w:t>
                              </w:r>
                            </w:p>
                          </w:txbxContent>
                        </wps:txbx>
                        <wps:bodyPr rot="0" vert="horz" wrap="square" lIns="91440" tIns="45720" rIns="91440" bIns="45720" anchor="t" anchorCtr="0" upright="1">
                          <a:noAutofit/>
                        </wps:bodyPr>
                      </wps:wsp>
                    </wpg:wgp>
                  </a:graphicData>
                </a:graphic>
              </wp:anchor>
            </w:drawing>
          </mc:Choice>
          <mc:Fallback>
            <w:pict>
              <v:group w14:anchorId="38AF0945" id="Gruppieren 4" o:spid="_x0000_s1027" style="position:absolute;margin-left:-.1pt;margin-top:10.35pt;width:424.95pt;height:384.45pt;z-index:251837440" coordsize="53970,48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">
                <v:shape id="Text Box 17" o:spid="_x0000_s1028" type="#_x0000_t202" style="position:absolute;top:96;width:21729;height:5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">
                  <v:textbox>
                    <w:txbxContent>
                      <w:p w14:paraId="3A61F393" w14:textId="77777777" w:rsidR="008F7581" w:rsidRDefault="008F7581" w:rsidP="008F7581">
                        <w:pPr>
                          <w:pStyle w:val="Listesortiert1"/>
                          <w:spacing w:after="160"/>
                          <w:contextualSpacing/>
                          <w:rPr>
                            <w:sz w:val="28"/>
                            <w:szCs w:val="28"/>
                            <w:lang w:eastAsia="de-DE"/>
                          </w:rPr>
                        </w:pPr>
                        <w:r w:rsidRPr="00C72DD0">
                          <w:rPr>
                            <w:sz w:val="28"/>
                            <w:szCs w:val="28"/>
                            <w:lang w:eastAsia="de-DE"/>
                          </w:rPr>
                          <w:t xml:space="preserve">Im Winter sind an den </w:t>
                        </w:r>
                      </w:p>
                      <w:p w14:paraId="5ACA1ECD" w14:textId="77777777" w:rsidR="008F7581" w:rsidRPr="00C72DD0" w:rsidRDefault="008F7581" w:rsidP="008F7581">
                        <w:pPr>
                          <w:pStyle w:val="Listesortiert1"/>
                          <w:spacing w:after="160"/>
                          <w:contextualSpacing/>
                          <w:rPr>
                            <w:sz w:val="28"/>
                            <w:szCs w:val="28"/>
                            <w:lang w:eastAsia="de-DE"/>
                          </w:rPr>
                        </w:pPr>
                        <w:r w:rsidRPr="00C72DD0">
                          <w:rPr>
                            <w:sz w:val="28"/>
                            <w:szCs w:val="28"/>
                            <w:lang w:eastAsia="de-DE"/>
                          </w:rPr>
                          <w:t>Zweigen</w:t>
                        </w:r>
                        <w:r>
                          <w:rPr>
                            <w:sz w:val="28"/>
                            <w:szCs w:val="28"/>
                            <w:lang w:eastAsia="de-DE"/>
                          </w:rPr>
                          <w:t xml:space="preserve"> </w:t>
                        </w:r>
                        <w:r w:rsidRPr="00C72DD0">
                          <w:rPr>
                            <w:sz w:val="28"/>
                            <w:szCs w:val="28"/>
                            <w:lang w:eastAsia="de-DE"/>
                          </w:rPr>
                          <w:t xml:space="preserve">des Apfelbaums … </w:t>
                        </w:r>
                      </w:p>
                      <w:p w14:paraId="170C747E" w14:textId="77777777" w:rsidR="008F7581" w:rsidRDefault="008F7581" w:rsidP="008F7581">
                        <w:pPr>
                          <w:contextualSpacing/>
                        </w:pPr>
                      </w:p>
                    </w:txbxContent>
                  </v:textbox>
                </v:shape>
                <v:shape id="Text Box 18" o:spid="_x0000_s1029" type="#_x0000_t202" style="position:absolute;left:36824;top:20469;width:16592;height:5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">
                  <v:textbox>
                    <w:txbxContent>
                      <w:p w14:paraId="04D1B129" w14:textId="77777777" w:rsidR="008F7581" w:rsidRDefault="008F7581" w:rsidP="008F7581">
                        <w:pPr>
                          <w:pStyle w:val="Listesortiert1"/>
                          <w:spacing w:after="160"/>
                          <w:contextualSpacing/>
                          <w:rPr>
                            <w:sz w:val="28"/>
                            <w:szCs w:val="28"/>
                            <w:lang w:eastAsia="de-DE"/>
                          </w:rPr>
                        </w:pPr>
                        <w:r w:rsidRPr="00C72DD0">
                          <w:rPr>
                            <w:sz w:val="28"/>
                            <w:szCs w:val="28"/>
                            <w:lang w:eastAsia="de-DE"/>
                          </w:rPr>
                          <w:t xml:space="preserve">… braune Knospen </w:t>
                        </w:r>
                      </w:p>
                      <w:p w14:paraId="7B8637A6" w14:textId="77777777" w:rsidR="008F7581" w:rsidRPr="00C72DD0" w:rsidRDefault="008F7581" w:rsidP="006B2094">
                        <w:pPr>
                          <w:pStyle w:val="Listesortiert1"/>
                          <w:spacing w:after="0"/>
                          <w:contextualSpacing/>
                          <w:rPr>
                            <w:sz w:val="28"/>
                            <w:szCs w:val="28"/>
                            <w:lang w:eastAsia="de-DE"/>
                          </w:rPr>
                        </w:pPr>
                        <w:r w:rsidRPr="00C72DD0">
                          <w:rPr>
                            <w:sz w:val="28"/>
                            <w:szCs w:val="28"/>
                            <w:lang w:eastAsia="de-DE"/>
                          </w:rPr>
                          <w:t>zu sehen.</w:t>
                        </w:r>
                      </w:p>
                      <w:p w14:paraId="6711DFA0" w14:textId="77777777" w:rsidR="008F7581" w:rsidRDefault="008F7581" w:rsidP="008F7581"/>
                    </w:txbxContent>
                  </v:textbox>
                </v:shape>
                <v:shape id="Text Box 19" o:spid="_x0000_s1030" type="#_x0000_t202" style="position:absolute;top:7940;width:16852;height:5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4f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">
                  <v:textbox>
                    <w:txbxContent>
                      <w:p w14:paraId="387FEA12" w14:textId="77777777" w:rsidR="008F7581" w:rsidRDefault="008F7581" w:rsidP="008F7581">
                        <w:pPr>
                          <w:pStyle w:val="Listesortiert1"/>
                          <w:spacing w:after="160"/>
                          <w:contextualSpacing/>
                          <w:rPr>
                            <w:color w:val="auto"/>
                            <w:sz w:val="28"/>
                            <w:szCs w:val="28"/>
                            <w:lang w:eastAsia="de-DE"/>
                          </w:rPr>
                        </w:pPr>
                        <w:r w:rsidRPr="00C72DD0">
                          <w:rPr>
                            <w:color w:val="auto"/>
                            <w:sz w:val="28"/>
                            <w:szCs w:val="28"/>
                            <w:lang w:eastAsia="de-DE"/>
                          </w:rPr>
                          <w:t xml:space="preserve">Im Frühjahr brechen </w:t>
                        </w:r>
                      </w:p>
                      <w:p w14:paraId="1E439918" w14:textId="77777777" w:rsidR="008F7581" w:rsidRPr="00C72DD0" w:rsidRDefault="008F7581" w:rsidP="008F7581">
                        <w:pPr>
                          <w:pStyle w:val="Listesortiert1"/>
                          <w:spacing w:after="160"/>
                          <w:contextualSpacing/>
                          <w:rPr>
                            <w:color w:val="auto"/>
                            <w:sz w:val="28"/>
                            <w:szCs w:val="28"/>
                            <w:lang w:eastAsia="de-DE"/>
                          </w:rPr>
                        </w:pPr>
                        <w:r>
                          <w:rPr>
                            <w:color w:val="auto"/>
                            <w:sz w:val="28"/>
                            <w:szCs w:val="28"/>
                            <w:lang w:eastAsia="de-DE"/>
                          </w:rPr>
                          <w:t>d</w:t>
                        </w:r>
                        <w:r w:rsidRPr="00C72DD0">
                          <w:rPr>
                            <w:color w:val="auto"/>
                            <w:sz w:val="28"/>
                            <w:szCs w:val="28"/>
                            <w:lang w:eastAsia="de-DE"/>
                          </w:rPr>
                          <w:t>ie</w:t>
                        </w:r>
                        <w:r>
                          <w:rPr>
                            <w:color w:val="auto"/>
                            <w:sz w:val="28"/>
                            <w:szCs w:val="28"/>
                            <w:lang w:eastAsia="de-DE"/>
                          </w:rPr>
                          <w:t xml:space="preserve"> </w:t>
                        </w:r>
                        <w:r w:rsidRPr="00C72DD0">
                          <w:rPr>
                            <w:color w:val="auto"/>
                            <w:sz w:val="28"/>
                            <w:szCs w:val="28"/>
                            <w:lang w:eastAsia="de-DE"/>
                          </w:rPr>
                          <w:t xml:space="preserve">Knospen auf … </w:t>
                        </w:r>
                      </w:p>
                      <w:p w14:paraId="2254FE6B" w14:textId="77777777" w:rsidR="008F7581" w:rsidRDefault="008F7581" w:rsidP="008F7581">
                        <w:pPr>
                          <w:contextualSpacing/>
                        </w:pPr>
                      </w:p>
                    </w:txbxContent>
                  </v:textbox>
                </v:shape>
                <v:shape id="Text Box 20" o:spid="_x0000_s1031" type="#_x0000_t202" style="position:absolute;left:33484;top:11394;width:20149;height:7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">
                  <v:textbox>
                    <w:txbxContent>
                      <w:p w14:paraId="31B11A66" w14:textId="77777777" w:rsidR="008F7581" w:rsidRDefault="008F7581" w:rsidP="008F7581">
                        <w:pPr>
                          <w:pStyle w:val="Listesortiert1"/>
                          <w:spacing w:after="160"/>
                          <w:contextualSpacing/>
                          <w:rPr>
                            <w:color w:val="auto"/>
                            <w:sz w:val="28"/>
                            <w:szCs w:val="28"/>
                            <w:lang w:eastAsia="de-DE"/>
                          </w:rPr>
                        </w:pPr>
                        <w:r w:rsidRPr="00C72DD0">
                          <w:rPr>
                            <w:color w:val="auto"/>
                            <w:sz w:val="28"/>
                            <w:szCs w:val="28"/>
                            <w:lang w:eastAsia="de-DE"/>
                          </w:rPr>
                          <w:t xml:space="preserve">… und die grünen </w:t>
                        </w:r>
                      </w:p>
                      <w:p w14:paraId="724E987D" w14:textId="77777777" w:rsidR="008F7581" w:rsidRDefault="008F7581" w:rsidP="008F7581">
                        <w:pPr>
                          <w:pStyle w:val="Listesortiert1"/>
                          <w:spacing w:after="160"/>
                          <w:contextualSpacing/>
                          <w:rPr>
                            <w:color w:val="auto"/>
                            <w:sz w:val="28"/>
                            <w:szCs w:val="28"/>
                            <w:lang w:eastAsia="de-DE"/>
                          </w:rPr>
                        </w:pPr>
                        <w:r w:rsidRPr="00C72DD0">
                          <w:rPr>
                            <w:color w:val="auto"/>
                            <w:sz w:val="28"/>
                            <w:szCs w:val="28"/>
                            <w:lang w:eastAsia="de-DE"/>
                          </w:rPr>
                          <w:t xml:space="preserve">Kelchblätter der Blüte </w:t>
                        </w:r>
                      </w:p>
                      <w:p w14:paraId="4C3CE0A8" w14:textId="77777777" w:rsidR="008F7581" w:rsidRPr="00C72DD0" w:rsidRDefault="008F7581" w:rsidP="008F7581">
                        <w:pPr>
                          <w:pStyle w:val="Listesortiert1"/>
                          <w:spacing w:after="160"/>
                          <w:contextualSpacing/>
                          <w:rPr>
                            <w:color w:val="auto"/>
                            <w:sz w:val="28"/>
                            <w:szCs w:val="28"/>
                            <w:lang w:eastAsia="de-DE"/>
                          </w:rPr>
                        </w:pPr>
                        <w:r w:rsidRPr="00C72DD0">
                          <w:rPr>
                            <w:color w:val="auto"/>
                            <w:sz w:val="28"/>
                            <w:szCs w:val="28"/>
                            <w:lang w:eastAsia="de-DE"/>
                          </w:rPr>
                          <w:t>kommen zum Vorschein.</w:t>
                        </w:r>
                      </w:p>
                      <w:p w14:paraId="56836093" w14:textId="77777777" w:rsidR="008F7581" w:rsidRDefault="008F7581" w:rsidP="008F7581"/>
                    </w:txbxContent>
                  </v:textbox>
                </v:shape>
                <v:shape id="Text Box 21" o:spid="_x0000_s1032" type="#_x0000_t202" style="position:absolute;top:15929;width:13665;height:5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">
                  <v:textbox>
                    <w:txbxContent>
                      <w:p w14:paraId="091CD58D" w14:textId="77777777" w:rsidR="008F7581" w:rsidRDefault="008F7581" w:rsidP="008F7581">
                        <w:pPr>
                          <w:pStyle w:val="Listesortiert1"/>
                          <w:spacing w:after="160"/>
                          <w:contextualSpacing/>
                          <w:rPr>
                            <w:sz w:val="28"/>
                            <w:szCs w:val="28"/>
                            <w:lang w:eastAsia="de-DE"/>
                          </w:rPr>
                        </w:pPr>
                        <w:r w:rsidRPr="003D5F21">
                          <w:rPr>
                            <w:sz w:val="28"/>
                            <w:szCs w:val="28"/>
                            <w:lang w:eastAsia="de-DE"/>
                          </w:rPr>
                          <w:t xml:space="preserve">Die Kelchblätter </w:t>
                        </w:r>
                      </w:p>
                      <w:p w14:paraId="32393626" w14:textId="77777777" w:rsidR="008F7581" w:rsidRPr="003D5F21" w:rsidRDefault="008F7581" w:rsidP="008F7581">
                        <w:pPr>
                          <w:pStyle w:val="Listesortiert1"/>
                          <w:spacing w:after="160"/>
                          <w:contextualSpacing/>
                          <w:rPr>
                            <w:sz w:val="28"/>
                            <w:szCs w:val="28"/>
                            <w:lang w:eastAsia="de-DE"/>
                          </w:rPr>
                        </w:pPr>
                        <w:r w:rsidRPr="003D5F21">
                          <w:rPr>
                            <w:sz w:val="28"/>
                            <w:szCs w:val="28"/>
                            <w:lang w:eastAsia="de-DE"/>
                          </w:rPr>
                          <w:t>öffnen sich …</w:t>
                        </w:r>
                      </w:p>
                      <w:p w14:paraId="57DF24EC" w14:textId="77777777" w:rsidR="008F7581" w:rsidRDefault="008F7581" w:rsidP="008F7581"/>
                    </w:txbxContent>
                  </v:textbox>
                </v:shape>
                <v:shape id="Text Box 22" o:spid="_x0000_s1033" type="#_x0000_t202" style="position:absolute;left:29742;top:43409;width:23761;height:5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">
                  <v:textbox>
                    <w:txbxContent>
                      <w:p w14:paraId="025D146B" w14:textId="77777777" w:rsidR="008F7581" w:rsidRDefault="008F7581" w:rsidP="008F7581">
                        <w:pPr>
                          <w:pStyle w:val="Listesortiert1"/>
                          <w:spacing w:after="160"/>
                          <w:contextualSpacing/>
                          <w:rPr>
                            <w:sz w:val="28"/>
                            <w:szCs w:val="28"/>
                            <w:lang w:eastAsia="de-DE"/>
                          </w:rPr>
                        </w:pPr>
                        <w:r w:rsidRPr="003D5F21">
                          <w:rPr>
                            <w:sz w:val="28"/>
                            <w:szCs w:val="28"/>
                            <w:lang w:eastAsia="de-DE"/>
                          </w:rPr>
                          <w:t xml:space="preserve">… </w:t>
                        </w:r>
                        <w:r>
                          <w:rPr>
                            <w:sz w:val="28"/>
                            <w:szCs w:val="28"/>
                            <w:lang w:eastAsia="de-DE"/>
                          </w:rPr>
                          <w:t xml:space="preserve">und </w:t>
                        </w:r>
                        <w:r w:rsidRPr="003D5F21">
                          <w:rPr>
                            <w:sz w:val="28"/>
                            <w:szCs w:val="28"/>
                            <w:lang w:eastAsia="de-DE"/>
                          </w:rPr>
                          <w:t xml:space="preserve">geben den Blick auf die </w:t>
                        </w:r>
                      </w:p>
                      <w:p w14:paraId="47E50EF5" w14:textId="77777777" w:rsidR="008F7581" w:rsidRPr="003D5F21" w:rsidRDefault="008F7581" w:rsidP="008F7581">
                        <w:pPr>
                          <w:pStyle w:val="Listesortiert1"/>
                          <w:spacing w:after="160"/>
                          <w:contextualSpacing/>
                          <w:rPr>
                            <w:sz w:val="28"/>
                            <w:szCs w:val="28"/>
                            <w:lang w:eastAsia="de-DE"/>
                          </w:rPr>
                        </w:pPr>
                        <w:r w:rsidRPr="003D5F21">
                          <w:rPr>
                            <w:sz w:val="28"/>
                            <w:szCs w:val="28"/>
                            <w:lang w:eastAsia="de-DE"/>
                          </w:rPr>
                          <w:t>rosaroten Blütenblätter frei.</w:t>
                        </w:r>
                      </w:p>
                      <w:p w14:paraId="397BAECA" w14:textId="77777777" w:rsidR="008F7581" w:rsidRDefault="008F7581" w:rsidP="008F7581"/>
                    </w:txbxContent>
                  </v:textbox>
                </v:shape>
                <v:shape id="Text Box 23" o:spid="_x0000_s1034" type="#_x0000_t202" style="position:absolute;top:22811;width:26035;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">
                  <v:textbox>
                    <w:txbxContent>
                      <w:p w14:paraId="3D920150" w14:textId="21FF11E5" w:rsidR="008F7581" w:rsidRPr="00D50DD9" w:rsidRDefault="008F7581" w:rsidP="00D4398B">
                        <w:pPr>
                          <w:pStyle w:val="Listesortiert1"/>
                          <w:spacing w:after="160"/>
                          <w:ind w:left="283" w:hanging="283"/>
                          <w:contextualSpacing/>
                          <w:rPr>
                            <w:sz w:val="28"/>
                            <w:szCs w:val="28"/>
                            <w:lang w:eastAsia="de-DE"/>
                          </w:rPr>
                        </w:pPr>
                        <w:r>
                          <w:rPr>
                            <w:sz w:val="28"/>
                            <w:szCs w:val="28"/>
                            <w:lang w:eastAsia="de-DE"/>
                          </w:rPr>
                          <w:t>Die geöffneten B</w:t>
                        </w:r>
                        <w:r w:rsidRPr="00D50DD9">
                          <w:rPr>
                            <w:sz w:val="28"/>
                            <w:szCs w:val="28"/>
                            <w:lang w:eastAsia="de-DE"/>
                          </w:rPr>
                          <w:t>lüten</w:t>
                        </w:r>
                        <w:r w:rsidR="00BD60F7">
                          <w:rPr>
                            <w:sz w:val="28"/>
                            <w:szCs w:val="28"/>
                            <w:lang w:eastAsia="de-DE"/>
                          </w:rPr>
                          <w:t xml:space="preserve"> locken</w:t>
                        </w:r>
                        <w:r w:rsidR="00E14C69">
                          <w:rPr>
                            <w:sz w:val="28"/>
                            <w:szCs w:val="28"/>
                            <w:lang w:eastAsia="de-DE"/>
                          </w:rPr>
                          <w:t xml:space="preserve"> …</w:t>
                        </w:r>
                      </w:p>
                      <w:p w14:paraId="2549370D" w14:textId="77777777" w:rsidR="008F7581" w:rsidRDefault="008F7581" w:rsidP="008F7581">
                        <w:pPr>
                          <w:contextualSpacing/>
                        </w:pPr>
                      </w:p>
                    </w:txbxContent>
                  </v:textbox>
                </v:shape>
                <v:shape id="Text Box 24" o:spid="_x0000_s1035" type="#_x0000_t202" style="position:absolute;left:31459;top:34410;width:21799;height:7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">
                  <v:textbox>
                    <w:txbxContent>
                      <w:p w14:paraId="76B83470" w14:textId="77777777" w:rsidR="006B0C3F" w:rsidRDefault="008F7581" w:rsidP="00B41805">
                        <w:pPr>
                          <w:contextualSpacing/>
                          <w:rPr>
                            <w:sz w:val="28"/>
                            <w:szCs w:val="28"/>
                            <w:lang w:eastAsia="de-DE"/>
                          </w:rPr>
                        </w:pPr>
                        <w:r w:rsidRPr="00B41805">
                          <w:rPr>
                            <w:sz w:val="28"/>
                            <w:szCs w:val="28"/>
                            <w:lang w:eastAsia="de-DE"/>
                          </w:rPr>
                          <w:t>…</w:t>
                        </w:r>
                        <w:r w:rsidR="00E14C69" w:rsidRPr="00B41805">
                          <w:rPr>
                            <w:sz w:val="28"/>
                            <w:szCs w:val="28"/>
                            <w:lang w:eastAsia="de-DE"/>
                          </w:rPr>
                          <w:t xml:space="preserve"> Insekten an, die bei der</w:t>
                        </w:r>
                      </w:p>
                      <w:p w14:paraId="5E4E7FAF" w14:textId="04854B06" w:rsidR="006B0C3F" w:rsidRDefault="00E14C69" w:rsidP="00B41805">
                        <w:pPr>
                          <w:contextualSpacing/>
                          <w:rPr>
                            <w:sz w:val="28"/>
                            <w:szCs w:val="28"/>
                            <w:lang w:eastAsia="de-DE"/>
                          </w:rPr>
                        </w:pPr>
                        <w:r w:rsidRPr="00B41805">
                          <w:rPr>
                            <w:sz w:val="28"/>
                            <w:szCs w:val="28"/>
                            <w:lang w:eastAsia="de-DE"/>
                          </w:rPr>
                          <w:t>Nahrungssuche die Blüten</w:t>
                        </w:r>
                      </w:p>
                      <w:p w14:paraId="4257C8BC" w14:textId="089BCE9E" w:rsidR="00E14C69" w:rsidRPr="00B41805" w:rsidRDefault="00E14C69" w:rsidP="00B41805">
                        <w:pPr>
                          <w:contextualSpacing/>
                        </w:pPr>
                        <w:r w:rsidRPr="00B41805">
                          <w:rPr>
                            <w:sz w:val="28"/>
                            <w:szCs w:val="28"/>
                            <w:lang w:eastAsia="de-DE"/>
                          </w:rPr>
                          <w:t>bestäuben.</w:t>
                        </w:r>
                      </w:p>
                    </w:txbxContent>
                  </v:textbox>
                </v:shape>
                <v:shape id="Text Box 25" o:spid="_x0000_s1036" type="#_x0000_t202" style="position:absolute;left:32244;width:21726;height:3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53DDCD54" w14:textId="77777777" w:rsidR="008F7581" w:rsidRPr="00D50DD9" w:rsidRDefault="008F7581" w:rsidP="008F7581">
                        <w:pPr>
                          <w:pStyle w:val="Listesortiert1"/>
                          <w:spacing w:after="160"/>
                          <w:rPr>
                            <w:sz w:val="28"/>
                            <w:szCs w:val="28"/>
                            <w:lang w:eastAsia="de-DE"/>
                          </w:rPr>
                        </w:pPr>
                        <w:r w:rsidRPr="00D50DD9">
                          <w:rPr>
                            <w:sz w:val="28"/>
                            <w:szCs w:val="28"/>
                            <w:lang w:eastAsia="de-DE"/>
                          </w:rPr>
                          <w:t>… und wird immer größer.</w:t>
                        </w:r>
                      </w:p>
                      <w:p w14:paraId="7F1AFB42" w14:textId="77777777" w:rsidR="008F7581" w:rsidRDefault="008F7581" w:rsidP="008F7581"/>
                    </w:txbxContent>
                  </v:textbox>
                </v:shape>
                <v:shape id="Text Box 26" o:spid="_x0000_s1037" type="#_x0000_t202" style="position:absolute;top:36527;width:14871;height:5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">
                  <v:textbox>
                    <w:txbxContent>
                      <w:p w14:paraId="7DF84459" w14:textId="77777777" w:rsidR="008F7581" w:rsidRDefault="008F7581" w:rsidP="008F7581">
                        <w:pPr>
                          <w:contextualSpacing/>
                          <w:rPr>
                            <w:sz w:val="28"/>
                            <w:szCs w:val="28"/>
                            <w:lang w:eastAsia="de-DE"/>
                          </w:rPr>
                        </w:pPr>
                        <w:r w:rsidRPr="00D50DD9">
                          <w:rPr>
                            <w:sz w:val="28"/>
                            <w:szCs w:val="28"/>
                            <w:lang w:eastAsia="de-DE"/>
                          </w:rPr>
                          <w:t xml:space="preserve">Der Apfel wächst </w:t>
                        </w:r>
                      </w:p>
                      <w:p w14:paraId="38631147" w14:textId="77777777" w:rsidR="008F7581" w:rsidRPr="00D50DD9" w:rsidRDefault="008F7581" w:rsidP="008F7581">
                        <w:pPr>
                          <w:contextualSpacing/>
                        </w:pPr>
                        <w:r w:rsidRPr="00D50DD9">
                          <w:rPr>
                            <w:sz w:val="28"/>
                            <w:szCs w:val="28"/>
                            <w:lang w:eastAsia="de-DE"/>
                          </w:rPr>
                          <w:t>und wächst …</w:t>
                        </w:r>
                      </w:p>
                    </w:txbxContent>
                  </v:textbox>
                </v:shape>
                <v:shape id="Text Box 27" o:spid="_x0000_s1038" type="#_x0000_t202" style="position:absolute;left:38382;top:27462;width:14720;height:5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">
                  <v:textbox>
                    <w:txbxContent>
                      <w:p w14:paraId="33BCF4F0" w14:textId="77777777" w:rsidR="008F7581" w:rsidRDefault="008F7581" w:rsidP="008F7581">
                        <w:pPr>
                          <w:pStyle w:val="Listesortiert1"/>
                          <w:spacing w:after="160"/>
                          <w:contextualSpacing/>
                          <w:rPr>
                            <w:sz w:val="28"/>
                            <w:szCs w:val="28"/>
                            <w:lang w:eastAsia="de-DE"/>
                          </w:rPr>
                        </w:pPr>
                        <w:r w:rsidRPr="00D50DD9">
                          <w:rPr>
                            <w:sz w:val="28"/>
                            <w:szCs w:val="28"/>
                            <w:lang w:eastAsia="de-DE"/>
                          </w:rPr>
                          <w:t xml:space="preserve">… und kann </w:t>
                        </w:r>
                      </w:p>
                      <w:p w14:paraId="730D5FAB" w14:textId="77777777" w:rsidR="008F7581" w:rsidRPr="00D50DD9" w:rsidRDefault="008F7581" w:rsidP="008F7581">
                        <w:pPr>
                          <w:pStyle w:val="Listesortiert1"/>
                          <w:spacing w:after="160"/>
                          <w:contextualSpacing/>
                          <w:rPr>
                            <w:sz w:val="28"/>
                            <w:szCs w:val="28"/>
                            <w:lang w:eastAsia="de-DE"/>
                          </w:rPr>
                        </w:pPr>
                        <w:r w:rsidRPr="00D50DD9">
                          <w:rPr>
                            <w:sz w:val="28"/>
                            <w:szCs w:val="28"/>
                            <w:lang w:eastAsia="de-DE"/>
                          </w:rPr>
                          <w:t>geerntet werden.</w:t>
                        </w:r>
                      </w:p>
                      <w:p w14:paraId="631C2412" w14:textId="77777777" w:rsidR="008F7581" w:rsidRPr="00D50DD9" w:rsidRDefault="008F7581" w:rsidP="008F7581"/>
                    </w:txbxContent>
                  </v:textbox>
                </v:shape>
                <v:shape id="Text Box 28" o:spid="_x0000_s1039" type="#_x0000_t202" style="position:absolute;left:5;top:43425;width:16535;height:5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">
                  <v:textbox>
                    <w:txbxContent>
                      <w:p w14:paraId="4B9AAFE0" w14:textId="77777777" w:rsidR="008F7581" w:rsidRDefault="008F7581" w:rsidP="008F7581">
                        <w:pPr>
                          <w:contextualSpacing/>
                          <w:rPr>
                            <w:sz w:val="28"/>
                            <w:szCs w:val="28"/>
                            <w:lang w:eastAsia="de-DE"/>
                          </w:rPr>
                        </w:pPr>
                        <w:r w:rsidRPr="00D50DD9">
                          <w:rPr>
                            <w:sz w:val="28"/>
                            <w:szCs w:val="28"/>
                            <w:lang w:eastAsia="de-DE"/>
                          </w:rPr>
                          <w:t xml:space="preserve">Im Herbst ist der </w:t>
                        </w:r>
                      </w:p>
                      <w:p w14:paraId="085A1179" w14:textId="77777777" w:rsidR="008F7581" w:rsidRPr="00D50DD9" w:rsidRDefault="008F7581" w:rsidP="008F7581">
                        <w:pPr>
                          <w:contextualSpacing/>
                        </w:pPr>
                        <w:r w:rsidRPr="00D50DD9">
                          <w:rPr>
                            <w:sz w:val="28"/>
                            <w:szCs w:val="28"/>
                            <w:lang w:eastAsia="de-DE"/>
                          </w:rPr>
                          <w:t>Apfel dann reif …</w:t>
                        </w:r>
                      </w:p>
                    </w:txbxContent>
                  </v:textbox>
                </v:shape>
                <v:shape id="Text Box 29" o:spid="_x0000_s1040" type="#_x0000_t202" style="position:absolute;left:33373;top:4522;width:20282;height:5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">
                  <v:textbox>
                    <w:txbxContent>
                      <w:p w14:paraId="49261AD2" w14:textId="77777777" w:rsidR="008F7581" w:rsidRDefault="008F7581" w:rsidP="008F7581">
                        <w:pPr>
                          <w:pStyle w:val="Listesortiert1"/>
                          <w:spacing w:after="160"/>
                          <w:contextualSpacing/>
                          <w:rPr>
                            <w:sz w:val="28"/>
                            <w:szCs w:val="28"/>
                            <w:lang w:eastAsia="de-DE"/>
                          </w:rPr>
                        </w:pPr>
                        <w:r>
                          <w:rPr>
                            <w:sz w:val="28"/>
                            <w:szCs w:val="28"/>
                            <w:lang w:eastAsia="de-DE"/>
                          </w:rPr>
                          <w:t xml:space="preserve">… wächst ein kleiner </w:t>
                        </w:r>
                      </w:p>
                      <w:p w14:paraId="55DFD044" w14:textId="77777777" w:rsidR="008F7581" w:rsidRPr="00206275" w:rsidRDefault="008F7581" w:rsidP="008F7581">
                        <w:pPr>
                          <w:pStyle w:val="Listesortiert1"/>
                          <w:spacing w:after="160"/>
                          <w:contextualSpacing/>
                          <w:rPr>
                            <w:color w:val="auto"/>
                            <w:sz w:val="28"/>
                            <w:szCs w:val="28"/>
                            <w:lang w:eastAsia="de-DE"/>
                          </w:rPr>
                        </w:pPr>
                        <w:r w:rsidRPr="00206275">
                          <w:rPr>
                            <w:color w:val="auto"/>
                            <w:sz w:val="28"/>
                            <w:szCs w:val="28"/>
                            <w:lang w:eastAsia="de-DE"/>
                          </w:rPr>
                          <w:t>grüner Apfel mit Kernen.</w:t>
                        </w:r>
                      </w:p>
                      <w:p w14:paraId="0645A2B7" w14:textId="77777777" w:rsidR="008F7581" w:rsidRPr="00D50DD9" w:rsidRDefault="008F7581" w:rsidP="008F7581">
                        <w:pPr>
                          <w:contextualSpacing/>
                        </w:pPr>
                      </w:p>
                    </w:txbxContent>
                  </v:textbox>
                </v:shape>
                <v:shape id="Text Box 30" o:spid="_x0000_s1041" type="#_x0000_t202" style="position:absolute;top:28538;width:21697;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49A0B79B" w14:textId="77777777" w:rsidR="008F7581" w:rsidRDefault="008F7581" w:rsidP="008F7581">
                        <w:pPr>
                          <w:contextualSpacing/>
                          <w:rPr>
                            <w:color w:val="auto"/>
                            <w:sz w:val="28"/>
                            <w:szCs w:val="28"/>
                            <w:lang w:eastAsia="de-DE"/>
                          </w:rPr>
                        </w:pPr>
                        <w:r w:rsidRPr="00206275">
                          <w:rPr>
                            <w:color w:val="auto"/>
                            <w:sz w:val="28"/>
                            <w:szCs w:val="28"/>
                            <w:lang w:eastAsia="de-DE"/>
                          </w:rPr>
                          <w:t xml:space="preserve">Aus dem Fruchtknoten der </w:t>
                        </w:r>
                      </w:p>
                      <w:p w14:paraId="35B092D2" w14:textId="77777777" w:rsidR="008F7581" w:rsidRPr="00206275" w:rsidRDefault="008F7581" w:rsidP="008F7581">
                        <w:pPr>
                          <w:contextualSpacing/>
                          <w:rPr>
                            <w:color w:val="auto"/>
                            <w:sz w:val="28"/>
                            <w:szCs w:val="28"/>
                            <w:lang w:eastAsia="de-DE"/>
                          </w:rPr>
                        </w:pPr>
                        <w:r>
                          <w:rPr>
                            <w:color w:val="auto"/>
                            <w:sz w:val="28"/>
                            <w:szCs w:val="28"/>
                            <w:lang w:eastAsia="de-DE"/>
                          </w:rPr>
                          <w:t>b</w:t>
                        </w:r>
                        <w:r w:rsidRPr="00206275">
                          <w:rPr>
                            <w:color w:val="auto"/>
                            <w:sz w:val="28"/>
                            <w:szCs w:val="28"/>
                            <w:lang w:eastAsia="de-DE"/>
                          </w:rPr>
                          <w:t>e</w:t>
                        </w:r>
                        <w:r>
                          <w:rPr>
                            <w:color w:val="auto"/>
                            <w:sz w:val="28"/>
                            <w:szCs w:val="28"/>
                            <w:lang w:eastAsia="de-DE"/>
                          </w:rPr>
                          <w:t xml:space="preserve">fruchteten </w:t>
                        </w:r>
                        <w:r w:rsidRPr="00206275">
                          <w:rPr>
                            <w:color w:val="auto"/>
                            <w:sz w:val="28"/>
                            <w:szCs w:val="28"/>
                            <w:lang w:eastAsia="de-DE"/>
                          </w:rPr>
                          <w:t>Blüte…</w:t>
                        </w:r>
                      </w:p>
                    </w:txbxContent>
                  </v:textbox>
                </v:shape>
              </v:group>
            </w:pict>
          </mc:Fallback>
        </mc:AlternateContent>
      </w:r>
      <w:r w:rsidR="008F7581">
        <w:rPr>
          <w:lang w:eastAsia="de-DE"/>
        </w:rPr>
        <w:tab/>
      </w:r>
    </w:p>
    <w:p w14:paraId="20414A79" w14:textId="37E61AF3" w:rsidR="008F7581" w:rsidRPr="00206275" w:rsidRDefault="008F7581" w:rsidP="008F7581">
      <w:pPr>
        <w:rPr>
          <w:lang w:eastAsia="de-DE"/>
        </w:rPr>
      </w:pPr>
    </w:p>
    <w:p w14:paraId="03D2D209" w14:textId="51773F27" w:rsidR="008F7581" w:rsidRPr="00206275" w:rsidRDefault="008F7581" w:rsidP="008F7581">
      <w:pPr>
        <w:rPr>
          <w:lang w:eastAsia="de-DE"/>
        </w:rPr>
      </w:pPr>
    </w:p>
    <w:p w14:paraId="49D06116" w14:textId="467C3E45" w:rsidR="008F7581" w:rsidRPr="00206275" w:rsidRDefault="008F7581" w:rsidP="008F7581">
      <w:pPr>
        <w:rPr>
          <w:lang w:eastAsia="de-DE"/>
        </w:rPr>
      </w:pPr>
    </w:p>
    <w:p w14:paraId="5A295D36" w14:textId="687A79C3" w:rsidR="008F7581" w:rsidRPr="00206275" w:rsidRDefault="008F7581" w:rsidP="008F7581">
      <w:pPr>
        <w:rPr>
          <w:lang w:eastAsia="de-DE"/>
        </w:rPr>
      </w:pPr>
    </w:p>
    <w:p w14:paraId="7FE9C0BF" w14:textId="34E4CA66" w:rsidR="008F7581" w:rsidRPr="00206275" w:rsidRDefault="008F7581" w:rsidP="008F7581">
      <w:pPr>
        <w:rPr>
          <w:lang w:eastAsia="de-DE"/>
        </w:rPr>
      </w:pPr>
    </w:p>
    <w:p w14:paraId="45946150" w14:textId="419E1A2D" w:rsidR="008F7581" w:rsidRPr="00206275" w:rsidRDefault="008F7581" w:rsidP="008F7581">
      <w:pPr>
        <w:rPr>
          <w:lang w:eastAsia="de-DE"/>
        </w:rPr>
      </w:pPr>
    </w:p>
    <w:p w14:paraId="686612B3" w14:textId="44A95D06" w:rsidR="008F7581" w:rsidRPr="00206275" w:rsidRDefault="008F7581" w:rsidP="008F7581">
      <w:pPr>
        <w:rPr>
          <w:lang w:eastAsia="de-DE"/>
        </w:rPr>
      </w:pPr>
    </w:p>
    <w:p w14:paraId="2EE858A9" w14:textId="545514BD" w:rsidR="008F7581" w:rsidRPr="00206275" w:rsidRDefault="008F7581" w:rsidP="008F7581">
      <w:pPr>
        <w:rPr>
          <w:lang w:eastAsia="de-DE"/>
        </w:rPr>
      </w:pPr>
    </w:p>
    <w:p w14:paraId="229E19FF" w14:textId="05D56E95" w:rsidR="008F7581" w:rsidRPr="00206275" w:rsidRDefault="008F7581" w:rsidP="008F7581">
      <w:pPr>
        <w:rPr>
          <w:lang w:eastAsia="de-DE"/>
        </w:rPr>
      </w:pPr>
    </w:p>
    <w:p w14:paraId="265813DF" w14:textId="338D4CB5" w:rsidR="008F7581" w:rsidRDefault="008F7581" w:rsidP="008F7581">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6840"/>
        </w:tabs>
        <w:rPr>
          <w:rFonts w:cs="Calibri"/>
          <w:sz w:val="28"/>
          <w:szCs w:val="28"/>
          <w:lang w:eastAsia="de-DE"/>
        </w:rPr>
      </w:pPr>
      <w:r>
        <w:rPr>
          <w:rFonts w:cs="Calibri"/>
          <w:sz w:val="28"/>
          <w:szCs w:val="28"/>
          <w:lang w:eastAsia="de-DE"/>
        </w:rPr>
        <w:tab/>
      </w:r>
    </w:p>
    <w:p w14:paraId="1BFF0963" w14:textId="6F3561C1" w:rsidR="008F7581" w:rsidRDefault="008F7581" w:rsidP="008F7581">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6840"/>
        </w:tabs>
        <w:rPr>
          <w:lang w:eastAsia="de-DE"/>
        </w:rPr>
      </w:pPr>
      <w:r>
        <w:rPr>
          <w:lang w:eastAsia="de-DE"/>
        </w:rPr>
        <w:tab/>
      </w:r>
    </w:p>
    <w:p w14:paraId="0C27EBF2" w14:textId="11B9AFC6" w:rsidR="00A734B3" w:rsidRDefault="00A734B3" w:rsidP="008F7581">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6840"/>
        </w:tabs>
        <w:rPr>
          <w:lang w:eastAsia="de-DE"/>
        </w:rPr>
      </w:pPr>
    </w:p>
    <w:p w14:paraId="1AF2BA28" w14:textId="667542F0" w:rsidR="00A734B3" w:rsidRDefault="00A734B3" w:rsidP="008F7581">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6840"/>
        </w:tabs>
        <w:rPr>
          <w:lang w:eastAsia="de-DE"/>
        </w:rPr>
      </w:pPr>
    </w:p>
    <w:p w14:paraId="5A1B4789" w14:textId="0CCF4C82" w:rsidR="00A734B3" w:rsidRDefault="00A734B3" w:rsidP="008F7581">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6840"/>
        </w:tabs>
        <w:rPr>
          <w:lang w:eastAsia="de-DE"/>
        </w:rPr>
      </w:pPr>
    </w:p>
    <w:p w14:paraId="4652306A" w14:textId="3C641B98" w:rsidR="00A734B3" w:rsidRDefault="00A734B3" w:rsidP="008F7581">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6840"/>
        </w:tabs>
        <w:rPr>
          <w:lang w:eastAsia="de-DE"/>
        </w:rPr>
      </w:pPr>
    </w:p>
    <w:p w14:paraId="6ABAF767" w14:textId="43B5A641" w:rsidR="00A734B3" w:rsidRDefault="00A734B3" w:rsidP="008F7581">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6840"/>
        </w:tabs>
        <w:rPr>
          <w:lang w:eastAsia="de-DE"/>
        </w:rPr>
      </w:pPr>
    </w:p>
    <w:p w14:paraId="45EFA2EC" w14:textId="64DC300F" w:rsidR="00A734B3" w:rsidRDefault="00A734B3" w:rsidP="008F7581">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6840"/>
        </w:tabs>
        <w:rPr>
          <w:lang w:eastAsia="de-DE"/>
        </w:rPr>
      </w:pPr>
    </w:p>
    <w:p w14:paraId="6E2CAF20" w14:textId="77777777" w:rsidR="00A734B3" w:rsidRPr="00206275" w:rsidRDefault="00A734B3" w:rsidP="008F7581">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 w:val="left" w:pos="6840"/>
        </w:tabs>
        <w:rPr>
          <w:lang w:eastAsia="de-DE"/>
        </w:rPr>
      </w:pPr>
    </w:p>
    <w:p w14:paraId="653188F4" w14:textId="77777777" w:rsidR="00856114" w:rsidRDefault="00856114" w:rsidP="00856114">
      <w:pPr>
        <w:pStyle w:val="Listesortiert1"/>
        <w:spacing w:after="160"/>
        <w:ind w:left="283"/>
        <w:rPr>
          <w:sz w:val="28"/>
          <w:szCs w:val="28"/>
          <w:lang w:eastAsia="de-DE"/>
        </w:rPr>
      </w:pPr>
    </w:p>
    <w:p w14:paraId="4A1B1095" w14:textId="0E68CA9C" w:rsidR="008F7581" w:rsidRPr="00A734B3" w:rsidRDefault="008F7581" w:rsidP="00AA3D92">
      <w:pPr>
        <w:pStyle w:val="Listesortiert1"/>
        <w:numPr>
          <w:ilvl w:val="0"/>
          <w:numId w:val="21"/>
        </w:numPr>
        <w:spacing w:after="160"/>
        <w:rPr>
          <w:sz w:val="28"/>
          <w:szCs w:val="28"/>
          <w:lang w:eastAsia="de-DE"/>
        </w:rPr>
      </w:pPr>
      <w:r w:rsidRPr="00A734B3">
        <w:rPr>
          <w:sz w:val="28"/>
          <w:szCs w:val="28"/>
          <w:lang w:eastAsia="de-DE"/>
        </w:rPr>
        <w:t>Schaut euch nun gemeinsam den aufgeschnittenen Apfel an.</w:t>
      </w:r>
      <w:r w:rsidRPr="00A76446">
        <w:rPr>
          <w:sz w:val="28"/>
          <w:szCs w:val="28"/>
          <w:lang w:eastAsia="de-DE"/>
        </w:rPr>
        <w:t xml:space="preserve"> </w:t>
      </w:r>
      <w:r>
        <w:rPr>
          <w:sz w:val="28"/>
          <w:szCs w:val="28"/>
          <w:lang w:eastAsia="de-DE"/>
        </w:rPr>
        <w:br/>
      </w:r>
      <w:r w:rsidRPr="00A76446">
        <w:rPr>
          <w:sz w:val="28"/>
          <w:szCs w:val="28"/>
          <w:lang w:eastAsia="de-DE"/>
        </w:rPr>
        <w:t xml:space="preserve">Was findet ihr im Apfel? </w:t>
      </w:r>
      <w:r>
        <w:rPr>
          <w:sz w:val="28"/>
          <w:szCs w:val="28"/>
          <w:lang w:eastAsia="de-DE"/>
        </w:rPr>
        <w:br/>
      </w:r>
      <w:r w:rsidRPr="00A76446">
        <w:rPr>
          <w:sz w:val="28"/>
          <w:szCs w:val="28"/>
          <w:lang w:eastAsia="de-DE"/>
        </w:rPr>
        <w:t>Schreibt auf, warum das für die Pflanze wichtig ist:</w:t>
      </w:r>
    </w:p>
    <w:p w14:paraId="0B580384" w14:textId="77777777" w:rsidR="008F7581" w:rsidRPr="00A76446" w:rsidRDefault="008F7581" w:rsidP="008F7581">
      <w:pPr>
        <w:pStyle w:val="Listesortiert1"/>
        <w:spacing w:after="160"/>
        <w:ind w:left="283"/>
        <w:rPr>
          <w:sz w:val="28"/>
          <w:szCs w:val="28"/>
          <w:lang w:eastAsia="de-DE"/>
        </w:rPr>
      </w:pPr>
    </w:p>
    <w:p w14:paraId="1BC58DAD" w14:textId="6558AA4C" w:rsidR="008F7581" w:rsidRPr="00A734B3" w:rsidRDefault="008F7581" w:rsidP="0D865C27">
      <w:pPr>
        <w:pStyle w:val="Listenabsatz"/>
        <w:spacing w:after="140" w:line="720" w:lineRule="auto"/>
        <w:ind w:left="0"/>
        <w:rPr>
          <w:rFonts w:asciiTheme="majorHAnsi" w:hAnsiTheme="majorHAnsi"/>
          <w:color w:val="86B819"/>
          <w:sz w:val="21"/>
          <w:szCs w:val="21"/>
          <w:u w:val="single"/>
        </w:rPr>
      </w:pPr>
      <w:r w:rsidRPr="0D865C27">
        <w:rPr>
          <w:rStyle w:val="unterstrichen"/>
        </w:rPr>
        <w:t xml:space="preserve">        </w:t>
      </w:r>
      <w:r w:rsidR="00286509" w:rsidRPr="0D865C27">
        <w:rPr>
          <w:rStyle w:val="unterstrichen"/>
        </w:rPr>
        <w:t xml:space="preserve">           </w:t>
      </w:r>
      <w:r w:rsidR="00286509" w:rsidRPr="002F1F9E">
        <w:rPr>
          <w:rStyle w:val="unterstrichen"/>
          <w:szCs w:val="21"/>
        </w:rPr>
        <w:tab/>
      </w:r>
      <w:r w:rsidR="00286509" w:rsidRPr="002F1F9E">
        <w:rPr>
          <w:rStyle w:val="unterstrichen"/>
          <w:szCs w:val="21"/>
        </w:rPr>
        <w:tab/>
      </w:r>
      <w:r w:rsidR="00286509" w:rsidRPr="002F1F9E">
        <w:rPr>
          <w:rStyle w:val="unterstrichen"/>
          <w:szCs w:val="21"/>
        </w:rPr>
        <w:tab/>
      </w:r>
      <w:r w:rsidR="001F7556">
        <w:rPr>
          <w:rStyle w:val="unterstrichen"/>
          <w:szCs w:val="21"/>
        </w:rPr>
        <w:tab/>
      </w:r>
      <w:r w:rsidR="001F7556">
        <w:rPr>
          <w:rStyle w:val="unterstrichen"/>
          <w:szCs w:val="21"/>
        </w:rPr>
        <w:tab/>
      </w:r>
      <w:r w:rsidR="001F7556">
        <w:rPr>
          <w:rStyle w:val="unterstrichen"/>
          <w:szCs w:val="21"/>
        </w:rPr>
        <w:tab/>
      </w:r>
      <w:r w:rsidR="001F7556">
        <w:rPr>
          <w:rStyle w:val="unterstrichen"/>
          <w:szCs w:val="21"/>
        </w:rPr>
        <w:tab/>
      </w:r>
      <w:r>
        <w:rPr>
          <w:sz w:val="28"/>
          <w:szCs w:val="28"/>
          <w:lang w:eastAsia="de-DE"/>
        </w:rPr>
        <w:br w:type="page"/>
      </w:r>
    </w:p>
    <w:p w14:paraId="516B4A18" w14:textId="2F57F4C0" w:rsidR="0035502C" w:rsidRPr="0035502C" w:rsidRDefault="008F7581" w:rsidP="00910DFA">
      <w:pPr>
        <w:pStyle w:val="berschrift1"/>
      </w:pPr>
      <w:r>
        <w:lastRenderedPageBreak/>
        <w:t>Pollen und Nektar</w:t>
      </w:r>
      <w:r w:rsidR="0089732B">
        <w:t xml:space="preserve"> – Die Blüte</w:t>
      </w:r>
    </w:p>
    <w:p w14:paraId="19E9E186" w14:textId="1485FFBB" w:rsidR="00BF4808" w:rsidRDefault="00BF2568" w:rsidP="004367D9">
      <w:pPr>
        <w:pStyle w:val="Listesortiert1"/>
        <w:spacing w:after="160"/>
        <w:rPr>
          <w:sz w:val="28"/>
          <w:szCs w:val="28"/>
          <w:lang w:eastAsia="de-DE"/>
        </w:rPr>
      </w:pPr>
      <w:r>
        <w:rPr>
          <w:noProof/>
        </w:rPr>
        <mc:AlternateContent>
          <mc:Choice Requires="wps">
            <w:drawing>
              <wp:anchor distT="0" distB="0" distL="114300" distR="114300" simplePos="0" relativeHeight="251841536" behindDoc="0" locked="0" layoutInCell="1" allowOverlap="1" wp14:anchorId="73168C50" wp14:editId="3A5499CB">
                <wp:simplePos x="0" y="0"/>
                <wp:positionH relativeFrom="column">
                  <wp:posOffset>-111798</wp:posOffset>
                </wp:positionH>
                <wp:positionV relativeFrom="paragraph">
                  <wp:posOffset>297366</wp:posOffset>
                </wp:positionV>
                <wp:extent cx="1828800" cy="1828800"/>
                <wp:effectExtent l="0" t="0" r="24130" b="11430"/>
                <wp:wrapSquare wrapText="bothSides"/>
                <wp:docPr id="1" name="Textfeld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solidFill>
                            <a:srgbClr val="92D050"/>
                          </a:solidFill>
                        </a:ln>
                      </wps:spPr>
                      <wps:txbx>
                        <w:txbxContent>
                          <w:p w14:paraId="3C7D8B4D" w14:textId="070F2DB8" w:rsidR="00BF4808" w:rsidRPr="003C09BC" w:rsidRDefault="00BF4808" w:rsidP="00BF4808">
                            <w:pPr>
                              <w:spacing w:after="120"/>
                              <w:rPr>
                                <w:color w:val="FF0000"/>
                                <w:sz w:val="32"/>
                                <w:szCs w:val="32"/>
                              </w:rPr>
                            </w:pPr>
                            <w:r w:rsidRPr="002619E9">
                              <w:rPr>
                                <w:color w:val="000000" w:themeColor="text1"/>
                                <w:sz w:val="32"/>
                                <w:szCs w:val="32"/>
                              </w:rPr>
                              <w:t xml:space="preserve">Viele Insekten finden ihre Nahrung in Blüten. Bei der Suche nach dem süßen </w:t>
                            </w:r>
                            <w:r w:rsidRPr="002619E9">
                              <w:rPr>
                                <w:b/>
                                <w:bCs/>
                                <w:color w:val="000000" w:themeColor="text1"/>
                                <w:sz w:val="32"/>
                                <w:szCs w:val="32"/>
                              </w:rPr>
                              <w:t>Nektar</w:t>
                            </w:r>
                            <w:r w:rsidRPr="002619E9">
                              <w:rPr>
                                <w:color w:val="000000" w:themeColor="text1"/>
                                <w:sz w:val="32"/>
                                <w:szCs w:val="32"/>
                              </w:rPr>
                              <w:t xml:space="preserve"> und beim Sammeln von </w:t>
                            </w:r>
                            <w:r w:rsidRPr="002619E9">
                              <w:rPr>
                                <w:b/>
                                <w:bCs/>
                                <w:color w:val="000000" w:themeColor="text1"/>
                                <w:sz w:val="32"/>
                                <w:szCs w:val="32"/>
                              </w:rPr>
                              <w:t xml:space="preserve">Pollen </w:t>
                            </w:r>
                            <w:r w:rsidRPr="002619E9">
                              <w:rPr>
                                <w:color w:val="000000" w:themeColor="text1"/>
                                <w:sz w:val="32"/>
                                <w:szCs w:val="32"/>
                              </w:rPr>
                              <w:t xml:space="preserve">(Blütenstaub) </w:t>
                            </w:r>
                            <w:r w:rsidR="004A7BAD">
                              <w:rPr>
                                <w:color w:val="000000" w:themeColor="text1"/>
                                <w:sz w:val="32"/>
                                <w:szCs w:val="32"/>
                              </w:rPr>
                              <w:t xml:space="preserve">bleibt ein Teil des Pollens an ihnen hängen und fliegt mit. Wenn Pollen dadurch - oder durch den Wind - auf der klebrigen </w:t>
                            </w:r>
                            <w:r w:rsidRPr="002619E9">
                              <w:rPr>
                                <w:b/>
                                <w:bCs/>
                                <w:color w:val="000000" w:themeColor="text1"/>
                                <w:sz w:val="32"/>
                                <w:szCs w:val="32"/>
                              </w:rPr>
                              <w:t>Narbe</w:t>
                            </w:r>
                            <w:r w:rsidR="004A7BAD">
                              <w:rPr>
                                <w:b/>
                                <w:bCs/>
                                <w:color w:val="000000" w:themeColor="text1"/>
                                <w:sz w:val="32"/>
                                <w:szCs w:val="32"/>
                              </w:rPr>
                              <w:t xml:space="preserve"> </w:t>
                            </w:r>
                            <w:r w:rsidR="004A7BAD" w:rsidRPr="004A7BAD">
                              <w:rPr>
                                <w:color w:val="000000" w:themeColor="text1"/>
                                <w:sz w:val="32"/>
                                <w:szCs w:val="32"/>
                              </w:rPr>
                              <w:t xml:space="preserve">landet, heißt das </w:t>
                            </w:r>
                            <w:r w:rsidR="004A7BAD">
                              <w:rPr>
                                <w:color w:val="000000" w:themeColor="text1"/>
                                <w:sz w:val="32"/>
                                <w:szCs w:val="32"/>
                              </w:rPr>
                              <w:t>„</w:t>
                            </w:r>
                            <w:r w:rsidRPr="002619E9">
                              <w:rPr>
                                <w:b/>
                                <w:bCs/>
                                <w:color w:val="000000" w:themeColor="text1"/>
                                <w:sz w:val="32"/>
                                <w:szCs w:val="32"/>
                              </w:rPr>
                              <w:t>Bestäubung</w:t>
                            </w:r>
                            <w:r w:rsidR="004A7BAD">
                              <w:rPr>
                                <w:b/>
                                <w:bCs/>
                                <w:color w:val="000000" w:themeColor="text1"/>
                                <w:sz w:val="32"/>
                                <w:szCs w:val="32"/>
                              </w:rPr>
                              <w:t>“</w:t>
                            </w:r>
                            <w:r w:rsidRPr="002619E9">
                              <w:rPr>
                                <w:color w:val="000000" w:themeColor="text1"/>
                                <w:sz w:val="32"/>
                                <w:szCs w:val="32"/>
                              </w:rPr>
                              <w:t xml:space="preserve">. Trifft der richtige </w:t>
                            </w:r>
                            <w:r w:rsidRPr="002619E9">
                              <w:rPr>
                                <w:b/>
                                <w:bCs/>
                                <w:color w:val="000000" w:themeColor="text1"/>
                                <w:sz w:val="32"/>
                                <w:szCs w:val="32"/>
                              </w:rPr>
                              <w:t>Pollen</w:t>
                            </w:r>
                            <w:r w:rsidRPr="002619E9">
                              <w:rPr>
                                <w:color w:val="000000" w:themeColor="text1"/>
                                <w:sz w:val="32"/>
                                <w:szCs w:val="32"/>
                              </w:rPr>
                              <w:t xml:space="preserve"> auf die </w:t>
                            </w:r>
                            <w:r w:rsidRPr="002619E9">
                              <w:rPr>
                                <w:b/>
                                <w:bCs/>
                                <w:color w:val="000000" w:themeColor="text1"/>
                                <w:sz w:val="32"/>
                                <w:szCs w:val="32"/>
                              </w:rPr>
                              <w:t>Narbe</w:t>
                            </w:r>
                            <w:r w:rsidRPr="002619E9">
                              <w:rPr>
                                <w:color w:val="000000" w:themeColor="text1"/>
                                <w:sz w:val="32"/>
                                <w:szCs w:val="32"/>
                              </w:rPr>
                              <w:t xml:space="preserve">, wandert er durch den Griffel zur Samenanlage. Dort findet die </w:t>
                            </w:r>
                            <w:r w:rsidRPr="002619E9">
                              <w:rPr>
                                <w:b/>
                                <w:bCs/>
                                <w:color w:val="000000" w:themeColor="text1"/>
                                <w:sz w:val="32"/>
                                <w:szCs w:val="32"/>
                              </w:rPr>
                              <w:t xml:space="preserve">Befruchtung </w:t>
                            </w:r>
                            <w:r w:rsidRPr="002619E9">
                              <w:rPr>
                                <w:color w:val="000000" w:themeColor="text1"/>
                                <w:sz w:val="32"/>
                                <w:szCs w:val="32"/>
                              </w:rPr>
                              <w:t>statt. Samen und Früchte können entstehen.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3168C50" id="Textfeld 1" o:spid="_x0000_s1042" type="#_x0000_t202" style="position:absolute;margin-left:-8.8pt;margin-top:23.4pt;width:2in;height:2in;z-index:2518415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" filled="f" strokecolor="#92d050">
                <v:textbox style="mso-fit-shape-to-text:t">
                  <w:txbxContent>
                    <w:p w14:paraId="3C7D8B4D" w14:textId="070F2DB8" w:rsidR="00BF4808" w:rsidRPr="003C09BC" w:rsidRDefault="00BF4808" w:rsidP="00BF4808">
                      <w:pPr>
                        <w:spacing w:after="120"/>
                        <w:rPr>
                          <w:color w:val="FF0000"/>
                          <w:sz w:val="32"/>
                          <w:szCs w:val="32"/>
                        </w:rPr>
                      </w:pPr>
                      <w:r w:rsidRPr="002619E9">
                        <w:rPr>
                          <w:color w:val="000000" w:themeColor="text1"/>
                          <w:sz w:val="32"/>
                          <w:szCs w:val="32"/>
                        </w:rPr>
                        <w:t xml:space="preserve">Viele Insekten finden ihre Nahrung in Blüten. Bei der Suche nach dem süßen </w:t>
                      </w:r>
                      <w:r w:rsidRPr="002619E9">
                        <w:rPr>
                          <w:b/>
                          <w:bCs/>
                          <w:color w:val="000000" w:themeColor="text1"/>
                          <w:sz w:val="32"/>
                          <w:szCs w:val="32"/>
                        </w:rPr>
                        <w:t>Nektar</w:t>
                      </w:r>
                      <w:r w:rsidRPr="002619E9">
                        <w:rPr>
                          <w:color w:val="000000" w:themeColor="text1"/>
                          <w:sz w:val="32"/>
                          <w:szCs w:val="32"/>
                        </w:rPr>
                        <w:t xml:space="preserve"> und beim Sammeln von </w:t>
                      </w:r>
                      <w:r w:rsidRPr="002619E9">
                        <w:rPr>
                          <w:b/>
                          <w:bCs/>
                          <w:color w:val="000000" w:themeColor="text1"/>
                          <w:sz w:val="32"/>
                          <w:szCs w:val="32"/>
                        </w:rPr>
                        <w:t xml:space="preserve">Pollen </w:t>
                      </w:r>
                      <w:r w:rsidRPr="002619E9">
                        <w:rPr>
                          <w:color w:val="000000" w:themeColor="text1"/>
                          <w:sz w:val="32"/>
                          <w:szCs w:val="32"/>
                        </w:rPr>
                        <w:t xml:space="preserve">(Blütenstaub) </w:t>
                      </w:r>
                      <w:r w:rsidR="004A7BAD">
                        <w:rPr>
                          <w:color w:val="000000" w:themeColor="text1"/>
                          <w:sz w:val="32"/>
                          <w:szCs w:val="32"/>
                        </w:rPr>
                        <w:t xml:space="preserve">bleibt ein Teil des Pollens an ihnen hängen und fliegt mit. Wenn Pollen dadurch - oder durch den Wind - auf der klebrigen </w:t>
                      </w:r>
                      <w:r w:rsidRPr="002619E9">
                        <w:rPr>
                          <w:b/>
                          <w:bCs/>
                          <w:color w:val="000000" w:themeColor="text1"/>
                          <w:sz w:val="32"/>
                          <w:szCs w:val="32"/>
                        </w:rPr>
                        <w:t>Narbe</w:t>
                      </w:r>
                      <w:r w:rsidR="004A7BAD">
                        <w:rPr>
                          <w:b/>
                          <w:bCs/>
                          <w:color w:val="000000" w:themeColor="text1"/>
                          <w:sz w:val="32"/>
                          <w:szCs w:val="32"/>
                        </w:rPr>
                        <w:t xml:space="preserve"> </w:t>
                      </w:r>
                      <w:r w:rsidR="004A7BAD" w:rsidRPr="004A7BAD">
                        <w:rPr>
                          <w:color w:val="000000" w:themeColor="text1"/>
                          <w:sz w:val="32"/>
                          <w:szCs w:val="32"/>
                        </w:rPr>
                        <w:t xml:space="preserve">landet, heißt das </w:t>
                      </w:r>
                      <w:r w:rsidR="004A7BAD">
                        <w:rPr>
                          <w:color w:val="000000" w:themeColor="text1"/>
                          <w:sz w:val="32"/>
                          <w:szCs w:val="32"/>
                        </w:rPr>
                        <w:t>„</w:t>
                      </w:r>
                      <w:r w:rsidRPr="002619E9">
                        <w:rPr>
                          <w:b/>
                          <w:bCs/>
                          <w:color w:val="000000" w:themeColor="text1"/>
                          <w:sz w:val="32"/>
                          <w:szCs w:val="32"/>
                        </w:rPr>
                        <w:t>Bestäubung</w:t>
                      </w:r>
                      <w:r w:rsidR="004A7BAD">
                        <w:rPr>
                          <w:b/>
                          <w:bCs/>
                          <w:color w:val="000000" w:themeColor="text1"/>
                          <w:sz w:val="32"/>
                          <w:szCs w:val="32"/>
                        </w:rPr>
                        <w:t>“</w:t>
                      </w:r>
                      <w:r w:rsidRPr="002619E9">
                        <w:rPr>
                          <w:color w:val="000000" w:themeColor="text1"/>
                          <w:sz w:val="32"/>
                          <w:szCs w:val="32"/>
                        </w:rPr>
                        <w:t xml:space="preserve">. Trifft der richtige </w:t>
                      </w:r>
                      <w:r w:rsidRPr="002619E9">
                        <w:rPr>
                          <w:b/>
                          <w:bCs/>
                          <w:color w:val="000000" w:themeColor="text1"/>
                          <w:sz w:val="32"/>
                          <w:szCs w:val="32"/>
                        </w:rPr>
                        <w:t>Pollen</w:t>
                      </w:r>
                      <w:r w:rsidRPr="002619E9">
                        <w:rPr>
                          <w:color w:val="000000" w:themeColor="text1"/>
                          <w:sz w:val="32"/>
                          <w:szCs w:val="32"/>
                        </w:rPr>
                        <w:t xml:space="preserve"> auf die </w:t>
                      </w:r>
                      <w:r w:rsidRPr="002619E9">
                        <w:rPr>
                          <w:b/>
                          <w:bCs/>
                          <w:color w:val="000000" w:themeColor="text1"/>
                          <w:sz w:val="32"/>
                          <w:szCs w:val="32"/>
                        </w:rPr>
                        <w:t>Narbe</w:t>
                      </w:r>
                      <w:r w:rsidRPr="002619E9">
                        <w:rPr>
                          <w:color w:val="000000" w:themeColor="text1"/>
                          <w:sz w:val="32"/>
                          <w:szCs w:val="32"/>
                        </w:rPr>
                        <w:t xml:space="preserve">, wandert er durch den Griffel zur Samenanlage. Dort findet die </w:t>
                      </w:r>
                      <w:r w:rsidRPr="002619E9">
                        <w:rPr>
                          <w:b/>
                          <w:bCs/>
                          <w:color w:val="000000" w:themeColor="text1"/>
                          <w:sz w:val="32"/>
                          <w:szCs w:val="32"/>
                        </w:rPr>
                        <w:t xml:space="preserve">Befruchtung </w:t>
                      </w:r>
                      <w:r w:rsidRPr="002619E9">
                        <w:rPr>
                          <w:color w:val="000000" w:themeColor="text1"/>
                          <w:sz w:val="32"/>
                          <w:szCs w:val="32"/>
                        </w:rPr>
                        <w:t>statt. Samen und Früchte können entstehen.</w:t>
                      </w:r>
                    </w:p>
                  </w:txbxContent>
                </v:textbox>
                <w10:wrap type="square"/>
              </v:shape>
            </w:pict>
          </mc:Fallback>
        </mc:AlternateContent>
      </w:r>
    </w:p>
    <w:p w14:paraId="62C036E9" w14:textId="5F7A7DAD" w:rsidR="0D865C27" w:rsidRDefault="0D865C27" w:rsidP="0D865C27">
      <w:pPr>
        <w:pStyle w:val="Listesortiert1"/>
        <w:spacing w:before="240" w:after="160"/>
        <w:rPr>
          <w:sz w:val="28"/>
          <w:szCs w:val="28"/>
          <w:lang w:eastAsia="de-DE"/>
        </w:rPr>
      </w:pPr>
    </w:p>
    <w:p w14:paraId="61266086" w14:textId="3F6D2CCC" w:rsidR="00AE3E23" w:rsidRDefault="00AE3E23" w:rsidP="00AA3D92">
      <w:pPr>
        <w:pStyle w:val="Listesortiert1"/>
        <w:numPr>
          <w:ilvl w:val="0"/>
          <w:numId w:val="23"/>
        </w:numPr>
        <w:spacing w:before="240" w:after="160"/>
        <w:rPr>
          <w:sz w:val="28"/>
          <w:szCs w:val="28"/>
          <w:lang w:eastAsia="de-DE"/>
        </w:rPr>
      </w:pPr>
      <w:r w:rsidRPr="0D865C27">
        <w:rPr>
          <w:sz w:val="28"/>
          <w:szCs w:val="28"/>
          <w:lang w:eastAsia="de-DE"/>
        </w:rPr>
        <w:t>Beschriftet die einzelnen Teile der Blüte mit dem richtigen Begriff:</w:t>
      </w:r>
    </w:p>
    <w:p w14:paraId="6DCA3CF0" w14:textId="7D0525E5" w:rsidR="00D62453" w:rsidRDefault="00AE3E23" w:rsidP="2FFF6213">
      <w:pPr>
        <w:pStyle w:val="Listesortiert1"/>
        <w:spacing w:after="160"/>
        <w:contextualSpacing/>
        <w:rPr>
          <w:b/>
          <w:bCs/>
          <w:color w:val="000000" w:themeColor="text1"/>
          <w:sz w:val="28"/>
          <w:szCs w:val="28"/>
          <w:lang w:eastAsia="de-DE"/>
        </w:rPr>
      </w:pPr>
      <w:r w:rsidRPr="2FFF6213">
        <w:rPr>
          <w:b/>
          <w:bCs/>
          <w:sz w:val="28"/>
          <w:szCs w:val="28"/>
          <w:lang w:eastAsia="de-DE"/>
        </w:rPr>
        <w:t>Narbe – Staubblatt</w:t>
      </w:r>
      <w:r w:rsidR="006A1FFC" w:rsidRPr="2FFF6213">
        <w:rPr>
          <w:b/>
          <w:bCs/>
          <w:sz w:val="28"/>
          <w:szCs w:val="28"/>
          <w:lang w:eastAsia="de-DE"/>
        </w:rPr>
        <w:t xml:space="preserve"> </w:t>
      </w:r>
      <w:r w:rsidR="004F62CD" w:rsidRPr="2FFF6213">
        <w:rPr>
          <w:b/>
          <w:bCs/>
          <w:sz w:val="28"/>
          <w:szCs w:val="28"/>
          <w:lang w:eastAsia="de-DE"/>
        </w:rPr>
        <w:t xml:space="preserve">mit </w:t>
      </w:r>
      <w:r w:rsidR="004F62CD" w:rsidRPr="2FFF6213">
        <w:rPr>
          <w:b/>
          <w:bCs/>
          <w:color w:val="000000" w:themeColor="text1"/>
          <w:sz w:val="28"/>
          <w:szCs w:val="28"/>
          <w:lang w:eastAsia="de-DE"/>
        </w:rPr>
        <w:t>Pollen</w:t>
      </w:r>
      <w:r w:rsidRPr="2FFF6213">
        <w:rPr>
          <w:b/>
          <w:bCs/>
          <w:color w:val="000000" w:themeColor="text1"/>
          <w:sz w:val="28"/>
          <w:szCs w:val="28"/>
          <w:lang w:eastAsia="de-DE"/>
        </w:rPr>
        <w:t xml:space="preserve"> </w:t>
      </w:r>
      <w:r w:rsidR="00927E10" w:rsidRPr="2FFF6213">
        <w:rPr>
          <w:b/>
          <w:bCs/>
          <w:color w:val="000000" w:themeColor="text1"/>
          <w:sz w:val="28"/>
          <w:szCs w:val="28"/>
          <w:lang w:eastAsia="de-DE"/>
        </w:rPr>
        <w:t>–</w:t>
      </w:r>
      <w:r w:rsidRPr="0D865C27">
        <w:rPr>
          <w:b/>
          <w:bCs/>
          <w:color w:val="000000" w:themeColor="text1"/>
          <w:sz w:val="28"/>
          <w:szCs w:val="28"/>
          <w:lang w:eastAsia="de-DE"/>
        </w:rPr>
        <w:t xml:space="preserve"> Samenanlag</w:t>
      </w:r>
      <w:r w:rsidR="0AFE429F" w:rsidRPr="0D865C27">
        <w:rPr>
          <w:b/>
          <w:bCs/>
          <w:color w:val="000000" w:themeColor="text1"/>
          <w:sz w:val="28"/>
          <w:szCs w:val="28"/>
          <w:lang w:eastAsia="de-DE"/>
        </w:rPr>
        <w:t>e</w:t>
      </w:r>
      <w:r w:rsidR="00C866B4">
        <w:rPr>
          <w:b/>
          <w:bCs/>
          <w:color w:val="000000" w:themeColor="text1"/>
          <w:sz w:val="28"/>
          <w:szCs w:val="28"/>
          <w:lang w:eastAsia="de-DE"/>
        </w:rPr>
        <w:t xml:space="preserve"> </w:t>
      </w:r>
      <w:r w:rsidR="00C866B4" w:rsidRPr="2FFF6213">
        <w:rPr>
          <w:b/>
          <w:bCs/>
          <w:color w:val="000000" w:themeColor="text1"/>
          <w:sz w:val="28"/>
          <w:szCs w:val="28"/>
          <w:lang w:eastAsia="de-DE"/>
        </w:rPr>
        <w:t>–</w:t>
      </w:r>
      <w:r w:rsidR="00FF08F5">
        <w:rPr>
          <w:b/>
          <w:bCs/>
          <w:color w:val="000000" w:themeColor="text1"/>
          <w:sz w:val="28"/>
          <w:szCs w:val="28"/>
          <w:lang w:eastAsia="de-DE"/>
        </w:rPr>
        <w:t xml:space="preserve"> Nektar</w:t>
      </w:r>
    </w:p>
    <w:p w14:paraId="232426FC" w14:textId="6C8A0B20" w:rsidR="00C94C9E" w:rsidRPr="001F7556" w:rsidRDefault="00B006BF" w:rsidP="2FFF6213">
      <w:pPr>
        <w:pStyle w:val="Listesortiert1"/>
        <w:spacing w:after="160"/>
        <w:contextualSpacing/>
      </w:pPr>
      <w:r>
        <w:rPr>
          <w:noProof/>
        </w:rPr>
        <mc:AlternateContent>
          <mc:Choice Requires="wpi">
            <w:drawing>
              <wp:anchor distT="0" distB="0" distL="114300" distR="114300" simplePos="0" relativeHeight="251926528" behindDoc="0" locked="0" layoutInCell="1" allowOverlap="1" wp14:anchorId="06D9C48A" wp14:editId="53C996B9">
                <wp:simplePos x="0" y="0"/>
                <wp:positionH relativeFrom="column">
                  <wp:posOffset>2637208</wp:posOffset>
                </wp:positionH>
                <wp:positionV relativeFrom="paragraph">
                  <wp:posOffset>2457341</wp:posOffset>
                </wp:positionV>
                <wp:extent cx="147240" cy="49320"/>
                <wp:effectExtent l="38100" t="38100" r="43815" b="46355"/>
                <wp:wrapNone/>
                <wp:docPr id="143070554" name="Freihand 143070554"/>
                <wp:cNvGraphicFramePr/>
                <a:graphic xmlns:a="http://schemas.openxmlformats.org/drawingml/2006/main">
                  <a:graphicData uri="http://schemas.microsoft.com/office/word/2010/wordprocessingInk">
                    <w14:contentPart bwMode="auto" r:id="rId26">
                      <w14:nvContentPartPr>
                        <w14:cNvContentPartPr/>
                      </w14:nvContentPartPr>
                      <w14:xfrm>
                        <a:off x="0" y="0"/>
                        <a:ext cx="147240" cy="49320"/>
                      </w14:xfrm>
                    </w14:contentPart>
                  </a:graphicData>
                </a:graphic>
              </wp:anchor>
            </w:drawing>
          </mc:Choice>
          <mc:Fallback>
            <w:pict>
              <v:shape w14:anchorId="1533455C" id="Freihand 143070554" o:spid="_x0000_s1026" type="#_x0000_t75" style="position:absolute;margin-left:207.3pt;margin-top:193.15pt;width:12.3pt;height:4.6pt;z-index:251926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">
                <v:imagedata r:id="rId29" o:title=""/>
              </v:shape>
            </w:pict>
          </mc:Fallback>
        </mc:AlternateContent>
      </w:r>
      <w:r>
        <w:rPr>
          <w:noProof/>
        </w:rPr>
        <mc:AlternateContent>
          <mc:Choice Requires="wpi">
            <w:drawing>
              <wp:anchor distT="0" distB="0" distL="114300" distR="114300" simplePos="0" relativeHeight="251925504" behindDoc="0" locked="0" layoutInCell="1" allowOverlap="1" wp14:anchorId="7E4E5F8F" wp14:editId="305FB973">
                <wp:simplePos x="0" y="0"/>
                <wp:positionH relativeFrom="column">
                  <wp:posOffset>3072808</wp:posOffset>
                </wp:positionH>
                <wp:positionV relativeFrom="paragraph">
                  <wp:posOffset>2478941</wp:posOffset>
                </wp:positionV>
                <wp:extent cx="172800" cy="32760"/>
                <wp:effectExtent l="38100" t="38100" r="36830" b="43815"/>
                <wp:wrapNone/>
                <wp:docPr id="143070551" name="Freihand 143070551"/>
                <wp:cNvGraphicFramePr/>
                <a:graphic xmlns:a="http://schemas.openxmlformats.org/drawingml/2006/main">
                  <a:graphicData uri="http://schemas.microsoft.com/office/word/2010/wordprocessingInk">
                    <w14:contentPart bwMode="auto" r:id="rId30">
                      <w14:nvContentPartPr>
                        <w14:cNvContentPartPr/>
                      </w14:nvContentPartPr>
                      <w14:xfrm>
                        <a:off x="0" y="0"/>
                        <a:ext cx="172800" cy="32760"/>
                      </w14:xfrm>
                    </w14:contentPart>
                  </a:graphicData>
                </a:graphic>
              </wp:anchor>
            </w:drawing>
          </mc:Choice>
          <mc:Fallback>
            <w:pict>
              <v:shape w14:anchorId="198ACC4B" id="Freihand 143070551" o:spid="_x0000_s1026" type="#_x0000_t75" style="position:absolute;margin-left:241.6pt;margin-top:194.85pt;width:14.3pt;height:3.3pt;z-index:251925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">
                <v:imagedata r:id="rId31" o:title=""/>
              </v:shape>
            </w:pict>
          </mc:Fallback>
        </mc:AlternateContent>
      </w:r>
      <w:r>
        <w:rPr>
          <w:noProof/>
        </w:rPr>
        <mc:AlternateContent>
          <mc:Choice Requires="wpi">
            <w:drawing>
              <wp:anchor distT="0" distB="0" distL="114300" distR="114300" simplePos="0" relativeHeight="251924480" behindDoc="0" locked="0" layoutInCell="1" allowOverlap="1" wp14:anchorId="0C27ADE0" wp14:editId="6C2DE81E">
                <wp:simplePos x="0" y="0"/>
                <wp:positionH relativeFrom="column">
                  <wp:posOffset>2650528</wp:posOffset>
                </wp:positionH>
                <wp:positionV relativeFrom="paragraph">
                  <wp:posOffset>2519981</wp:posOffset>
                </wp:positionV>
                <wp:extent cx="72360" cy="117360"/>
                <wp:effectExtent l="38100" t="38100" r="42545" b="35560"/>
                <wp:wrapNone/>
                <wp:docPr id="143070550" name="Freihand 143070550"/>
                <wp:cNvGraphicFramePr/>
                <a:graphic xmlns:a="http://schemas.openxmlformats.org/drawingml/2006/main">
                  <a:graphicData uri="http://schemas.microsoft.com/office/word/2010/wordprocessingInk">
                    <w14:contentPart bwMode="auto" r:id="rId32">
                      <w14:nvContentPartPr>
                        <w14:cNvContentPartPr/>
                      </w14:nvContentPartPr>
                      <w14:xfrm>
                        <a:off x="0" y="0"/>
                        <a:ext cx="72360" cy="117360"/>
                      </w14:xfrm>
                    </w14:contentPart>
                  </a:graphicData>
                </a:graphic>
              </wp:anchor>
            </w:drawing>
          </mc:Choice>
          <mc:Fallback>
            <w:pict>
              <v:shape w14:anchorId="1B745234" id="Freihand 143070550" o:spid="_x0000_s1026" type="#_x0000_t75" style="position:absolute;margin-left:208.35pt;margin-top:198.05pt;width:6.45pt;height:9.95pt;z-index:2519244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">
                <v:imagedata r:id="rId33" o:title=""/>
              </v:shape>
            </w:pict>
          </mc:Fallback>
        </mc:AlternateContent>
      </w:r>
      <w:r>
        <w:rPr>
          <w:noProof/>
        </w:rPr>
        <mc:AlternateContent>
          <mc:Choice Requires="wpi">
            <w:drawing>
              <wp:anchor distT="0" distB="0" distL="114300" distR="114300" simplePos="0" relativeHeight="251923456" behindDoc="0" locked="0" layoutInCell="1" allowOverlap="1" wp14:anchorId="72AED57C" wp14:editId="02A309F3">
                <wp:simplePos x="0" y="0"/>
                <wp:positionH relativeFrom="column">
                  <wp:posOffset>3228328</wp:posOffset>
                </wp:positionH>
                <wp:positionV relativeFrom="paragraph">
                  <wp:posOffset>2521781</wp:posOffset>
                </wp:positionV>
                <wp:extent cx="5040" cy="74160"/>
                <wp:effectExtent l="38100" t="38100" r="33655" b="40640"/>
                <wp:wrapNone/>
                <wp:docPr id="143070549" name="Freihand 143070549"/>
                <wp:cNvGraphicFramePr/>
                <a:graphic xmlns:a="http://schemas.openxmlformats.org/drawingml/2006/main">
                  <a:graphicData uri="http://schemas.microsoft.com/office/word/2010/wordprocessingInk">
                    <w14:contentPart bwMode="auto" r:id="rId34">
                      <w14:nvContentPartPr>
                        <w14:cNvContentPartPr/>
                      </w14:nvContentPartPr>
                      <w14:xfrm>
                        <a:off x="0" y="0"/>
                        <a:ext cx="5040" cy="74160"/>
                      </w14:xfrm>
                    </w14:contentPart>
                  </a:graphicData>
                </a:graphic>
              </wp:anchor>
            </w:drawing>
          </mc:Choice>
          <mc:Fallback>
            <w:pict>
              <v:shape w14:anchorId="64BC8371" id="Freihand 143070549" o:spid="_x0000_s1026" type="#_x0000_t75" style="position:absolute;margin-left:253.85pt;margin-top:198.2pt;width:1.15pt;height:6.55pt;z-index:251923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">
                <v:imagedata r:id="rId35" o:title=""/>
              </v:shape>
            </w:pict>
          </mc:Fallback>
        </mc:AlternateContent>
      </w:r>
      <w:r>
        <w:rPr>
          <w:noProof/>
        </w:rPr>
        <mc:AlternateContent>
          <mc:Choice Requires="wpi">
            <w:drawing>
              <wp:anchor distT="0" distB="0" distL="114300" distR="114300" simplePos="0" relativeHeight="251922432" behindDoc="0" locked="0" layoutInCell="1" allowOverlap="1" wp14:anchorId="04BC22BD" wp14:editId="68F7EC2C">
                <wp:simplePos x="0" y="0"/>
                <wp:positionH relativeFrom="column">
                  <wp:posOffset>3122848</wp:posOffset>
                </wp:positionH>
                <wp:positionV relativeFrom="paragraph">
                  <wp:posOffset>2515301</wp:posOffset>
                </wp:positionV>
                <wp:extent cx="68400" cy="96120"/>
                <wp:effectExtent l="38100" t="38100" r="46355" b="37465"/>
                <wp:wrapNone/>
                <wp:docPr id="143070548" name="Freihand 143070548"/>
                <wp:cNvGraphicFramePr/>
                <a:graphic xmlns:a="http://schemas.openxmlformats.org/drawingml/2006/main">
                  <a:graphicData uri="http://schemas.microsoft.com/office/word/2010/wordprocessingInk">
                    <w14:contentPart bwMode="auto" r:id="rId36">
                      <w14:nvContentPartPr>
                        <w14:cNvContentPartPr/>
                      </w14:nvContentPartPr>
                      <w14:xfrm>
                        <a:off x="0" y="0"/>
                        <a:ext cx="68400" cy="96120"/>
                      </w14:xfrm>
                    </w14:contentPart>
                  </a:graphicData>
                </a:graphic>
              </wp:anchor>
            </w:drawing>
          </mc:Choice>
          <mc:Fallback>
            <w:pict>
              <v:shape w14:anchorId="4BA65CED" id="Freihand 143070548" o:spid="_x0000_s1026" type="#_x0000_t75" style="position:absolute;margin-left:245.55pt;margin-top:197.7pt;width:6.1pt;height:8.25pt;z-index:251922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">
                <v:imagedata r:id="rId37" o:title=""/>
              </v:shape>
            </w:pict>
          </mc:Fallback>
        </mc:AlternateContent>
      </w:r>
      <w:r>
        <w:rPr>
          <w:noProof/>
        </w:rPr>
        <mc:AlternateContent>
          <mc:Choice Requires="wpi">
            <w:drawing>
              <wp:anchor distT="0" distB="0" distL="114300" distR="114300" simplePos="0" relativeHeight="251921408" behindDoc="0" locked="0" layoutInCell="1" allowOverlap="1" wp14:anchorId="31302946" wp14:editId="66B2211D">
                <wp:simplePos x="0" y="0"/>
                <wp:positionH relativeFrom="column">
                  <wp:posOffset>3149488</wp:posOffset>
                </wp:positionH>
                <wp:positionV relativeFrom="paragraph">
                  <wp:posOffset>2559941</wp:posOffset>
                </wp:positionV>
                <wp:extent cx="26640" cy="40320"/>
                <wp:effectExtent l="38100" t="38100" r="31115" b="36195"/>
                <wp:wrapNone/>
                <wp:docPr id="143070547" name="Freihand 143070547"/>
                <wp:cNvGraphicFramePr/>
                <a:graphic xmlns:a="http://schemas.openxmlformats.org/drawingml/2006/main">
                  <a:graphicData uri="http://schemas.microsoft.com/office/word/2010/wordprocessingInk">
                    <w14:contentPart bwMode="auto" r:id="rId38">
                      <w14:nvContentPartPr>
                        <w14:cNvContentPartPr/>
                      </w14:nvContentPartPr>
                      <w14:xfrm>
                        <a:off x="0" y="0"/>
                        <a:ext cx="26640" cy="40320"/>
                      </w14:xfrm>
                    </w14:contentPart>
                  </a:graphicData>
                </a:graphic>
              </wp:anchor>
            </w:drawing>
          </mc:Choice>
          <mc:Fallback>
            <w:pict>
              <v:shape w14:anchorId="292A915D" id="Freihand 143070547" o:spid="_x0000_s1026" type="#_x0000_t75" style="position:absolute;margin-left:247.65pt;margin-top:201.2pt;width:2.85pt;height:3.85pt;z-index:2519214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">
                <v:imagedata r:id="rId39" o:title=""/>
              </v:shape>
            </w:pict>
          </mc:Fallback>
        </mc:AlternateContent>
      </w:r>
      <w:r>
        <w:rPr>
          <w:noProof/>
        </w:rPr>
        <mc:AlternateContent>
          <mc:Choice Requires="wpi">
            <w:drawing>
              <wp:anchor distT="0" distB="0" distL="114300" distR="114300" simplePos="0" relativeHeight="251920384" behindDoc="0" locked="0" layoutInCell="1" allowOverlap="1" wp14:anchorId="0835391A" wp14:editId="07D1FE27">
                <wp:simplePos x="0" y="0"/>
                <wp:positionH relativeFrom="column">
                  <wp:posOffset>3180448</wp:posOffset>
                </wp:positionH>
                <wp:positionV relativeFrom="paragraph">
                  <wp:posOffset>2547341</wp:posOffset>
                </wp:positionV>
                <wp:extent cx="46440" cy="60840"/>
                <wp:effectExtent l="38100" t="38100" r="48895" b="34925"/>
                <wp:wrapNone/>
                <wp:docPr id="143070546" name="Freihand 143070546"/>
                <wp:cNvGraphicFramePr/>
                <a:graphic xmlns:a="http://schemas.openxmlformats.org/drawingml/2006/main">
                  <a:graphicData uri="http://schemas.microsoft.com/office/word/2010/wordprocessingInk">
                    <w14:contentPart bwMode="auto" r:id="rId40">
                      <w14:nvContentPartPr>
                        <w14:cNvContentPartPr/>
                      </w14:nvContentPartPr>
                      <w14:xfrm>
                        <a:off x="0" y="0"/>
                        <a:ext cx="46440" cy="60840"/>
                      </w14:xfrm>
                    </w14:contentPart>
                  </a:graphicData>
                </a:graphic>
              </wp:anchor>
            </w:drawing>
          </mc:Choice>
          <mc:Fallback>
            <w:pict>
              <v:shape w14:anchorId="6726455E" id="Freihand 143070546" o:spid="_x0000_s1026" type="#_x0000_t75" style="position:absolute;margin-left:250.1pt;margin-top:200.25pt;width:4.35pt;height:5.5pt;z-index:251920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">
                <v:imagedata r:id="rId41" o:title=""/>
              </v:shape>
            </w:pict>
          </mc:Fallback>
        </mc:AlternateContent>
      </w:r>
      <w:r w:rsidR="0007303B">
        <w:rPr>
          <w:noProof/>
        </w:rPr>
        <mc:AlternateContent>
          <mc:Choice Requires="wpi">
            <w:drawing>
              <wp:anchor distT="0" distB="0" distL="114300" distR="114300" simplePos="0" relativeHeight="251919360" behindDoc="0" locked="0" layoutInCell="1" allowOverlap="1" wp14:anchorId="6D8F8AF0" wp14:editId="45FCA748">
                <wp:simplePos x="0" y="0"/>
                <wp:positionH relativeFrom="column">
                  <wp:posOffset>4106648</wp:posOffset>
                </wp:positionH>
                <wp:positionV relativeFrom="paragraph">
                  <wp:posOffset>2526030</wp:posOffset>
                </wp:positionV>
                <wp:extent cx="36360" cy="24480"/>
                <wp:effectExtent l="38100" t="38100" r="40005" b="33020"/>
                <wp:wrapNone/>
                <wp:docPr id="143070545" name="Freihand 143070545"/>
                <wp:cNvGraphicFramePr/>
                <a:graphic xmlns:a="http://schemas.openxmlformats.org/drawingml/2006/main">
                  <a:graphicData uri="http://schemas.microsoft.com/office/word/2010/wordprocessingInk">
                    <w14:contentPart bwMode="auto" r:id="rId42">
                      <w14:nvContentPartPr>
                        <w14:cNvContentPartPr/>
                      </w14:nvContentPartPr>
                      <w14:xfrm>
                        <a:off x="0" y="0"/>
                        <a:ext cx="36360" cy="24480"/>
                      </w14:xfrm>
                    </w14:contentPart>
                  </a:graphicData>
                </a:graphic>
              </wp:anchor>
            </w:drawing>
          </mc:Choice>
          <mc:Fallback>
            <w:pict>
              <v:shape w14:anchorId="61A23F3E" id="Freihand 143070545" o:spid="_x0000_s1026" type="#_x0000_t75" style="position:absolute;margin-left:323pt;margin-top:198.55pt;width:3.55pt;height:2.65pt;z-index:251919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">
                <v:imagedata r:id="rId43" o:title=""/>
              </v:shape>
            </w:pict>
          </mc:Fallback>
        </mc:AlternateContent>
      </w:r>
      <w:r w:rsidR="0007303B">
        <w:rPr>
          <w:noProof/>
        </w:rPr>
        <mc:AlternateContent>
          <mc:Choice Requires="wpi">
            <w:drawing>
              <wp:anchor distT="0" distB="0" distL="114300" distR="114300" simplePos="0" relativeHeight="251918336" behindDoc="0" locked="0" layoutInCell="1" allowOverlap="1" wp14:anchorId="2F89D545" wp14:editId="7F213571">
                <wp:simplePos x="0" y="0"/>
                <wp:positionH relativeFrom="column">
                  <wp:posOffset>4153088</wp:posOffset>
                </wp:positionH>
                <wp:positionV relativeFrom="paragraph">
                  <wp:posOffset>2515230</wp:posOffset>
                </wp:positionV>
                <wp:extent cx="3960" cy="34560"/>
                <wp:effectExtent l="38100" t="38100" r="34290" b="41910"/>
                <wp:wrapNone/>
                <wp:docPr id="143070544" name="Freihand 143070544"/>
                <wp:cNvGraphicFramePr/>
                <a:graphic xmlns:a="http://schemas.openxmlformats.org/drawingml/2006/main">
                  <a:graphicData uri="http://schemas.microsoft.com/office/word/2010/wordprocessingInk">
                    <w14:contentPart bwMode="auto" r:id="rId44">
                      <w14:nvContentPartPr>
                        <w14:cNvContentPartPr/>
                      </w14:nvContentPartPr>
                      <w14:xfrm>
                        <a:off x="0" y="0"/>
                        <a:ext cx="3960" cy="34560"/>
                      </w14:xfrm>
                    </w14:contentPart>
                  </a:graphicData>
                </a:graphic>
              </wp:anchor>
            </w:drawing>
          </mc:Choice>
          <mc:Fallback>
            <w:pict>
              <v:shape w14:anchorId="0B938C38" id="Freihand 143070544" o:spid="_x0000_s1026" type="#_x0000_t75" style="position:absolute;margin-left:326.65pt;margin-top:197.7pt;width:1pt;height:3.4pt;z-index:251918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">
                <v:imagedata r:id="rId45" o:title=""/>
              </v:shape>
            </w:pict>
          </mc:Fallback>
        </mc:AlternateContent>
      </w:r>
      <w:r w:rsidR="0007303B">
        <w:rPr>
          <w:noProof/>
        </w:rPr>
        <mc:AlternateContent>
          <mc:Choice Requires="wpi">
            <w:drawing>
              <wp:anchor distT="0" distB="0" distL="114300" distR="114300" simplePos="0" relativeHeight="251917312" behindDoc="0" locked="0" layoutInCell="1" allowOverlap="1" wp14:anchorId="11DB0D66" wp14:editId="64C189B6">
                <wp:simplePos x="0" y="0"/>
                <wp:positionH relativeFrom="column">
                  <wp:posOffset>4106545</wp:posOffset>
                </wp:positionH>
                <wp:positionV relativeFrom="paragraph">
                  <wp:posOffset>2513330</wp:posOffset>
                </wp:positionV>
                <wp:extent cx="46355" cy="39370"/>
                <wp:effectExtent l="38100" t="38100" r="48895" b="36830"/>
                <wp:wrapNone/>
                <wp:docPr id="143070543" name="Freihand 143070543"/>
                <wp:cNvGraphicFramePr/>
                <a:graphic xmlns:a="http://schemas.openxmlformats.org/drawingml/2006/main">
                  <a:graphicData uri="http://schemas.microsoft.com/office/word/2010/wordprocessingInk">
                    <w14:contentPart bwMode="auto" r:id="rId46">
                      <w14:nvContentPartPr>
                        <w14:cNvContentPartPr/>
                      </w14:nvContentPartPr>
                      <w14:xfrm>
                        <a:off x="0" y="0"/>
                        <a:ext cx="46355" cy="39370"/>
                      </w14:xfrm>
                    </w14:contentPart>
                  </a:graphicData>
                </a:graphic>
              </wp:anchor>
            </w:drawing>
          </mc:Choice>
          <mc:Fallback>
            <w:pict>
              <v:shape w14:anchorId="7CCC9689" id="Freihand 143070543" o:spid="_x0000_s1026" type="#_x0000_t75" style="position:absolute;margin-left:323pt;margin-top:197.55pt;width:4.3pt;height:3.8pt;z-index:251917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">
                <v:imagedata r:id="rId47" o:title=""/>
              </v:shape>
            </w:pict>
          </mc:Fallback>
        </mc:AlternateContent>
      </w:r>
      <w:r w:rsidR="0007303B">
        <w:rPr>
          <w:noProof/>
        </w:rPr>
        <mc:AlternateContent>
          <mc:Choice Requires="wpi">
            <w:drawing>
              <wp:anchor distT="0" distB="0" distL="114300" distR="114300" simplePos="0" relativeHeight="251912192" behindDoc="0" locked="0" layoutInCell="1" allowOverlap="1" wp14:anchorId="7C469E25" wp14:editId="52C724A3">
                <wp:simplePos x="0" y="0"/>
                <wp:positionH relativeFrom="column">
                  <wp:posOffset>3177488</wp:posOffset>
                </wp:positionH>
                <wp:positionV relativeFrom="paragraph">
                  <wp:posOffset>1679257</wp:posOffset>
                </wp:positionV>
                <wp:extent cx="45360" cy="101160"/>
                <wp:effectExtent l="38100" t="38100" r="31115" b="32385"/>
                <wp:wrapNone/>
                <wp:docPr id="143070538" name="Freihand 143070538"/>
                <wp:cNvGraphicFramePr/>
                <a:graphic xmlns:a="http://schemas.openxmlformats.org/drawingml/2006/main">
                  <a:graphicData uri="http://schemas.microsoft.com/office/word/2010/wordprocessingInk">
                    <w14:contentPart bwMode="auto" r:id="rId48">
                      <w14:nvContentPartPr>
                        <w14:cNvContentPartPr/>
                      </w14:nvContentPartPr>
                      <w14:xfrm>
                        <a:off x="0" y="0"/>
                        <a:ext cx="45360" cy="101160"/>
                      </w14:xfrm>
                    </w14:contentPart>
                  </a:graphicData>
                </a:graphic>
              </wp:anchor>
            </w:drawing>
          </mc:Choice>
          <mc:Fallback>
            <w:pict>
              <v:shape w14:anchorId="6FCCF0D2" id="Freihand 143070538" o:spid="_x0000_s1026" type="#_x0000_t75" style="position:absolute;margin-left:249.85pt;margin-top:131.85pt;width:4.25pt;height:8.65pt;z-index:2519121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">
                <v:imagedata r:id="rId49" o:title=""/>
              </v:shape>
            </w:pict>
          </mc:Fallback>
        </mc:AlternateContent>
      </w:r>
      <w:r w:rsidR="0007303B">
        <w:rPr>
          <w:noProof/>
        </w:rPr>
        <mc:AlternateContent>
          <mc:Choice Requires="wpi">
            <w:drawing>
              <wp:anchor distT="0" distB="0" distL="114300" distR="114300" simplePos="0" relativeHeight="251911168" behindDoc="0" locked="0" layoutInCell="1" allowOverlap="1" wp14:anchorId="16C39D9C" wp14:editId="4A26B3AA">
                <wp:simplePos x="0" y="0"/>
                <wp:positionH relativeFrom="column">
                  <wp:posOffset>3184328</wp:posOffset>
                </wp:positionH>
                <wp:positionV relativeFrom="paragraph">
                  <wp:posOffset>1657657</wp:posOffset>
                </wp:positionV>
                <wp:extent cx="45720" cy="109800"/>
                <wp:effectExtent l="38100" t="38100" r="30480" b="43180"/>
                <wp:wrapNone/>
                <wp:docPr id="143070537" name="Freihand 143070537"/>
                <wp:cNvGraphicFramePr/>
                <a:graphic xmlns:a="http://schemas.openxmlformats.org/drawingml/2006/main">
                  <a:graphicData uri="http://schemas.microsoft.com/office/word/2010/wordprocessingInk">
                    <w14:contentPart bwMode="auto" r:id="rId50">
                      <w14:nvContentPartPr>
                        <w14:cNvContentPartPr/>
                      </w14:nvContentPartPr>
                      <w14:xfrm>
                        <a:off x="0" y="0"/>
                        <a:ext cx="45720" cy="109800"/>
                      </w14:xfrm>
                    </w14:contentPart>
                  </a:graphicData>
                </a:graphic>
              </wp:anchor>
            </w:drawing>
          </mc:Choice>
          <mc:Fallback>
            <w:pict>
              <v:shape w14:anchorId="7EE2B50C" id="Freihand 143070537" o:spid="_x0000_s1026" type="#_x0000_t75" style="position:absolute;margin-left:250.4pt;margin-top:130.15pt;width:4.3pt;height:9.4pt;z-index:2519111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">
                <v:imagedata r:id="rId51" o:title=""/>
              </v:shape>
            </w:pict>
          </mc:Fallback>
        </mc:AlternateContent>
      </w:r>
      <w:r w:rsidR="0007303B">
        <w:rPr>
          <w:noProof/>
        </w:rPr>
        <mc:AlternateContent>
          <mc:Choice Requires="wpi">
            <w:drawing>
              <wp:anchor distT="0" distB="0" distL="114300" distR="114300" simplePos="0" relativeHeight="251910144" behindDoc="0" locked="0" layoutInCell="1" allowOverlap="1" wp14:anchorId="14D92708" wp14:editId="0D64AC37">
                <wp:simplePos x="0" y="0"/>
                <wp:positionH relativeFrom="column">
                  <wp:posOffset>3178568</wp:posOffset>
                </wp:positionH>
                <wp:positionV relativeFrom="paragraph">
                  <wp:posOffset>1825417</wp:posOffset>
                </wp:positionV>
                <wp:extent cx="26640" cy="63000"/>
                <wp:effectExtent l="38100" t="38100" r="31115" b="32385"/>
                <wp:wrapNone/>
                <wp:docPr id="143070536" name="Freihand 143070536"/>
                <wp:cNvGraphicFramePr/>
                <a:graphic xmlns:a="http://schemas.openxmlformats.org/drawingml/2006/main">
                  <a:graphicData uri="http://schemas.microsoft.com/office/word/2010/wordprocessingInk">
                    <w14:contentPart bwMode="auto" r:id="rId52">
                      <w14:nvContentPartPr>
                        <w14:cNvContentPartPr/>
                      </w14:nvContentPartPr>
                      <w14:xfrm>
                        <a:off x="0" y="0"/>
                        <a:ext cx="26640" cy="63000"/>
                      </w14:xfrm>
                    </w14:contentPart>
                  </a:graphicData>
                </a:graphic>
              </wp:anchor>
            </w:drawing>
          </mc:Choice>
          <mc:Fallback>
            <w:pict>
              <v:shape w14:anchorId="42798E9A" id="Freihand 143070536" o:spid="_x0000_s1026" type="#_x0000_t75" style="position:absolute;margin-left:249.95pt;margin-top:143.4pt;width:2.85pt;height:5.65pt;z-index:2519101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">
                <v:imagedata r:id="rId53" o:title=""/>
              </v:shape>
            </w:pict>
          </mc:Fallback>
        </mc:AlternateContent>
      </w:r>
      <w:r w:rsidR="0007303B">
        <w:rPr>
          <w:noProof/>
        </w:rPr>
        <mc:AlternateContent>
          <mc:Choice Requires="wpi">
            <w:drawing>
              <wp:anchor distT="0" distB="0" distL="114300" distR="114300" simplePos="0" relativeHeight="251909120" behindDoc="0" locked="0" layoutInCell="1" allowOverlap="1" wp14:anchorId="448BC404" wp14:editId="7DFC0E54">
                <wp:simplePos x="0" y="0"/>
                <wp:positionH relativeFrom="column">
                  <wp:posOffset>3209888</wp:posOffset>
                </wp:positionH>
                <wp:positionV relativeFrom="paragraph">
                  <wp:posOffset>1566937</wp:posOffset>
                </wp:positionV>
                <wp:extent cx="11160" cy="71640"/>
                <wp:effectExtent l="38100" t="38100" r="46355" b="43180"/>
                <wp:wrapNone/>
                <wp:docPr id="143070535" name="Freihand 143070535"/>
                <wp:cNvGraphicFramePr/>
                <a:graphic xmlns:a="http://schemas.openxmlformats.org/drawingml/2006/main">
                  <a:graphicData uri="http://schemas.microsoft.com/office/word/2010/wordprocessingInk">
                    <w14:contentPart bwMode="auto" r:id="rId54">
                      <w14:nvContentPartPr>
                        <w14:cNvContentPartPr/>
                      </w14:nvContentPartPr>
                      <w14:xfrm>
                        <a:off x="0" y="0"/>
                        <a:ext cx="11160" cy="71640"/>
                      </w14:xfrm>
                    </w14:contentPart>
                  </a:graphicData>
                </a:graphic>
              </wp:anchor>
            </w:drawing>
          </mc:Choice>
          <mc:Fallback>
            <w:pict>
              <v:shape w14:anchorId="7858067F" id="Freihand 143070535" o:spid="_x0000_s1026" type="#_x0000_t75" style="position:absolute;margin-left:252.4pt;margin-top:123.05pt;width:1.6pt;height:6.35pt;z-index:2519091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">
                <v:imagedata r:id="rId55" o:title=""/>
              </v:shape>
            </w:pict>
          </mc:Fallback>
        </mc:AlternateContent>
      </w:r>
      <w:r w:rsidR="0007303B">
        <w:rPr>
          <w:noProof/>
        </w:rPr>
        <mc:AlternateContent>
          <mc:Choice Requires="wpi">
            <w:drawing>
              <wp:anchor distT="0" distB="0" distL="114300" distR="114300" simplePos="0" relativeHeight="251908096" behindDoc="0" locked="0" layoutInCell="1" allowOverlap="1" wp14:anchorId="31112C09" wp14:editId="5D5A3FCF">
                <wp:simplePos x="0" y="0"/>
                <wp:positionH relativeFrom="column">
                  <wp:posOffset>3259928</wp:posOffset>
                </wp:positionH>
                <wp:positionV relativeFrom="paragraph">
                  <wp:posOffset>1404611</wp:posOffset>
                </wp:positionV>
                <wp:extent cx="78480" cy="12960"/>
                <wp:effectExtent l="38100" t="38100" r="36195" b="44450"/>
                <wp:wrapNone/>
                <wp:docPr id="143070534" name="Freihand 143070534"/>
                <wp:cNvGraphicFramePr/>
                <a:graphic xmlns:a="http://schemas.openxmlformats.org/drawingml/2006/main">
                  <a:graphicData uri="http://schemas.microsoft.com/office/word/2010/wordprocessingInk">
                    <w14:contentPart bwMode="auto" r:id="rId56">
                      <w14:nvContentPartPr>
                        <w14:cNvContentPartPr/>
                      </w14:nvContentPartPr>
                      <w14:xfrm>
                        <a:off x="0" y="0"/>
                        <a:ext cx="78480" cy="12960"/>
                      </w14:xfrm>
                    </w14:contentPart>
                  </a:graphicData>
                </a:graphic>
              </wp:anchor>
            </w:drawing>
          </mc:Choice>
          <mc:Fallback>
            <w:pict>
              <v:shape w14:anchorId="4D7492EE" id="Freihand 143070534" o:spid="_x0000_s1026" type="#_x0000_t75" style="position:absolute;margin-left:256.35pt;margin-top:110.25pt;width:6.9pt;height:1.7pt;z-index:2519080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">
                <v:imagedata r:id="rId57" o:title=""/>
              </v:shape>
            </w:pict>
          </mc:Fallback>
        </mc:AlternateContent>
      </w:r>
      <w:r w:rsidR="0007303B">
        <w:rPr>
          <w:noProof/>
        </w:rPr>
        <mc:AlternateContent>
          <mc:Choice Requires="wpi">
            <w:drawing>
              <wp:anchor distT="0" distB="0" distL="114300" distR="114300" simplePos="0" relativeHeight="251907072" behindDoc="0" locked="0" layoutInCell="1" allowOverlap="1" wp14:anchorId="618616EA" wp14:editId="4B489EB2">
                <wp:simplePos x="0" y="0"/>
                <wp:positionH relativeFrom="column">
                  <wp:posOffset>3250928</wp:posOffset>
                </wp:positionH>
                <wp:positionV relativeFrom="paragraph">
                  <wp:posOffset>1399211</wp:posOffset>
                </wp:positionV>
                <wp:extent cx="78480" cy="22320"/>
                <wp:effectExtent l="38100" t="38100" r="36195" b="34925"/>
                <wp:wrapNone/>
                <wp:docPr id="143070533" name="Freihand 143070533"/>
                <wp:cNvGraphicFramePr/>
                <a:graphic xmlns:a="http://schemas.openxmlformats.org/drawingml/2006/main">
                  <a:graphicData uri="http://schemas.microsoft.com/office/word/2010/wordprocessingInk">
                    <w14:contentPart bwMode="auto" r:id="rId58">
                      <w14:nvContentPartPr>
                        <w14:cNvContentPartPr/>
                      </w14:nvContentPartPr>
                      <w14:xfrm>
                        <a:off x="0" y="0"/>
                        <a:ext cx="78480" cy="22320"/>
                      </w14:xfrm>
                    </w14:contentPart>
                  </a:graphicData>
                </a:graphic>
              </wp:anchor>
            </w:drawing>
          </mc:Choice>
          <mc:Fallback>
            <w:pict>
              <v:shape w14:anchorId="77CC091B" id="Freihand 143070533" o:spid="_x0000_s1026" type="#_x0000_t75" style="position:absolute;margin-left:255.65pt;margin-top:109.8pt;width:6.9pt;height:2.45pt;z-index:2519070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">
                <v:imagedata r:id="rId59" o:title=""/>
              </v:shape>
            </w:pict>
          </mc:Fallback>
        </mc:AlternateContent>
      </w:r>
      <w:r w:rsidR="0007303B">
        <w:rPr>
          <w:noProof/>
        </w:rPr>
        <mc:AlternateContent>
          <mc:Choice Requires="wpi">
            <w:drawing>
              <wp:anchor distT="0" distB="0" distL="114300" distR="114300" simplePos="0" relativeHeight="251906048" behindDoc="0" locked="0" layoutInCell="1" allowOverlap="1" wp14:anchorId="15B4D48D" wp14:editId="129A60E8">
                <wp:simplePos x="0" y="0"/>
                <wp:positionH relativeFrom="column">
                  <wp:posOffset>3259928</wp:posOffset>
                </wp:positionH>
                <wp:positionV relativeFrom="paragraph">
                  <wp:posOffset>1392371</wp:posOffset>
                </wp:positionV>
                <wp:extent cx="10080" cy="1080"/>
                <wp:effectExtent l="38100" t="38100" r="47625" b="37465"/>
                <wp:wrapNone/>
                <wp:docPr id="143070532" name="Freihand 143070532"/>
                <wp:cNvGraphicFramePr/>
                <a:graphic xmlns:a="http://schemas.openxmlformats.org/drawingml/2006/main">
                  <a:graphicData uri="http://schemas.microsoft.com/office/word/2010/wordprocessingInk">
                    <w14:contentPart bwMode="auto" r:id="rId60">
                      <w14:nvContentPartPr>
                        <w14:cNvContentPartPr/>
                      </w14:nvContentPartPr>
                      <w14:xfrm>
                        <a:off x="0" y="0"/>
                        <a:ext cx="10080" cy="1080"/>
                      </w14:xfrm>
                    </w14:contentPart>
                  </a:graphicData>
                </a:graphic>
              </wp:anchor>
            </w:drawing>
          </mc:Choice>
          <mc:Fallback>
            <w:pict>
              <v:shape w14:anchorId="0C23BB6B" id="Freihand 143070532" o:spid="_x0000_s1026" type="#_x0000_t75" style="position:absolute;margin-left:256.35pt;margin-top:109.3pt;width:1.5pt;height:.8pt;z-index:251906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">
                <v:imagedata r:id="rId61" o:title=""/>
              </v:shape>
            </w:pict>
          </mc:Fallback>
        </mc:AlternateContent>
      </w:r>
      <w:r w:rsidR="0007303B">
        <w:rPr>
          <w:noProof/>
        </w:rPr>
        <mc:AlternateContent>
          <mc:Choice Requires="wpi">
            <w:drawing>
              <wp:anchor distT="0" distB="0" distL="114300" distR="114300" simplePos="0" relativeHeight="251905024" behindDoc="0" locked="0" layoutInCell="1" allowOverlap="1" wp14:anchorId="79A121E5" wp14:editId="09E3EA26">
                <wp:simplePos x="0" y="0"/>
                <wp:positionH relativeFrom="column">
                  <wp:posOffset>3332480</wp:posOffset>
                </wp:positionH>
                <wp:positionV relativeFrom="paragraph">
                  <wp:posOffset>1411605</wp:posOffset>
                </wp:positionV>
                <wp:extent cx="18060" cy="42545"/>
                <wp:effectExtent l="38100" t="38100" r="39370" b="33655"/>
                <wp:wrapNone/>
                <wp:docPr id="143070531" name="Freihand 143070531"/>
                <wp:cNvGraphicFramePr/>
                <a:graphic xmlns:a="http://schemas.openxmlformats.org/drawingml/2006/main">
                  <a:graphicData uri="http://schemas.microsoft.com/office/word/2010/wordprocessingInk">
                    <w14:contentPart bwMode="auto" r:id="rId62">
                      <w14:nvContentPartPr>
                        <w14:cNvContentPartPr/>
                      </w14:nvContentPartPr>
                      <w14:xfrm>
                        <a:off x="0" y="0"/>
                        <a:ext cx="18060" cy="42545"/>
                      </w14:xfrm>
                    </w14:contentPart>
                  </a:graphicData>
                </a:graphic>
              </wp:anchor>
            </w:drawing>
          </mc:Choice>
          <mc:Fallback>
            <w:pict>
              <v:shape w14:anchorId="0E1886B3" id="Freihand 143070531" o:spid="_x0000_s1026" type="#_x0000_t75" style="position:absolute;margin-left:262.05pt;margin-top:110.8pt;width:2.1pt;height:4.05pt;z-index:2519050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">
                <v:imagedata r:id="rId63" o:title=""/>
              </v:shape>
            </w:pict>
          </mc:Fallback>
        </mc:AlternateContent>
      </w:r>
      <w:r w:rsidR="0007303B">
        <w:rPr>
          <w:noProof/>
        </w:rPr>
        <mc:AlternateContent>
          <mc:Choice Requires="wpi">
            <w:drawing>
              <wp:anchor distT="0" distB="0" distL="114300" distR="114300" simplePos="0" relativeHeight="251901952" behindDoc="0" locked="0" layoutInCell="1" allowOverlap="1" wp14:anchorId="0A211F4A" wp14:editId="3554F864">
                <wp:simplePos x="0" y="0"/>
                <wp:positionH relativeFrom="column">
                  <wp:posOffset>3311768</wp:posOffset>
                </wp:positionH>
                <wp:positionV relativeFrom="paragraph">
                  <wp:posOffset>1289051</wp:posOffset>
                </wp:positionV>
                <wp:extent cx="60840" cy="9360"/>
                <wp:effectExtent l="38100" t="38100" r="34925" b="48260"/>
                <wp:wrapNone/>
                <wp:docPr id="143070528" name="Freihand 143070528"/>
                <wp:cNvGraphicFramePr/>
                <a:graphic xmlns:a="http://schemas.openxmlformats.org/drawingml/2006/main">
                  <a:graphicData uri="http://schemas.microsoft.com/office/word/2010/wordprocessingInk">
                    <w14:contentPart bwMode="auto" r:id="rId64">
                      <w14:nvContentPartPr>
                        <w14:cNvContentPartPr/>
                      </w14:nvContentPartPr>
                      <w14:xfrm>
                        <a:off x="0" y="0"/>
                        <a:ext cx="60840" cy="9360"/>
                      </w14:xfrm>
                    </w14:contentPart>
                  </a:graphicData>
                </a:graphic>
              </wp:anchor>
            </w:drawing>
          </mc:Choice>
          <mc:Fallback>
            <w:pict>
              <v:shape w14:anchorId="0289BEBB" id="Freihand 143070528" o:spid="_x0000_s1026" type="#_x0000_t75" style="position:absolute;margin-left:260.4pt;margin-top:101.15pt;width:5.5pt;height:1.45pt;z-index:2519019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">
                <v:imagedata r:id="rId65" o:title=""/>
              </v:shape>
            </w:pict>
          </mc:Fallback>
        </mc:AlternateContent>
      </w:r>
      <w:r w:rsidR="0007303B">
        <w:rPr>
          <w:noProof/>
        </w:rPr>
        <mc:AlternateContent>
          <mc:Choice Requires="wpi">
            <w:drawing>
              <wp:anchor distT="0" distB="0" distL="114300" distR="114300" simplePos="0" relativeHeight="251900928" behindDoc="0" locked="0" layoutInCell="1" allowOverlap="1" wp14:anchorId="245E35BA" wp14:editId="6CA35076">
                <wp:simplePos x="0" y="0"/>
                <wp:positionH relativeFrom="column">
                  <wp:posOffset>3220085</wp:posOffset>
                </wp:positionH>
                <wp:positionV relativeFrom="paragraph">
                  <wp:posOffset>1290955</wp:posOffset>
                </wp:positionV>
                <wp:extent cx="131505" cy="65405"/>
                <wp:effectExtent l="38100" t="38100" r="40005" b="48895"/>
                <wp:wrapNone/>
                <wp:docPr id="143070527" name="Freihand 143070527"/>
                <wp:cNvGraphicFramePr/>
                <a:graphic xmlns:a="http://schemas.openxmlformats.org/drawingml/2006/main">
                  <a:graphicData uri="http://schemas.microsoft.com/office/word/2010/wordprocessingInk">
                    <w14:contentPart bwMode="auto" r:id="rId66">
                      <w14:nvContentPartPr>
                        <w14:cNvContentPartPr/>
                      </w14:nvContentPartPr>
                      <w14:xfrm>
                        <a:off x="0" y="0"/>
                        <a:ext cx="131505" cy="65405"/>
                      </w14:xfrm>
                    </w14:contentPart>
                  </a:graphicData>
                </a:graphic>
              </wp:anchor>
            </w:drawing>
          </mc:Choice>
          <mc:Fallback>
            <w:pict>
              <v:shape w14:anchorId="5BFC7612" id="Freihand 143070527" o:spid="_x0000_s1026" type="#_x0000_t75" style="position:absolute;margin-left:253.2pt;margin-top:101.3pt;width:11.05pt;height:5.85pt;z-index:2519009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">
                <v:imagedata r:id="rId67" o:title=""/>
              </v:shape>
            </w:pict>
          </mc:Fallback>
        </mc:AlternateContent>
      </w:r>
      <w:r w:rsidR="0007303B">
        <w:rPr>
          <w:noProof/>
        </w:rPr>
        <mc:AlternateContent>
          <mc:Choice Requires="wpi">
            <w:drawing>
              <wp:anchor distT="0" distB="0" distL="114300" distR="114300" simplePos="0" relativeHeight="251893760" behindDoc="0" locked="0" layoutInCell="1" allowOverlap="1" wp14:anchorId="0C4A2B73" wp14:editId="5978953D">
                <wp:simplePos x="0" y="0"/>
                <wp:positionH relativeFrom="column">
                  <wp:posOffset>3214928</wp:posOffset>
                </wp:positionH>
                <wp:positionV relativeFrom="paragraph">
                  <wp:posOffset>1249811</wp:posOffset>
                </wp:positionV>
                <wp:extent cx="29160" cy="51480"/>
                <wp:effectExtent l="38100" t="38100" r="47625" b="43815"/>
                <wp:wrapNone/>
                <wp:docPr id="143070520" name="Freihand 143070520"/>
                <wp:cNvGraphicFramePr/>
                <a:graphic xmlns:a="http://schemas.openxmlformats.org/drawingml/2006/main">
                  <a:graphicData uri="http://schemas.microsoft.com/office/word/2010/wordprocessingInk">
                    <w14:contentPart bwMode="auto" r:id="rId68">
                      <w14:nvContentPartPr>
                        <w14:cNvContentPartPr/>
                      </w14:nvContentPartPr>
                      <w14:xfrm>
                        <a:off x="0" y="0"/>
                        <a:ext cx="29160" cy="51480"/>
                      </w14:xfrm>
                    </w14:contentPart>
                  </a:graphicData>
                </a:graphic>
              </wp:anchor>
            </w:drawing>
          </mc:Choice>
          <mc:Fallback>
            <w:pict>
              <v:shape w14:anchorId="3FC93FB8" id="Freihand 143070520" o:spid="_x0000_s1026" type="#_x0000_t75" style="position:absolute;margin-left:252.8pt;margin-top:98.05pt;width:3.05pt;height:4.75pt;z-index:2518937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">
                <v:imagedata r:id="rId69" o:title=""/>
              </v:shape>
            </w:pict>
          </mc:Fallback>
        </mc:AlternateContent>
      </w:r>
      <w:r w:rsidR="0007303B">
        <w:rPr>
          <w:noProof/>
        </w:rPr>
        <mc:AlternateContent>
          <mc:Choice Requires="wpi">
            <w:drawing>
              <wp:anchor distT="0" distB="0" distL="114300" distR="114300" simplePos="0" relativeHeight="251892736" behindDoc="0" locked="0" layoutInCell="1" allowOverlap="1" wp14:anchorId="0DFE122E" wp14:editId="4CD4C6F6">
                <wp:simplePos x="0" y="0"/>
                <wp:positionH relativeFrom="column">
                  <wp:posOffset>3256328</wp:posOffset>
                </wp:positionH>
                <wp:positionV relativeFrom="paragraph">
                  <wp:posOffset>1130291</wp:posOffset>
                </wp:positionV>
                <wp:extent cx="3960" cy="82080"/>
                <wp:effectExtent l="38100" t="38100" r="34290" b="32385"/>
                <wp:wrapNone/>
                <wp:docPr id="143070519" name="Freihand 143070519"/>
                <wp:cNvGraphicFramePr/>
                <a:graphic xmlns:a="http://schemas.openxmlformats.org/drawingml/2006/main">
                  <a:graphicData uri="http://schemas.microsoft.com/office/word/2010/wordprocessingInk">
                    <w14:contentPart bwMode="auto" r:id="rId70">
                      <w14:nvContentPartPr>
                        <w14:cNvContentPartPr/>
                      </w14:nvContentPartPr>
                      <w14:xfrm>
                        <a:off x="0" y="0"/>
                        <a:ext cx="3960" cy="82080"/>
                      </w14:xfrm>
                    </w14:contentPart>
                  </a:graphicData>
                </a:graphic>
              </wp:anchor>
            </w:drawing>
          </mc:Choice>
          <mc:Fallback>
            <w:pict>
              <v:shape w14:anchorId="3B28634E" id="Freihand 143070519" o:spid="_x0000_s1026" type="#_x0000_t75" style="position:absolute;margin-left:256.05pt;margin-top:88.65pt;width:1pt;height:7.15pt;z-index:251892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">
                <v:imagedata r:id="rId71" o:title=""/>
              </v:shape>
            </w:pict>
          </mc:Fallback>
        </mc:AlternateContent>
      </w:r>
      <w:r w:rsidR="0007303B">
        <w:rPr>
          <w:noProof/>
        </w:rPr>
        <mc:AlternateContent>
          <mc:Choice Requires="wpi">
            <w:drawing>
              <wp:anchor distT="0" distB="0" distL="114300" distR="114300" simplePos="0" relativeHeight="251891712" behindDoc="0" locked="0" layoutInCell="1" allowOverlap="1" wp14:anchorId="4776FCC2" wp14:editId="390FED9D">
                <wp:simplePos x="0" y="0"/>
                <wp:positionH relativeFrom="column">
                  <wp:posOffset>3216910</wp:posOffset>
                </wp:positionH>
                <wp:positionV relativeFrom="paragraph">
                  <wp:posOffset>1190625</wp:posOffset>
                </wp:positionV>
                <wp:extent cx="48820" cy="127635"/>
                <wp:effectExtent l="38100" t="38100" r="46990" b="43815"/>
                <wp:wrapNone/>
                <wp:docPr id="143070518" name="Freihand 143070518"/>
                <wp:cNvGraphicFramePr/>
                <a:graphic xmlns:a="http://schemas.openxmlformats.org/drawingml/2006/main">
                  <a:graphicData uri="http://schemas.microsoft.com/office/word/2010/wordprocessingInk">
                    <w14:contentPart bwMode="auto" r:id="rId72">
                      <w14:nvContentPartPr>
                        <w14:cNvContentPartPr/>
                      </w14:nvContentPartPr>
                      <w14:xfrm>
                        <a:off x="0" y="0"/>
                        <a:ext cx="48820" cy="127635"/>
                      </w14:xfrm>
                    </w14:contentPart>
                  </a:graphicData>
                </a:graphic>
              </wp:anchor>
            </w:drawing>
          </mc:Choice>
          <mc:Fallback>
            <w:pict>
              <v:shape w14:anchorId="39FF45FD" id="Freihand 143070518" o:spid="_x0000_s1026" type="#_x0000_t75" style="position:absolute;margin-left:252.95pt;margin-top:93.4pt;width:4.55pt;height:10.75pt;z-index:251891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">
                <v:imagedata r:id="rId73" o:title=""/>
              </v:shape>
            </w:pict>
          </mc:Fallback>
        </mc:AlternateContent>
      </w:r>
      <w:r w:rsidR="0007303B">
        <w:rPr>
          <w:noProof/>
        </w:rPr>
        <mc:AlternateContent>
          <mc:Choice Requires="wpi">
            <w:drawing>
              <wp:anchor distT="0" distB="0" distL="114300" distR="114300" simplePos="0" relativeHeight="251886592" behindDoc="0" locked="0" layoutInCell="1" allowOverlap="1" wp14:anchorId="7D8D4F6D" wp14:editId="70970CE2">
                <wp:simplePos x="0" y="0"/>
                <wp:positionH relativeFrom="column">
                  <wp:posOffset>3217808</wp:posOffset>
                </wp:positionH>
                <wp:positionV relativeFrom="paragraph">
                  <wp:posOffset>1262051</wp:posOffset>
                </wp:positionV>
                <wp:extent cx="21600" cy="43560"/>
                <wp:effectExtent l="38100" t="38100" r="35560" b="33020"/>
                <wp:wrapNone/>
                <wp:docPr id="143070513" name="Freihand 143070513"/>
                <wp:cNvGraphicFramePr/>
                <a:graphic xmlns:a="http://schemas.openxmlformats.org/drawingml/2006/main">
                  <a:graphicData uri="http://schemas.microsoft.com/office/word/2010/wordprocessingInk">
                    <w14:contentPart bwMode="auto" r:id="rId74">
                      <w14:nvContentPartPr>
                        <w14:cNvContentPartPr/>
                      </w14:nvContentPartPr>
                      <w14:xfrm>
                        <a:off x="0" y="0"/>
                        <a:ext cx="21600" cy="43560"/>
                      </w14:xfrm>
                    </w14:contentPart>
                  </a:graphicData>
                </a:graphic>
              </wp:anchor>
            </w:drawing>
          </mc:Choice>
          <mc:Fallback>
            <w:pict>
              <v:shape w14:anchorId="34EF6B4F" id="Freihand 143070513" o:spid="_x0000_s1026" type="#_x0000_t75" style="position:absolute;margin-left:253pt;margin-top:99pt;width:2.4pt;height:4.15pt;z-index:2518865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">
                <v:imagedata r:id="rId75" o:title=""/>
              </v:shape>
            </w:pict>
          </mc:Fallback>
        </mc:AlternateContent>
      </w:r>
      <w:r w:rsidR="0007303B">
        <w:rPr>
          <w:noProof/>
        </w:rPr>
        <mc:AlternateContent>
          <mc:Choice Requires="wpi">
            <w:drawing>
              <wp:anchor distT="0" distB="0" distL="114300" distR="114300" simplePos="0" relativeHeight="251885568" behindDoc="0" locked="0" layoutInCell="1" allowOverlap="1" wp14:anchorId="02D2194D" wp14:editId="7327E1C2">
                <wp:simplePos x="0" y="0"/>
                <wp:positionH relativeFrom="column">
                  <wp:posOffset>3249295</wp:posOffset>
                </wp:positionH>
                <wp:positionV relativeFrom="paragraph">
                  <wp:posOffset>1106805</wp:posOffset>
                </wp:positionV>
                <wp:extent cx="13335" cy="67945"/>
                <wp:effectExtent l="38100" t="38100" r="43815" b="46355"/>
                <wp:wrapNone/>
                <wp:docPr id="143070512" name="Freihand 143070512"/>
                <wp:cNvGraphicFramePr/>
                <a:graphic xmlns:a="http://schemas.openxmlformats.org/drawingml/2006/main">
                  <a:graphicData uri="http://schemas.microsoft.com/office/word/2010/wordprocessingInk">
                    <w14:contentPart bwMode="auto" r:id="rId76">
                      <w14:nvContentPartPr>
                        <w14:cNvContentPartPr/>
                      </w14:nvContentPartPr>
                      <w14:xfrm>
                        <a:off x="0" y="0"/>
                        <a:ext cx="13335" cy="67945"/>
                      </w14:xfrm>
                    </w14:contentPart>
                  </a:graphicData>
                </a:graphic>
              </wp:anchor>
            </w:drawing>
          </mc:Choice>
          <mc:Fallback>
            <w:pict>
              <v:shape w14:anchorId="2AAFA660" id="Freihand 143070512" o:spid="_x0000_s1026" type="#_x0000_t75" style="position:absolute;margin-left:255.5pt;margin-top:86.8pt;width:1.75pt;height:6.05pt;z-index:2518855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">
                <v:imagedata r:id="rId77" o:title=""/>
              </v:shape>
            </w:pict>
          </mc:Fallback>
        </mc:AlternateContent>
      </w:r>
      <w:r w:rsidR="0007303B">
        <w:rPr>
          <w:noProof/>
        </w:rPr>
        <mc:AlternateContent>
          <mc:Choice Requires="wpi">
            <w:drawing>
              <wp:anchor distT="0" distB="0" distL="114300" distR="114300" simplePos="0" relativeHeight="251882496" behindDoc="0" locked="0" layoutInCell="1" allowOverlap="1" wp14:anchorId="1EF0CEF0" wp14:editId="46C61CD7">
                <wp:simplePos x="0" y="0"/>
                <wp:positionH relativeFrom="column">
                  <wp:posOffset>3276128</wp:posOffset>
                </wp:positionH>
                <wp:positionV relativeFrom="paragraph">
                  <wp:posOffset>1063691</wp:posOffset>
                </wp:positionV>
                <wp:extent cx="49320" cy="24120"/>
                <wp:effectExtent l="38100" t="38100" r="46355" b="33655"/>
                <wp:wrapNone/>
                <wp:docPr id="143070509" name="Freihand 143070509"/>
                <wp:cNvGraphicFramePr/>
                <a:graphic xmlns:a="http://schemas.openxmlformats.org/drawingml/2006/main">
                  <a:graphicData uri="http://schemas.microsoft.com/office/word/2010/wordprocessingInk">
                    <w14:contentPart bwMode="auto" r:id="rId78">
                      <w14:nvContentPartPr>
                        <w14:cNvContentPartPr/>
                      </w14:nvContentPartPr>
                      <w14:xfrm>
                        <a:off x="0" y="0"/>
                        <a:ext cx="49320" cy="24120"/>
                      </w14:xfrm>
                    </w14:contentPart>
                  </a:graphicData>
                </a:graphic>
              </wp:anchor>
            </w:drawing>
          </mc:Choice>
          <mc:Fallback>
            <w:pict>
              <v:shape w14:anchorId="3812CFA5" id="Freihand 143070509" o:spid="_x0000_s1026" type="#_x0000_t75" style="position:absolute;margin-left:257.6pt;margin-top:83.4pt;width:4.6pt;height:2.65pt;z-index:2518824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">
                <v:imagedata r:id="rId79" o:title=""/>
              </v:shape>
            </w:pict>
          </mc:Fallback>
        </mc:AlternateContent>
      </w:r>
      <w:r w:rsidR="0007303B">
        <w:rPr>
          <w:noProof/>
        </w:rPr>
        <mc:AlternateContent>
          <mc:Choice Requires="wpi">
            <w:drawing>
              <wp:anchor distT="0" distB="0" distL="114300" distR="114300" simplePos="0" relativeHeight="251881472" behindDoc="0" locked="0" layoutInCell="1" allowOverlap="1" wp14:anchorId="07C999A9" wp14:editId="00161E9F">
                <wp:simplePos x="0" y="0"/>
                <wp:positionH relativeFrom="column">
                  <wp:posOffset>3173730</wp:posOffset>
                </wp:positionH>
                <wp:positionV relativeFrom="paragraph">
                  <wp:posOffset>1082675</wp:posOffset>
                </wp:positionV>
                <wp:extent cx="253365" cy="194945"/>
                <wp:effectExtent l="19050" t="38100" r="32385" b="33655"/>
                <wp:wrapNone/>
                <wp:docPr id="143070508" name="Freihand 143070508"/>
                <wp:cNvGraphicFramePr/>
                <a:graphic xmlns:a="http://schemas.openxmlformats.org/drawingml/2006/main">
                  <a:graphicData uri="http://schemas.microsoft.com/office/word/2010/wordprocessingInk">
                    <w14:contentPart bwMode="auto" r:id="rId80">
                      <w14:nvContentPartPr>
                        <w14:cNvContentPartPr/>
                      </w14:nvContentPartPr>
                      <w14:xfrm>
                        <a:off x="0" y="0"/>
                        <a:ext cx="253365" cy="194945"/>
                      </w14:xfrm>
                    </w14:contentPart>
                  </a:graphicData>
                </a:graphic>
              </wp:anchor>
            </w:drawing>
          </mc:Choice>
          <mc:Fallback>
            <w:pict>
              <v:shape w14:anchorId="58C7B69E" id="Freihand 143070508" o:spid="_x0000_s1026" type="#_x0000_t75" style="position:absolute;margin-left:249.55pt;margin-top:84.9pt;width:20.65pt;height:16.05pt;z-index:2518814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">
                <v:imagedata r:id="rId81" o:title=""/>
              </v:shape>
            </w:pict>
          </mc:Fallback>
        </mc:AlternateContent>
      </w:r>
      <w:r w:rsidR="0007303B">
        <w:rPr>
          <w:noProof/>
        </w:rPr>
        <mc:AlternateContent>
          <mc:Choice Requires="wpi">
            <w:drawing>
              <wp:anchor distT="0" distB="0" distL="114300" distR="114300" simplePos="0" relativeHeight="251876352" behindDoc="0" locked="0" layoutInCell="1" allowOverlap="1" wp14:anchorId="78B3B2F1" wp14:editId="04A55F96">
                <wp:simplePos x="0" y="0"/>
                <wp:positionH relativeFrom="column">
                  <wp:posOffset>3203408</wp:posOffset>
                </wp:positionH>
                <wp:positionV relativeFrom="paragraph">
                  <wp:posOffset>955691</wp:posOffset>
                </wp:positionV>
                <wp:extent cx="26640" cy="18720"/>
                <wp:effectExtent l="38100" t="38100" r="31115" b="38735"/>
                <wp:wrapNone/>
                <wp:docPr id="143070503" name="Freihand 143070503"/>
                <wp:cNvGraphicFramePr/>
                <a:graphic xmlns:a="http://schemas.openxmlformats.org/drawingml/2006/main">
                  <a:graphicData uri="http://schemas.microsoft.com/office/word/2010/wordprocessingInk">
                    <w14:contentPart bwMode="auto" r:id="rId82">
                      <w14:nvContentPartPr>
                        <w14:cNvContentPartPr/>
                      </w14:nvContentPartPr>
                      <w14:xfrm>
                        <a:off x="0" y="0"/>
                        <a:ext cx="26640" cy="18720"/>
                      </w14:xfrm>
                    </w14:contentPart>
                  </a:graphicData>
                </a:graphic>
              </wp:anchor>
            </w:drawing>
          </mc:Choice>
          <mc:Fallback>
            <w:pict>
              <v:shape w14:anchorId="5D6CB9B7" id="Freihand 143070503" o:spid="_x0000_s1026" type="#_x0000_t75" style="position:absolute;margin-left:251.9pt;margin-top:74.9pt;width:2.85pt;height:2.15pt;z-index:2518763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">
                <v:imagedata r:id="rId83" o:title=""/>
              </v:shape>
            </w:pict>
          </mc:Fallback>
        </mc:AlternateContent>
      </w:r>
      <w:r w:rsidR="0007303B">
        <w:rPr>
          <w:noProof/>
        </w:rPr>
        <mc:AlternateContent>
          <mc:Choice Requires="wpi">
            <w:drawing>
              <wp:anchor distT="0" distB="0" distL="114300" distR="114300" simplePos="0" relativeHeight="251875328" behindDoc="0" locked="0" layoutInCell="1" allowOverlap="1" wp14:anchorId="338A23E5" wp14:editId="5463FD86">
                <wp:simplePos x="0" y="0"/>
                <wp:positionH relativeFrom="column">
                  <wp:posOffset>3205480</wp:posOffset>
                </wp:positionH>
                <wp:positionV relativeFrom="paragraph">
                  <wp:posOffset>955675</wp:posOffset>
                </wp:positionV>
                <wp:extent cx="27720" cy="25325"/>
                <wp:effectExtent l="38100" t="38100" r="48895" b="32385"/>
                <wp:wrapNone/>
                <wp:docPr id="143070502" name="Freihand 143070502"/>
                <wp:cNvGraphicFramePr/>
                <a:graphic xmlns:a="http://schemas.openxmlformats.org/drawingml/2006/main">
                  <a:graphicData uri="http://schemas.microsoft.com/office/word/2010/wordprocessingInk">
                    <w14:contentPart bwMode="auto" r:id="rId84">
                      <w14:nvContentPartPr>
                        <w14:cNvContentPartPr/>
                      </w14:nvContentPartPr>
                      <w14:xfrm>
                        <a:off x="0" y="0"/>
                        <a:ext cx="27720" cy="25325"/>
                      </w14:xfrm>
                    </w14:contentPart>
                  </a:graphicData>
                </a:graphic>
              </wp:anchor>
            </w:drawing>
          </mc:Choice>
          <mc:Fallback>
            <w:pict>
              <v:shape w14:anchorId="340C7999" id="Freihand 143070502" o:spid="_x0000_s1026" type="#_x0000_t75" style="position:absolute;margin-left:252.05pt;margin-top:74.9pt;width:2.9pt;height:2.7pt;z-index:2518753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">
                <v:imagedata r:id="rId85" o:title=""/>
              </v:shape>
            </w:pict>
          </mc:Fallback>
        </mc:AlternateContent>
      </w:r>
      <w:r w:rsidR="0007303B">
        <w:rPr>
          <w:noProof/>
        </w:rPr>
        <mc:AlternateContent>
          <mc:Choice Requires="wpi">
            <w:drawing>
              <wp:anchor distT="0" distB="0" distL="114300" distR="114300" simplePos="0" relativeHeight="251872256" behindDoc="0" locked="0" layoutInCell="1" allowOverlap="1" wp14:anchorId="0A141C23" wp14:editId="7FB4A040">
                <wp:simplePos x="0" y="0"/>
                <wp:positionH relativeFrom="column">
                  <wp:posOffset>3380937</wp:posOffset>
                </wp:positionH>
                <wp:positionV relativeFrom="paragraph">
                  <wp:posOffset>924731</wp:posOffset>
                </wp:positionV>
                <wp:extent cx="33480" cy="24480"/>
                <wp:effectExtent l="38100" t="38100" r="43180" b="33020"/>
                <wp:wrapNone/>
                <wp:docPr id="143070498" name="Freihand 143070498"/>
                <wp:cNvGraphicFramePr/>
                <a:graphic xmlns:a="http://schemas.openxmlformats.org/drawingml/2006/main">
                  <a:graphicData uri="http://schemas.microsoft.com/office/word/2010/wordprocessingInk">
                    <w14:contentPart bwMode="auto" r:id="rId86">
                      <w14:nvContentPartPr>
                        <w14:cNvContentPartPr/>
                      </w14:nvContentPartPr>
                      <w14:xfrm>
                        <a:off x="0" y="0"/>
                        <a:ext cx="33480" cy="24480"/>
                      </w14:xfrm>
                    </w14:contentPart>
                  </a:graphicData>
                </a:graphic>
              </wp:anchor>
            </w:drawing>
          </mc:Choice>
          <mc:Fallback>
            <w:pict>
              <v:shape w14:anchorId="6DF017AD" id="Freihand 143070498" o:spid="_x0000_s1026" type="#_x0000_t75" style="position:absolute;margin-left:265.85pt;margin-top:72.45pt;width:3.35pt;height:2.65pt;z-index:2518722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">
                <v:imagedata r:id="rId87" o:title=""/>
              </v:shape>
            </w:pict>
          </mc:Fallback>
        </mc:AlternateContent>
      </w:r>
      <w:r w:rsidR="0007303B">
        <w:rPr>
          <w:noProof/>
        </w:rPr>
        <mc:AlternateContent>
          <mc:Choice Requires="wpi">
            <w:drawing>
              <wp:anchor distT="0" distB="0" distL="114300" distR="114300" simplePos="0" relativeHeight="251871232" behindDoc="0" locked="0" layoutInCell="1" allowOverlap="1" wp14:anchorId="4AE83193" wp14:editId="53B9D1CC">
                <wp:simplePos x="0" y="0"/>
                <wp:positionH relativeFrom="column">
                  <wp:posOffset>3379470</wp:posOffset>
                </wp:positionH>
                <wp:positionV relativeFrom="paragraph">
                  <wp:posOffset>923290</wp:posOffset>
                </wp:positionV>
                <wp:extent cx="24120" cy="23495"/>
                <wp:effectExtent l="38100" t="38100" r="33655" b="33655"/>
                <wp:wrapNone/>
                <wp:docPr id="143070497" name="Freihand 143070497"/>
                <wp:cNvGraphicFramePr/>
                <a:graphic xmlns:a="http://schemas.openxmlformats.org/drawingml/2006/main">
                  <a:graphicData uri="http://schemas.microsoft.com/office/word/2010/wordprocessingInk">
                    <w14:contentPart bwMode="auto" r:id="rId88">
                      <w14:nvContentPartPr>
                        <w14:cNvContentPartPr/>
                      </w14:nvContentPartPr>
                      <w14:xfrm>
                        <a:off x="0" y="0"/>
                        <a:ext cx="24120" cy="23495"/>
                      </w14:xfrm>
                    </w14:contentPart>
                  </a:graphicData>
                </a:graphic>
              </wp:anchor>
            </w:drawing>
          </mc:Choice>
          <mc:Fallback>
            <w:pict>
              <v:shape w14:anchorId="5BA53E77" id="Freihand 143070497" o:spid="_x0000_s1026" type="#_x0000_t75" style="position:absolute;margin-left:265.75pt;margin-top:72.35pt;width:2.65pt;height:2.5pt;z-index:2518712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">
                <v:imagedata r:id="rId89" o:title=""/>
              </v:shape>
            </w:pict>
          </mc:Fallback>
        </mc:AlternateContent>
      </w:r>
      <w:r w:rsidR="0007303B">
        <w:rPr>
          <w:noProof/>
        </w:rPr>
        <mc:AlternateContent>
          <mc:Choice Requires="wpi">
            <w:drawing>
              <wp:anchor distT="0" distB="0" distL="114300" distR="114300" simplePos="0" relativeHeight="251868160" behindDoc="0" locked="0" layoutInCell="1" allowOverlap="1" wp14:anchorId="49357CE5" wp14:editId="3F614AA9">
                <wp:simplePos x="0" y="0"/>
                <wp:positionH relativeFrom="column">
                  <wp:posOffset>3314065</wp:posOffset>
                </wp:positionH>
                <wp:positionV relativeFrom="paragraph">
                  <wp:posOffset>1154430</wp:posOffset>
                </wp:positionV>
                <wp:extent cx="130175" cy="115415"/>
                <wp:effectExtent l="38100" t="38100" r="41275" b="37465"/>
                <wp:wrapNone/>
                <wp:docPr id="143070494" name="Freihand 143070494"/>
                <wp:cNvGraphicFramePr/>
                <a:graphic xmlns:a="http://schemas.openxmlformats.org/drawingml/2006/main">
                  <a:graphicData uri="http://schemas.microsoft.com/office/word/2010/wordprocessingInk">
                    <w14:contentPart bwMode="auto" r:id="rId90">
                      <w14:nvContentPartPr>
                        <w14:cNvContentPartPr/>
                      </w14:nvContentPartPr>
                      <w14:xfrm>
                        <a:off x="0" y="0"/>
                        <a:ext cx="130175" cy="115415"/>
                      </w14:xfrm>
                    </w14:contentPart>
                  </a:graphicData>
                </a:graphic>
              </wp:anchor>
            </w:drawing>
          </mc:Choice>
          <mc:Fallback>
            <w:pict>
              <v:shape w14:anchorId="04FE9627" id="Freihand 143070494" o:spid="_x0000_s1026" type="#_x0000_t75" style="position:absolute;margin-left:260.6pt;margin-top:90.55pt;width:10.95pt;height:9.8pt;z-index:2518681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">
                <v:imagedata r:id="rId91" o:title=""/>
              </v:shape>
            </w:pict>
          </mc:Fallback>
        </mc:AlternateContent>
      </w:r>
      <w:r w:rsidR="0007303B">
        <w:rPr>
          <w:noProof/>
        </w:rPr>
        <mc:AlternateContent>
          <mc:Choice Requires="wpi">
            <w:drawing>
              <wp:anchor distT="0" distB="0" distL="114300" distR="114300" simplePos="0" relativeHeight="251855872" behindDoc="0" locked="0" layoutInCell="1" allowOverlap="1" wp14:anchorId="5049114E" wp14:editId="52414AED">
                <wp:simplePos x="0" y="0"/>
                <wp:positionH relativeFrom="column">
                  <wp:posOffset>3626817</wp:posOffset>
                </wp:positionH>
                <wp:positionV relativeFrom="paragraph">
                  <wp:posOffset>926891</wp:posOffset>
                </wp:positionV>
                <wp:extent cx="81000" cy="77760"/>
                <wp:effectExtent l="38100" t="38100" r="33655" b="36830"/>
                <wp:wrapNone/>
                <wp:docPr id="143070481" name="Freihand 143070481"/>
                <wp:cNvGraphicFramePr/>
                <a:graphic xmlns:a="http://schemas.openxmlformats.org/drawingml/2006/main">
                  <a:graphicData uri="http://schemas.microsoft.com/office/word/2010/wordprocessingInk">
                    <w14:contentPart bwMode="auto" r:id="rId92">
                      <w14:nvContentPartPr>
                        <w14:cNvContentPartPr/>
                      </w14:nvContentPartPr>
                      <w14:xfrm>
                        <a:off x="0" y="0"/>
                        <a:ext cx="81000" cy="77760"/>
                      </w14:xfrm>
                    </w14:contentPart>
                  </a:graphicData>
                </a:graphic>
              </wp:anchor>
            </w:drawing>
          </mc:Choice>
          <mc:Fallback>
            <w:pict>
              <v:shape w14:anchorId="33A3FFCD" id="Freihand 143070481" o:spid="_x0000_s1026" type="#_x0000_t75" style="position:absolute;margin-left:285.25pt;margin-top:72.65pt;width:7.1pt;height:6.8pt;z-index:2518558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">
                <v:imagedata r:id="rId93" o:title=""/>
              </v:shape>
            </w:pict>
          </mc:Fallback>
        </mc:AlternateContent>
      </w:r>
      <w:r w:rsidR="0007303B">
        <w:rPr>
          <w:noProof/>
        </w:rPr>
        <mc:AlternateContent>
          <mc:Choice Requires="wpi">
            <w:drawing>
              <wp:anchor distT="0" distB="0" distL="114300" distR="114300" simplePos="0" relativeHeight="251854848" behindDoc="0" locked="0" layoutInCell="1" allowOverlap="1" wp14:anchorId="50CB7A3A" wp14:editId="624C466F">
                <wp:simplePos x="0" y="0"/>
                <wp:positionH relativeFrom="column">
                  <wp:posOffset>3632937</wp:posOffset>
                </wp:positionH>
                <wp:positionV relativeFrom="paragraph">
                  <wp:posOffset>920051</wp:posOffset>
                </wp:positionV>
                <wp:extent cx="101520" cy="81000"/>
                <wp:effectExtent l="38100" t="38100" r="32385" b="33655"/>
                <wp:wrapNone/>
                <wp:docPr id="143070480" name="Freihand 143070480"/>
                <wp:cNvGraphicFramePr/>
                <a:graphic xmlns:a="http://schemas.openxmlformats.org/drawingml/2006/main">
                  <a:graphicData uri="http://schemas.microsoft.com/office/word/2010/wordprocessingInk">
                    <w14:contentPart bwMode="auto" r:id="rId94">
                      <w14:nvContentPartPr>
                        <w14:cNvContentPartPr/>
                      </w14:nvContentPartPr>
                      <w14:xfrm>
                        <a:off x="0" y="0"/>
                        <a:ext cx="101520" cy="81000"/>
                      </w14:xfrm>
                    </w14:contentPart>
                  </a:graphicData>
                </a:graphic>
              </wp:anchor>
            </w:drawing>
          </mc:Choice>
          <mc:Fallback>
            <w:pict>
              <v:shape w14:anchorId="70E30E06" id="Freihand 143070480" o:spid="_x0000_s1026" type="#_x0000_t75" style="position:absolute;margin-left:285.7pt;margin-top:72.1pt;width:8.7pt;height:7.1pt;z-index:2518548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">
                <v:imagedata r:id="rId95" o:title=""/>
              </v:shape>
            </w:pict>
          </mc:Fallback>
        </mc:AlternateContent>
      </w:r>
      <w:r w:rsidR="0007303B">
        <w:rPr>
          <w:noProof/>
        </w:rPr>
        <mc:AlternateContent>
          <mc:Choice Requires="wpi">
            <w:drawing>
              <wp:anchor distT="0" distB="0" distL="114300" distR="114300" simplePos="0" relativeHeight="251853824" behindDoc="0" locked="0" layoutInCell="1" allowOverlap="1" wp14:anchorId="6D465A23" wp14:editId="3AEC86D4">
                <wp:simplePos x="0" y="0"/>
                <wp:positionH relativeFrom="column">
                  <wp:posOffset>3597297</wp:posOffset>
                </wp:positionH>
                <wp:positionV relativeFrom="paragraph">
                  <wp:posOffset>946691</wp:posOffset>
                </wp:positionV>
                <wp:extent cx="71280" cy="77760"/>
                <wp:effectExtent l="38100" t="38100" r="43180" b="36830"/>
                <wp:wrapNone/>
                <wp:docPr id="143070479" name="Freihand 143070479"/>
                <wp:cNvGraphicFramePr/>
                <a:graphic xmlns:a="http://schemas.openxmlformats.org/drawingml/2006/main">
                  <a:graphicData uri="http://schemas.microsoft.com/office/word/2010/wordprocessingInk">
                    <w14:contentPart bwMode="auto" r:id="rId96">
                      <w14:nvContentPartPr>
                        <w14:cNvContentPartPr/>
                      </w14:nvContentPartPr>
                      <w14:xfrm>
                        <a:off x="0" y="0"/>
                        <a:ext cx="71280" cy="77760"/>
                      </w14:xfrm>
                    </w14:contentPart>
                  </a:graphicData>
                </a:graphic>
              </wp:anchor>
            </w:drawing>
          </mc:Choice>
          <mc:Fallback>
            <w:pict>
              <v:shape w14:anchorId="304DDCA6" id="Freihand 143070479" o:spid="_x0000_s1026" type="#_x0000_t75" style="position:absolute;margin-left:282.9pt;margin-top:74.2pt;width:6.3pt;height:6.8pt;z-index:2518538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">
                <v:imagedata r:id="rId97" o:title=""/>
              </v:shape>
            </w:pict>
          </mc:Fallback>
        </mc:AlternateContent>
      </w:r>
      <w:r w:rsidR="0007303B">
        <w:rPr>
          <w:noProof/>
        </w:rPr>
        <mc:AlternateContent>
          <mc:Choice Requires="wpi">
            <w:drawing>
              <wp:anchor distT="0" distB="0" distL="114300" distR="114300" simplePos="0" relativeHeight="251852800" behindDoc="0" locked="0" layoutInCell="1" allowOverlap="1" wp14:anchorId="75D490A1" wp14:editId="50377532">
                <wp:simplePos x="0" y="0"/>
                <wp:positionH relativeFrom="column">
                  <wp:posOffset>3612057</wp:posOffset>
                </wp:positionH>
                <wp:positionV relativeFrom="paragraph">
                  <wp:posOffset>907451</wp:posOffset>
                </wp:positionV>
                <wp:extent cx="110160" cy="106200"/>
                <wp:effectExtent l="38100" t="38100" r="42545" b="46355"/>
                <wp:wrapNone/>
                <wp:docPr id="143070478" name="Freihand 143070478"/>
                <wp:cNvGraphicFramePr/>
                <a:graphic xmlns:a="http://schemas.openxmlformats.org/drawingml/2006/main">
                  <a:graphicData uri="http://schemas.microsoft.com/office/word/2010/wordprocessingInk">
                    <w14:contentPart bwMode="auto" r:id="rId98">
                      <w14:nvContentPartPr>
                        <w14:cNvContentPartPr/>
                      </w14:nvContentPartPr>
                      <w14:xfrm>
                        <a:off x="0" y="0"/>
                        <a:ext cx="110160" cy="106200"/>
                      </w14:xfrm>
                    </w14:contentPart>
                  </a:graphicData>
                </a:graphic>
              </wp:anchor>
            </w:drawing>
          </mc:Choice>
          <mc:Fallback>
            <w:pict>
              <v:shape w14:anchorId="52CBEAD5" id="Freihand 143070478" o:spid="_x0000_s1026" type="#_x0000_t75" style="position:absolute;margin-left:284.05pt;margin-top:71.1pt;width:9.35pt;height:9.05pt;z-index:2518528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">
                <v:imagedata r:id="rId99" o:title=""/>
              </v:shape>
            </w:pict>
          </mc:Fallback>
        </mc:AlternateContent>
      </w:r>
      <w:r w:rsidR="0007303B">
        <w:rPr>
          <w:noProof/>
        </w:rPr>
        <mc:AlternateContent>
          <mc:Choice Requires="wpi">
            <w:drawing>
              <wp:anchor distT="0" distB="0" distL="114300" distR="114300" simplePos="0" relativeHeight="251851776" behindDoc="0" locked="0" layoutInCell="1" allowOverlap="1" wp14:anchorId="4CF51692" wp14:editId="66EB9A0E">
                <wp:simplePos x="0" y="0"/>
                <wp:positionH relativeFrom="column">
                  <wp:posOffset>3685857</wp:posOffset>
                </wp:positionH>
                <wp:positionV relativeFrom="paragraph">
                  <wp:posOffset>652571</wp:posOffset>
                </wp:positionV>
                <wp:extent cx="2160" cy="60840"/>
                <wp:effectExtent l="38100" t="38100" r="36195" b="34925"/>
                <wp:wrapNone/>
                <wp:docPr id="143070477" name="Freihand 143070477"/>
                <wp:cNvGraphicFramePr/>
                <a:graphic xmlns:a="http://schemas.openxmlformats.org/drawingml/2006/main">
                  <a:graphicData uri="http://schemas.microsoft.com/office/word/2010/wordprocessingInk">
                    <w14:contentPart bwMode="auto" r:id="rId100">
                      <w14:nvContentPartPr>
                        <w14:cNvContentPartPr/>
                      </w14:nvContentPartPr>
                      <w14:xfrm>
                        <a:off x="0" y="0"/>
                        <a:ext cx="2160" cy="60840"/>
                      </w14:xfrm>
                    </w14:contentPart>
                  </a:graphicData>
                </a:graphic>
              </wp:anchor>
            </w:drawing>
          </mc:Choice>
          <mc:Fallback>
            <w:pict>
              <v:shape w14:anchorId="58716F9F" id="Freihand 143070477" o:spid="_x0000_s1026" type="#_x0000_t75" style="position:absolute;margin-left:289.85pt;margin-top:51.05pt;width:.85pt;height:5.5pt;z-index:2518517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">
                <v:imagedata r:id="rId101" o:title=""/>
              </v:shape>
            </w:pict>
          </mc:Fallback>
        </mc:AlternateContent>
      </w:r>
      <w:r w:rsidR="0007303B">
        <w:rPr>
          <w:noProof/>
        </w:rPr>
        <mc:AlternateContent>
          <mc:Choice Requires="wpi">
            <w:drawing>
              <wp:anchor distT="0" distB="0" distL="114300" distR="114300" simplePos="0" relativeHeight="251850752" behindDoc="0" locked="0" layoutInCell="1" allowOverlap="1" wp14:anchorId="0D6157F6" wp14:editId="6C52D528">
                <wp:simplePos x="0" y="0"/>
                <wp:positionH relativeFrom="column">
                  <wp:posOffset>3677217</wp:posOffset>
                </wp:positionH>
                <wp:positionV relativeFrom="paragraph">
                  <wp:posOffset>641771</wp:posOffset>
                </wp:positionV>
                <wp:extent cx="3960" cy="69480"/>
                <wp:effectExtent l="38100" t="38100" r="34290" b="45085"/>
                <wp:wrapNone/>
                <wp:docPr id="143070476" name="Freihand 143070476"/>
                <wp:cNvGraphicFramePr/>
                <a:graphic xmlns:a="http://schemas.openxmlformats.org/drawingml/2006/main">
                  <a:graphicData uri="http://schemas.microsoft.com/office/word/2010/wordprocessingInk">
                    <w14:contentPart bwMode="auto" r:id="rId102">
                      <w14:nvContentPartPr>
                        <w14:cNvContentPartPr/>
                      </w14:nvContentPartPr>
                      <w14:xfrm>
                        <a:off x="0" y="0"/>
                        <a:ext cx="3960" cy="69480"/>
                      </w14:xfrm>
                    </w14:contentPart>
                  </a:graphicData>
                </a:graphic>
              </wp:anchor>
            </w:drawing>
          </mc:Choice>
          <mc:Fallback>
            <w:pict>
              <v:shape w14:anchorId="4B63701C" id="Freihand 143070476" o:spid="_x0000_s1026" type="#_x0000_t75" style="position:absolute;margin-left:289.2pt;margin-top:50.2pt;width:1pt;height:6.15pt;z-index:2518507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">
                <v:imagedata r:id="rId103" o:title=""/>
              </v:shape>
            </w:pict>
          </mc:Fallback>
        </mc:AlternateContent>
      </w:r>
      <w:r w:rsidR="0007303B">
        <w:rPr>
          <w:noProof/>
        </w:rPr>
        <mc:AlternateContent>
          <mc:Choice Requires="wpi">
            <w:drawing>
              <wp:anchor distT="0" distB="0" distL="114300" distR="114300" simplePos="0" relativeHeight="251849728" behindDoc="0" locked="0" layoutInCell="1" allowOverlap="1" wp14:anchorId="24555B3C" wp14:editId="69CDD1B9">
                <wp:simplePos x="0" y="0"/>
                <wp:positionH relativeFrom="column">
                  <wp:posOffset>3413445</wp:posOffset>
                </wp:positionH>
                <wp:positionV relativeFrom="paragraph">
                  <wp:posOffset>388691</wp:posOffset>
                </wp:positionV>
                <wp:extent cx="32760" cy="15840"/>
                <wp:effectExtent l="38100" t="38100" r="43815" b="41910"/>
                <wp:wrapNone/>
                <wp:docPr id="143070465" name="Freihand 143070465"/>
                <wp:cNvGraphicFramePr/>
                <a:graphic xmlns:a="http://schemas.openxmlformats.org/drawingml/2006/main">
                  <a:graphicData uri="http://schemas.microsoft.com/office/word/2010/wordprocessingInk">
                    <w14:contentPart bwMode="auto" r:id="rId104">
                      <w14:nvContentPartPr>
                        <w14:cNvContentPartPr/>
                      </w14:nvContentPartPr>
                      <w14:xfrm>
                        <a:off x="0" y="0"/>
                        <a:ext cx="32760" cy="15840"/>
                      </w14:xfrm>
                    </w14:contentPart>
                  </a:graphicData>
                </a:graphic>
              </wp:anchor>
            </w:drawing>
          </mc:Choice>
          <mc:Fallback>
            <w:pict>
              <v:shape w14:anchorId="72CF2754" id="Freihand 143070465" o:spid="_x0000_s1026" type="#_x0000_t75" style="position:absolute;margin-left:268.1pt;margin-top:29.9pt;width:4pt;height:2.7pt;z-index:2518497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">
                <v:imagedata r:id="rId105" o:title=""/>
              </v:shape>
            </w:pict>
          </mc:Fallback>
        </mc:AlternateContent>
      </w:r>
      <w:r w:rsidR="0007303B">
        <w:rPr>
          <w:noProof/>
        </w:rPr>
        <mc:AlternateContent>
          <mc:Choice Requires="wpi">
            <w:drawing>
              <wp:anchor distT="0" distB="0" distL="114300" distR="114300" simplePos="0" relativeHeight="251848704" behindDoc="0" locked="0" layoutInCell="1" allowOverlap="1" wp14:anchorId="6DBE1803" wp14:editId="65DB758C">
                <wp:simplePos x="0" y="0"/>
                <wp:positionH relativeFrom="column">
                  <wp:posOffset>3717399</wp:posOffset>
                </wp:positionH>
                <wp:positionV relativeFrom="paragraph">
                  <wp:posOffset>909421</wp:posOffset>
                </wp:positionV>
                <wp:extent cx="1800" cy="14040"/>
                <wp:effectExtent l="38100" t="38100" r="55880" b="43180"/>
                <wp:wrapNone/>
                <wp:docPr id="62" name="Freihand 62"/>
                <wp:cNvGraphicFramePr/>
                <a:graphic xmlns:a="http://schemas.openxmlformats.org/drawingml/2006/main">
                  <a:graphicData uri="http://schemas.microsoft.com/office/word/2010/wordprocessingInk">
                    <w14:contentPart bwMode="auto" r:id="rId106">
                      <w14:nvContentPartPr>
                        <w14:cNvContentPartPr/>
                      </w14:nvContentPartPr>
                      <w14:xfrm>
                        <a:off x="0" y="0"/>
                        <a:ext cx="1800" cy="14040"/>
                      </w14:xfrm>
                    </w14:contentPart>
                  </a:graphicData>
                </a:graphic>
              </wp:anchor>
            </w:drawing>
          </mc:Choice>
          <mc:Fallback>
            <w:pict>
              <v:shape w14:anchorId="6565B5D0" id="Freihand 62" o:spid="_x0000_s1026" type="#_x0000_t75" style="position:absolute;margin-left:292pt;margin-top:70.9pt;width:1.6pt;height:2.5pt;z-index:251848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">
                <v:imagedata r:id="rId107" o:title=""/>
              </v:shape>
            </w:pict>
          </mc:Fallback>
        </mc:AlternateContent>
      </w:r>
      <w:r w:rsidR="00FA23BF">
        <w:rPr>
          <w:noProof/>
        </w:rPr>
        <mc:AlternateContent>
          <mc:Choice Requires="wpi">
            <w:drawing>
              <wp:anchor distT="0" distB="0" distL="114300" distR="114300" simplePos="0" relativeHeight="251847680" behindDoc="0" locked="0" layoutInCell="1" allowOverlap="1" wp14:anchorId="68D3DAE1" wp14:editId="2871681D">
                <wp:simplePos x="0" y="0"/>
                <wp:positionH relativeFrom="column">
                  <wp:posOffset>3484965</wp:posOffset>
                </wp:positionH>
                <wp:positionV relativeFrom="paragraph">
                  <wp:posOffset>2938480</wp:posOffset>
                </wp:positionV>
                <wp:extent cx="360" cy="360"/>
                <wp:effectExtent l="0" t="0" r="0" b="0"/>
                <wp:wrapNone/>
                <wp:docPr id="46" name="Freihand 46"/>
                <wp:cNvGraphicFramePr/>
                <a:graphic xmlns:a="http://schemas.openxmlformats.org/drawingml/2006/main">
                  <a:graphicData uri="http://schemas.microsoft.com/office/word/2010/wordprocessingInk">
                    <w14:contentPart bwMode="auto" r:id="rId108">
                      <w14:nvContentPartPr>
                        <w14:cNvContentPartPr/>
                      </w14:nvContentPartPr>
                      <w14:xfrm>
                        <a:off x="0" y="0"/>
                        <a:ext cx="360" cy="360"/>
                      </w14:xfrm>
                    </w14:contentPart>
                  </a:graphicData>
                </a:graphic>
              </wp:anchor>
            </w:drawing>
          </mc:Choice>
          <mc:Fallback>
            <w:pict>
              <v:shape w14:anchorId="7B6095DC" id="Freihand 46" o:spid="_x0000_s1026" type="#_x0000_t75" style="position:absolute;margin-left:273.7pt;margin-top:230.7pt;width:1.45pt;height:1.45pt;z-index:2518476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">
                <v:imagedata r:id="rId109" o:title=""/>
              </v:shape>
            </w:pict>
          </mc:Fallback>
        </mc:AlternateContent>
      </w:r>
      <w:r w:rsidR="00FA23BF">
        <w:rPr>
          <w:noProof/>
        </w:rPr>
        <mc:AlternateContent>
          <mc:Choice Requires="wpi">
            <w:drawing>
              <wp:anchor distT="0" distB="0" distL="114300" distR="114300" simplePos="0" relativeHeight="251846656" behindDoc="0" locked="0" layoutInCell="1" allowOverlap="1" wp14:anchorId="4206D15C" wp14:editId="3F5FC247">
                <wp:simplePos x="0" y="0"/>
                <wp:positionH relativeFrom="column">
                  <wp:posOffset>3188970</wp:posOffset>
                </wp:positionH>
                <wp:positionV relativeFrom="paragraph">
                  <wp:posOffset>171450</wp:posOffset>
                </wp:positionV>
                <wp:extent cx="579180" cy="1833245"/>
                <wp:effectExtent l="38100" t="57150" r="11430" b="52705"/>
                <wp:wrapNone/>
                <wp:docPr id="45" name="Freihand 45"/>
                <wp:cNvGraphicFramePr/>
                <a:graphic xmlns:a="http://schemas.openxmlformats.org/drawingml/2006/main">
                  <a:graphicData uri="http://schemas.microsoft.com/office/word/2010/wordprocessingInk">
                    <w14:contentPart bwMode="auto" r:id="rId110">
                      <w14:nvContentPartPr>
                        <w14:cNvContentPartPr/>
                      </w14:nvContentPartPr>
                      <w14:xfrm>
                        <a:off x="0" y="0"/>
                        <a:ext cx="579180" cy="1833245"/>
                      </w14:xfrm>
                    </w14:contentPart>
                  </a:graphicData>
                </a:graphic>
              </wp:anchor>
            </w:drawing>
          </mc:Choice>
          <mc:Fallback>
            <w:pict>
              <v:shape w14:anchorId="29A56697" id="Freihand 45" o:spid="_x0000_s1026" type="#_x0000_t75" style="position:absolute;margin-left:250.4pt;margin-top:12.8pt;width:47pt;height:145.75pt;z-index:2518466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">
                <v:imagedata r:id="rId111" o:title=""/>
              </v:shape>
            </w:pict>
          </mc:Fallback>
        </mc:AlternateContent>
      </w:r>
      <w:r w:rsidR="00700B89">
        <w:rPr>
          <w:noProof/>
        </w:rPr>
        <w:drawing>
          <wp:inline distT="0" distB="0" distL="0" distR="0" wp14:anchorId="1AE86474" wp14:editId="33B6FDF1">
            <wp:extent cx="5850890" cy="3333115"/>
            <wp:effectExtent l="0" t="0" r="0" b="635"/>
            <wp:docPr id="40" name="Grafik 40" descr="Ein Bild, das Strich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descr="Ein Bild, das Strichzeichnung enthält.&#10;&#10;Automatisch generierte Beschreibung"/>
                    <pic:cNvPicPr/>
                  </pic:nvPicPr>
                  <pic:blipFill>
                    <a:blip r:embed="rId112"/>
                    <a:stretch>
                      <a:fillRect/>
                    </a:stretch>
                  </pic:blipFill>
                  <pic:spPr>
                    <a:xfrm>
                      <a:off x="0" y="0"/>
                      <a:ext cx="5850890" cy="3333115"/>
                    </a:xfrm>
                    <a:prstGeom prst="rect">
                      <a:avLst/>
                    </a:prstGeom>
                  </pic:spPr>
                </pic:pic>
              </a:graphicData>
            </a:graphic>
          </wp:inline>
        </w:drawing>
      </w:r>
    </w:p>
    <w:p w14:paraId="7E07B06F" w14:textId="1511DD30" w:rsidR="00D62453" w:rsidRPr="001F7556" w:rsidRDefault="00FA23BF" w:rsidP="2FFF6213">
      <w:pPr>
        <w:pStyle w:val="Listesortiert1"/>
        <w:spacing w:after="160"/>
        <w:contextualSpacing/>
        <w:rPr>
          <w:b/>
          <w:bCs/>
          <w:szCs w:val="21"/>
          <w:lang w:eastAsia="de-DE"/>
        </w:rPr>
      </w:pPr>
      <w:r>
        <w:rPr>
          <w:b/>
          <w:bCs/>
          <w:noProof/>
          <w:szCs w:val="21"/>
          <w:lang w:eastAsia="de-DE"/>
        </w:rPr>
        <mc:AlternateContent>
          <mc:Choice Requires="wpi">
            <w:drawing>
              <wp:anchor distT="0" distB="0" distL="114300" distR="114300" simplePos="0" relativeHeight="251842560" behindDoc="0" locked="0" layoutInCell="1" allowOverlap="1" wp14:anchorId="695F3182" wp14:editId="2F14FAE8">
                <wp:simplePos x="0" y="0"/>
                <wp:positionH relativeFrom="column">
                  <wp:posOffset>5383965</wp:posOffset>
                </wp:positionH>
                <wp:positionV relativeFrom="paragraph">
                  <wp:posOffset>131770</wp:posOffset>
                </wp:positionV>
                <wp:extent cx="360" cy="360"/>
                <wp:effectExtent l="0" t="0" r="0" b="0"/>
                <wp:wrapNone/>
                <wp:docPr id="41" name="Freihand 41"/>
                <wp:cNvGraphicFramePr/>
                <a:graphic xmlns:a="http://schemas.openxmlformats.org/drawingml/2006/main">
                  <a:graphicData uri="http://schemas.microsoft.com/office/word/2010/wordprocessingInk">
                    <w14:contentPart bwMode="auto" r:id="rId113">
                      <w14:nvContentPartPr>
                        <w14:cNvContentPartPr/>
                      </w14:nvContentPartPr>
                      <w14:xfrm>
                        <a:off x="0" y="0"/>
                        <a:ext cx="360" cy="360"/>
                      </w14:xfrm>
                    </w14:contentPart>
                  </a:graphicData>
                </a:graphic>
              </wp:anchor>
            </w:drawing>
          </mc:Choice>
          <mc:Fallback>
            <w:pict>
              <v:shape w14:anchorId="362B9C1E" id="Freihand 41" o:spid="_x0000_s1026" type="#_x0000_t75" style="position:absolute;margin-left:423.25pt;margin-top:9.7pt;width:1.45pt;height:1.45pt;z-index:251842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">
                <v:imagedata r:id="rId109" o:title=""/>
              </v:shape>
            </w:pict>
          </mc:Fallback>
        </mc:AlternateContent>
      </w:r>
    </w:p>
    <w:p w14:paraId="46E277E5" w14:textId="0E38D6F4" w:rsidR="00D62453" w:rsidRPr="001F7556" w:rsidRDefault="00D62453" w:rsidP="2FFF6213">
      <w:pPr>
        <w:pStyle w:val="Listesortiert1"/>
        <w:spacing w:after="160"/>
        <w:contextualSpacing/>
        <w:rPr>
          <w:b/>
          <w:bCs/>
          <w:szCs w:val="21"/>
          <w:lang w:eastAsia="de-DE"/>
        </w:rPr>
      </w:pPr>
    </w:p>
    <w:p w14:paraId="1EF64CCC" w14:textId="70B43F84" w:rsidR="00D62453" w:rsidRPr="001F7556" w:rsidRDefault="00D62453" w:rsidP="2FFF6213">
      <w:pPr>
        <w:pStyle w:val="Listesortiert1"/>
        <w:spacing w:after="160"/>
        <w:contextualSpacing/>
      </w:pPr>
    </w:p>
    <w:p w14:paraId="5E7BDE62" w14:textId="77777777" w:rsidR="001F7556" w:rsidRDefault="001F7556" w:rsidP="0D865C27">
      <w:pPr>
        <w:pStyle w:val="Listesortiert1"/>
        <w:spacing w:after="160"/>
        <w:rPr>
          <w:szCs w:val="21"/>
          <w:lang w:eastAsia="de-DE"/>
        </w:rPr>
      </w:pPr>
    </w:p>
    <w:p w14:paraId="29B35C2E" w14:textId="619000E7" w:rsidR="009B4746" w:rsidRDefault="009B4746" w:rsidP="0D865C27">
      <w:pPr>
        <w:pStyle w:val="Listesortiert1"/>
        <w:spacing w:after="160"/>
        <w:rPr>
          <w:rFonts w:asciiTheme="minorHAnsi" w:eastAsiaTheme="minorEastAsia" w:hAnsiTheme="minorHAnsi" w:cstheme="minorBidi"/>
          <w:sz w:val="28"/>
          <w:szCs w:val="28"/>
          <w:lang w:eastAsia="de-DE"/>
        </w:rPr>
      </w:pPr>
      <w:r w:rsidRPr="2FFF6213">
        <w:rPr>
          <w:sz w:val="28"/>
          <w:szCs w:val="28"/>
          <w:lang w:eastAsia="de-DE"/>
        </w:rPr>
        <w:t xml:space="preserve">Malt die Stellen in der Abbildung </w:t>
      </w:r>
      <w:r w:rsidRPr="2FFF6213">
        <w:rPr>
          <w:b/>
          <w:bCs/>
          <w:sz w:val="28"/>
          <w:szCs w:val="28"/>
          <w:lang w:eastAsia="de-DE"/>
        </w:rPr>
        <w:t>gelb</w:t>
      </w:r>
      <w:r w:rsidRPr="2FFF6213">
        <w:rPr>
          <w:sz w:val="28"/>
          <w:szCs w:val="28"/>
          <w:lang w:eastAsia="de-DE"/>
        </w:rPr>
        <w:t xml:space="preserve">, an der es </w:t>
      </w:r>
      <w:r w:rsidRPr="2FFF6213">
        <w:rPr>
          <w:b/>
          <w:bCs/>
          <w:sz w:val="28"/>
          <w:szCs w:val="28"/>
          <w:lang w:eastAsia="de-DE"/>
        </w:rPr>
        <w:t>Pollen</w:t>
      </w:r>
      <w:r w:rsidRPr="2FFF6213">
        <w:rPr>
          <w:sz w:val="28"/>
          <w:szCs w:val="28"/>
          <w:lang w:eastAsia="de-DE"/>
        </w:rPr>
        <w:t xml:space="preserve"> gibt. Malt die Stellen </w:t>
      </w:r>
      <w:r w:rsidRPr="2FFF6213">
        <w:rPr>
          <w:b/>
          <w:bCs/>
          <w:color w:val="000000" w:themeColor="text1"/>
          <w:sz w:val="28"/>
          <w:szCs w:val="28"/>
          <w:lang w:eastAsia="de-DE"/>
        </w:rPr>
        <w:t>rot</w:t>
      </w:r>
      <w:r w:rsidRPr="2FFF6213">
        <w:rPr>
          <w:sz w:val="28"/>
          <w:szCs w:val="28"/>
          <w:lang w:eastAsia="de-DE"/>
        </w:rPr>
        <w:t xml:space="preserve">, an der es </w:t>
      </w:r>
      <w:r w:rsidRPr="2FFF6213">
        <w:rPr>
          <w:b/>
          <w:bCs/>
          <w:sz w:val="28"/>
          <w:szCs w:val="28"/>
          <w:lang w:eastAsia="de-DE"/>
        </w:rPr>
        <w:t>Nektar</w:t>
      </w:r>
      <w:r w:rsidRPr="2FFF6213">
        <w:rPr>
          <w:sz w:val="28"/>
          <w:szCs w:val="28"/>
          <w:lang w:eastAsia="de-DE"/>
        </w:rPr>
        <w:t xml:space="preserve"> gibt.</w:t>
      </w:r>
    </w:p>
    <w:p w14:paraId="53D4BA32" w14:textId="418432BF" w:rsidR="007832C9" w:rsidRPr="00270321" w:rsidRDefault="007832C9" w:rsidP="00AA3D92">
      <w:pPr>
        <w:pStyle w:val="Listesortiert1"/>
        <w:numPr>
          <w:ilvl w:val="0"/>
          <w:numId w:val="23"/>
        </w:numPr>
        <w:spacing w:before="240" w:after="160"/>
        <w:rPr>
          <w:sz w:val="28"/>
          <w:szCs w:val="28"/>
          <w:lang w:eastAsia="de-DE"/>
        </w:rPr>
      </w:pPr>
      <w:r w:rsidRPr="00A5491C">
        <w:rPr>
          <w:sz w:val="28"/>
          <w:szCs w:val="28"/>
          <w:lang w:eastAsia="de-DE"/>
        </w:rPr>
        <w:t>Vergleicht mit der Lösungskarte</w:t>
      </w:r>
      <w:r w:rsidRPr="00270321">
        <w:rPr>
          <w:sz w:val="28"/>
          <w:szCs w:val="28"/>
          <w:lang w:eastAsia="de-DE"/>
        </w:rPr>
        <w:t>.</w:t>
      </w:r>
    </w:p>
    <w:p w14:paraId="3CDA711C" w14:textId="4F13CE50" w:rsidR="0073220C" w:rsidRPr="00C31B8F" w:rsidRDefault="00244855" w:rsidP="00135C34">
      <w:pPr>
        <w:pStyle w:val="Listesortiert1"/>
        <w:spacing w:after="160"/>
        <w:rPr>
          <w:sz w:val="28"/>
          <w:szCs w:val="28"/>
          <w:lang w:eastAsia="de-DE"/>
        </w:rPr>
      </w:pPr>
      <w:r w:rsidRPr="00C31B8F">
        <w:rPr>
          <w:sz w:val="28"/>
          <w:szCs w:val="28"/>
          <w:lang w:eastAsia="de-DE"/>
        </w:rPr>
        <w:tab/>
      </w:r>
    </w:p>
    <w:p w14:paraId="1EAC2025" w14:textId="221AFA1A" w:rsidR="00A05DF1" w:rsidRDefault="00CE46DC" w:rsidP="00A77FF6">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rPr>
          <w:rFonts w:asciiTheme="majorHAnsi" w:eastAsiaTheme="majorEastAsia" w:hAnsiTheme="majorHAnsi" w:cstheme="majorBidi"/>
          <w:b/>
          <w:bCs/>
          <w:color w:val="86B819"/>
          <w:sz w:val="40"/>
          <w:szCs w:val="36"/>
        </w:rPr>
      </w:pPr>
      <w:r w:rsidRPr="00D5662C">
        <w:rPr>
          <w:rFonts w:asciiTheme="majorHAnsi" w:eastAsiaTheme="majorEastAsia" w:hAnsiTheme="majorHAnsi" w:cstheme="majorBidi"/>
          <w:b/>
          <w:bCs/>
          <w:color w:val="86B819"/>
          <w:sz w:val="40"/>
          <w:szCs w:val="36"/>
        </w:rPr>
        <w:lastRenderedPageBreak/>
        <w:t>Pollen und Nektar- Das Experiment</w:t>
      </w:r>
    </w:p>
    <w:p w14:paraId="35F30B6C" w14:textId="77777777" w:rsidR="00E0095E" w:rsidRPr="007E2AC0" w:rsidRDefault="00E0095E" w:rsidP="007E2AC0">
      <w:pPr>
        <w:pStyle w:val="Listesortiert1"/>
        <w:spacing w:after="0"/>
        <w:rPr>
          <w:rFonts w:asciiTheme="majorHAnsi" w:eastAsiaTheme="majorEastAsia" w:hAnsiTheme="majorHAnsi" w:cstheme="majorBidi"/>
          <w:b/>
          <w:bCs/>
          <w:color w:val="86B819"/>
          <w:sz w:val="28"/>
          <w:szCs w:val="28"/>
        </w:rPr>
      </w:pPr>
    </w:p>
    <w:p w14:paraId="19A83D7F" w14:textId="4DE151F4" w:rsidR="00D5662C" w:rsidRDefault="00D5662C" w:rsidP="00AA3D92">
      <w:pPr>
        <w:pStyle w:val="Listesortiert1"/>
        <w:numPr>
          <w:ilvl w:val="0"/>
          <w:numId w:val="22"/>
        </w:numPr>
        <w:spacing w:after="160"/>
        <w:rPr>
          <w:sz w:val="28"/>
          <w:szCs w:val="28"/>
          <w:lang w:eastAsia="de-DE"/>
        </w:rPr>
      </w:pPr>
      <w:r w:rsidRPr="00A76446">
        <w:rPr>
          <w:sz w:val="28"/>
          <w:szCs w:val="28"/>
          <w:lang w:eastAsia="de-DE"/>
        </w:rPr>
        <w:t xml:space="preserve">Auf dem Tisch findet ihr eine Beschreibung für ein Experiment. </w:t>
      </w:r>
      <w:r w:rsidR="00A76446">
        <w:rPr>
          <w:sz w:val="28"/>
          <w:szCs w:val="28"/>
          <w:lang w:eastAsia="de-DE"/>
        </w:rPr>
        <w:br/>
      </w:r>
      <w:r w:rsidRPr="00A76446">
        <w:rPr>
          <w:sz w:val="28"/>
          <w:szCs w:val="28"/>
          <w:lang w:eastAsia="de-DE"/>
        </w:rPr>
        <w:t>Führt das Experiment Schritt für Schritt durch.</w:t>
      </w:r>
    </w:p>
    <w:p w14:paraId="0159F1FE" w14:textId="77777777" w:rsidR="00185DC5" w:rsidRPr="00A76446" w:rsidRDefault="00185DC5" w:rsidP="00185DC5">
      <w:pPr>
        <w:pStyle w:val="Listesortiert1"/>
        <w:spacing w:after="160"/>
        <w:ind w:left="283"/>
        <w:rPr>
          <w:sz w:val="28"/>
          <w:szCs w:val="28"/>
          <w:lang w:eastAsia="de-DE"/>
        </w:rPr>
      </w:pPr>
    </w:p>
    <w:p w14:paraId="664BFADD" w14:textId="0F61790A" w:rsidR="00D5662C" w:rsidRDefault="00D5662C" w:rsidP="00D5662C">
      <w:pPr>
        <w:pStyle w:val="Listesortiert1"/>
        <w:tabs>
          <w:tab w:val="num" w:pos="283"/>
        </w:tabs>
        <w:spacing w:after="160"/>
        <w:rPr>
          <w:sz w:val="28"/>
          <w:szCs w:val="28"/>
          <w:lang w:eastAsia="de-DE"/>
        </w:rPr>
      </w:pPr>
      <w:r w:rsidRPr="2FFF6213">
        <w:rPr>
          <w:sz w:val="28"/>
          <w:szCs w:val="28"/>
          <w:lang w:eastAsia="de-DE"/>
        </w:rPr>
        <w:t xml:space="preserve">Lest gemeinsam den Text und füllt die Lücken aus. </w:t>
      </w:r>
    </w:p>
    <w:p w14:paraId="296D3107" w14:textId="77777777" w:rsidR="00ED33B1" w:rsidRPr="00D5662C" w:rsidRDefault="00ED33B1" w:rsidP="00ED33B1">
      <w:pPr>
        <w:pStyle w:val="Listesortiert1"/>
        <w:spacing w:after="160"/>
        <w:ind w:left="283"/>
        <w:rPr>
          <w:sz w:val="28"/>
          <w:szCs w:val="28"/>
          <w:lang w:eastAsia="de-DE"/>
        </w:rPr>
      </w:pPr>
    </w:p>
    <w:p w14:paraId="36442D31" w14:textId="080AB564" w:rsidR="00D5662C" w:rsidRDefault="00D5662C" w:rsidP="00910DFA">
      <w:pPr>
        <w:pStyle w:val="Listesortiert1"/>
        <w:tabs>
          <w:tab w:val="left" w:pos="567"/>
        </w:tabs>
        <w:spacing w:line="480" w:lineRule="auto"/>
        <w:ind w:left="567" w:hanging="11"/>
        <w:rPr>
          <w:color w:val="86B819"/>
          <w:sz w:val="28"/>
          <w:szCs w:val="28"/>
        </w:rPr>
      </w:pPr>
      <w:r w:rsidRPr="00D5662C">
        <w:rPr>
          <w:color w:val="86B819"/>
          <w:sz w:val="28"/>
          <w:szCs w:val="28"/>
        </w:rPr>
        <w:t>Beim Trinken von ______________________ kann Blütenstaub (Pollen) am Körper der Insekten hängen bleiben</w:t>
      </w:r>
      <w:r>
        <w:rPr>
          <w:color w:val="86B819"/>
          <w:sz w:val="28"/>
          <w:szCs w:val="28"/>
        </w:rPr>
        <w:t>.</w:t>
      </w:r>
      <w:r w:rsidRPr="00D5662C">
        <w:rPr>
          <w:color w:val="86B819"/>
          <w:sz w:val="28"/>
          <w:szCs w:val="28"/>
        </w:rPr>
        <w:t xml:space="preserve"> </w:t>
      </w:r>
      <w:r>
        <w:rPr>
          <w:color w:val="86B819"/>
          <w:sz w:val="28"/>
          <w:szCs w:val="28"/>
        </w:rPr>
        <w:t xml:space="preserve">Dann fliegt </w:t>
      </w:r>
      <w:r w:rsidRPr="00D5662C">
        <w:rPr>
          <w:color w:val="86B819"/>
          <w:sz w:val="28"/>
          <w:szCs w:val="28"/>
        </w:rPr>
        <w:t xml:space="preserve">der Blütenstaub zur nächsten Blüte </w:t>
      </w:r>
      <w:r>
        <w:rPr>
          <w:color w:val="86B819"/>
          <w:sz w:val="28"/>
          <w:szCs w:val="28"/>
        </w:rPr>
        <w:t>mit</w:t>
      </w:r>
      <w:r w:rsidRPr="00D5662C">
        <w:rPr>
          <w:color w:val="86B819"/>
          <w:sz w:val="28"/>
          <w:szCs w:val="28"/>
        </w:rPr>
        <w:t>.</w:t>
      </w:r>
    </w:p>
    <w:p w14:paraId="4106CEAC" w14:textId="5CFE9C74" w:rsidR="00D5662C" w:rsidRPr="00ED33B1" w:rsidRDefault="00D5662C" w:rsidP="00910DFA">
      <w:pPr>
        <w:pStyle w:val="Listesortiert1"/>
        <w:tabs>
          <w:tab w:val="left" w:pos="567"/>
        </w:tabs>
        <w:spacing w:line="480" w:lineRule="auto"/>
        <w:ind w:left="567" w:hanging="11"/>
        <w:rPr>
          <w:color w:val="86B819"/>
          <w:sz w:val="28"/>
          <w:szCs w:val="28"/>
        </w:rPr>
      </w:pPr>
      <w:r w:rsidRPr="00D5662C">
        <w:rPr>
          <w:color w:val="86B819"/>
          <w:sz w:val="28"/>
          <w:szCs w:val="28"/>
        </w:rPr>
        <w:t xml:space="preserve">Nicht jedes Insekt kann an jeder Blüte Nektar trinken, zum Beispiel weil ihre ________________________ unterschiedlich lang sind.  </w:t>
      </w:r>
    </w:p>
    <w:p w14:paraId="2075B860" w14:textId="77777777" w:rsidR="007E2AC0" w:rsidRPr="007E2AC0" w:rsidRDefault="007E2AC0" w:rsidP="007E2AC0">
      <w:pPr>
        <w:pStyle w:val="Listesortiert1"/>
        <w:spacing w:after="160"/>
        <w:ind w:left="283"/>
        <w:rPr>
          <w:sz w:val="28"/>
          <w:szCs w:val="28"/>
          <w:lang w:eastAsia="de-DE"/>
        </w:rPr>
      </w:pPr>
    </w:p>
    <w:p w14:paraId="3F7BCD9B" w14:textId="266F8CB5" w:rsidR="00D5662C" w:rsidRPr="00D5662C" w:rsidRDefault="00D5662C" w:rsidP="007E2AC0">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before="240"/>
        <w:rPr>
          <w:rFonts w:asciiTheme="majorHAnsi" w:eastAsiaTheme="majorEastAsia" w:hAnsiTheme="majorHAnsi" w:cstheme="majorBidi"/>
          <w:b/>
          <w:bCs/>
          <w:color w:val="86B819"/>
          <w:sz w:val="40"/>
          <w:szCs w:val="36"/>
        </w:rPr>
      </w:pPr>
      <w:r w:rsidRPr="00D5662C">
        <w:rPr>
          <w:rFonts w:asciiTheme="majorHAnsi" w:eastAsiaTheme="majorEastAsia" w:hAnsiTheme="majorHAnsi" w:cstheme="majorBidi"/>
          <w:b/>
          <w:bCs/>
          <w:color w:val="86B819"/>
          <w:sz w:val="40"/>
          <w:szCs w:val="36"/>
        </w:rPr>
        <w:t>Gefüllte und ungefüllte Blüten</w:t>
      </w:r>
    </w:p>
    <w:p w14:paraId="778ECF10" w14:textId="77777777" w:rsidR="007E2AC0" w:rsidRPr="007E2AC0" w:rsidRDefault="007E2AC0" w:rsidP="007E2AC0">
      <w:pPr>
        <w:pStyle w:val="Listesortiert1"/>
        <w:spacing w:after="0"/>
        <w:rPr>
          <w:rFonts w:asciiTheme="majorHAnsi" w:eastAsiaTheme="majorEastAsia" w:hAnsiTheme="majorHAnsi" w:cstheme="majorBidi"/>
          <w:b/>
          <w:bCs/>
          <w:color w:val="86B819"/>
          <w:sz w:val="28"/>
          <w:szCs w:val="28"/>
        </w:rPr>
      </w:pPr>
    </w:p>
    <w:p w14:paraId="3D3366E3" w14:textId="0549B419" w:rsidR="00D5662C" w:rsidRPr="00A76446" w:rsidRDefault="00D5662C" w:rsidP="00A76446">
      <w:pPr>
        <w:pStyle w:val="Listesortiert1"/>
        <w:spacing w:after="160"/>
        <w:rPr>
          <w:sz w:val="28"/>
          <w:szCs w:val="28"/>
          <w:lang w:eastAsia="de-DE"/>
        </w:rPr>
      </w:pPr>
      <w:r w:rsidRPr="00A76446">
        <w:rPr>
          <w:sz w:val="28"/>
          <w:szCs w:val="28"/>
          <w:lang w:eastAsia="de-DE"/>
        </w:rPr>
        <w:t xml:space="preserve">Manche Blumen werden so gezüchtet, dass sie ganz viele bunte Blütenblätter haben. Das nennt man: „gefüllte Blüten“. </w:t>
      </w:r>
      <w:r w:rsidR="00A76446">
        <w:rPr>
          <w:sz w:val="28"/>
          <w:szCs w:val="28"/>
          <w:lang w:eastAsia="de-DE"/>
        </w:rPr>
        <w:br/>
      </w:r>
      <w:r w:rsidRPr="00A76446">
        <w:rPr>
          <w:sz w:val="28"/>
          <w:szCs w:val="28"/>
          <w:lang w:eastAsia="de-DE"/>
        </w:rPr>
        <w:t xml:space="preserve">Schaut euch die beiden Kunstblumen genauer an. </w:t>
      </w:r>
    </w:p>
    <w:p w14:paraId="20185677" w14:textId="77777777" w:rsidR="00924020" w:rsidRDefault="00924020" w:rsidP="00D5662C">
      <w:pPr>
        <w:pStyle w:val="Listesortiert1"/>
        <w:spacing w:after="160"/>
        <w:ind w:left="720"/>
        <w:rPr>
          <w:sz w:val="28"/>
          <w:szCs w:val="28"/>
          <w:lang w:eastAsia="de-DE"/>
        </w:rPr>
      </w:pPr>
    </w:p>
    <w:p w14:paraId="581621C4" w14:textId="4E8EAC3F" w:rsidR="00ED33B1" w:rsidRPr="007E2AC0" w:rsidRDefault="00D5662C" w:rsidP="00AA3D92">
      <w:pPr>
        <w:pStyle w:val="Listesortiert1"/>
        <w:numPr>
          <w:ilvl w:val="0"/>
          <w:numId w:val="19"/>
        </w:numPr>
        <w:spacing w:after="160" w:line="360" w:lineRule="auto"/>
        <w:rPr>
          <w:sz w:val="28"/>
          <w:szCs w:val="28"/>
          <w:lang w:eastAsia="de-DE"/>
        </w:rPr>
      </w:pPr>
      <w:r w:rsidRPr="00D5662C">
        <w:rPr>
          <w:sz w:val="28"/>
          <w:szCs w:val="28"/>
          <w:lang w:eastAsia="de-DE"/>
        </w:rPr>
        <w:t>Was fehlt in der gefüllten Blüte?</w:t>
      </w:r>
    </w:p>
    <w:p w14:paraId="77FEFA76" w14:textId="14A8E7CE" w:rsidR="00D5662C" w:rsidRDefault="00924020" w:rsidP="00910DFA">
      <w:pPr>
        <w:pStyle w:val="Listesortiert1"/>
        <w:spacing w:after="160"/>
        <w:ind w:left="283" w:hanging="283"/>
        <w:rPr>
          <w:color w:val="86B819"/>
          <w:sz w:val="28"/>
          <w:szCs w:val="28"/>
        </w:rPr>
      </w:pPr>
      <w:r>
        <w:rPr>
          <w:color w:val="86B819"/>
          <w:sz w:val="28"/>
          <w:szCs w:val="28"/>
        </w:rPr>
        <w:tab/>
      </w:r>
      <w:r w:rsidR="00D5662C" w:rsidRPr="00D5662C">
        <w:rPr>
          <w:color w:val="86B819"/>
          <w:sz w:val="28"/>
          <w:szCs w:val="28"/>
        </w:rPr>
        <w:t>____________________________</w:t>
      </w:r>
      <w:r w:rsidR="00910DFA">
        <w:rPr>
          <w:color w:val="86B819"/>
          <w:sz w:val="28"/>
          <w:szCs w:val="28"/>
        </w:rPr>
        <w:t>____________________________</w:t>
      </w:r>
      <w:r w:rsidR="00D5662C" w:rsidRPr="00D5662C">
        <w:rPr>
          <w:color w:val="86B819"/>
          <w:sz w:val="28"/>
          <w:szCs w:val="28"/>
        </w:rPr>
        <w:t>___</w:t>
      </w:r>
    </w:p>
    <w:p w14:paraId="0BDB8592" w14:textId="641A4E51" w:rsidR="00D5662C" w:rsidRDefault="00D5662C" w:rsidP="00AA3D92">
      <w:pPr>
        <w:pStyle w:val="Listesortiert1"/>
        <w:numPr>
          <w:ilvl w:val="0"/>
          <w:numId w:val="19"/>
        </w:numPr>
        <w:spacing w:after="160" w:line="360" w:lineRule="auto"/>
        <w:rPr>
          <w:sz w:val="28"/>
          <w:szCs w:val="28"/>
          <w:lang w:eastAsia="de-DE"/>
        </w:rPr>
      </w:pPr>
      <w:r w:rsidRPr="00D5662C">
        <w:rPr>
          <w:sz w:val="28"/>
          <w:szCs w:val="28"/>
          <w:lang w:eastAsia="de-DE"/>
        </w:rPr>
        <w:t>Überlegt gemeinsam: Weshalb ist das ein Problem für Wildbienen</w:t>
      </w:r>
      <w:r w:rsidR="00A734B3">
        <w:rPr>
          <w:sz w:val="28"/>
          <w:szCs w:val="28"/>
          <w:lang w:eastAsia="de-DE"/>
        </w:rPr>
        <w:t xml:space="preserve">? </w:t>
      </w:r>
    </w:p>
    <w:p w14:paraId="16A7C962" w14:textId="77777777" w:rsidR="00270321" w:rsidRDefault="00924020" w:rsidP="00924020">
      <w:pPr>
        <w:pStyle w:val="Listesortiert1"/>
        <w:spacing w:after="160" w:line="480" w:lineRule="auto"/>
        <w:ind w:left="283" w:hanging="283"/>
        <w:rPr>
          <w:color w:val="86B819"/>
          <w:sz w:val="28"/>
          <w:szCs w:val="28"/>
        </w:rPr>
      </w:pPr>
      <w:r>
        <w:rPr>
          <w:color w:val="86B819"/>
          <w:sz w:val="28"/>
          <w:szCs w:val="28"/>
        </w:rPr>
        <w:tab/>
      </w:r>
      <w:r w:rsidR="00D5662C" w:rsidRPr="00D5662C">
        <w:rPr>
          <w:color w:val="86B819"/>
          <w:sz w:val="28"/>
          <w:szCs w:val="28"/>
        </w:rPr>
        <w:t>______________________________________________________</w:t>
      </w:r>
      <w:r w:rsidR="00D5662C">
        <w:rPr>
          <w:color w:val="86B819"/>
          <w:sz w:val="28"/>
          <w:szCs w:val="28"/>
        </w:rPr>
        <w:t>_</w:t>
      </w:r>
      <w:r w:rsidR="00ED33B1" w:rsidRPr="00D5662C">
        <w:rPr>
          <w:color w:val="86B819"/>
          <w:sz w:val="28"/>
          <w:szCs w:val="28"/>
        </w:rPr>
        <w:t>____</w:t>
      </w:r>
    </w:p>
    <w:p w14:paraId="7F9FD986" w14:textId="3E8E8DAE" w:rsidR="00D5662C" w:rsidRPr="005955DB" w:rsidRDefault="00270321" w:rsidP="00270321">
      <w:pPr>
        <w:pStyle w:val="Listesortiert1"/>
        <w:spacing w:after="160" w:line="480" w:lineRule="auto"/>
        <w:ind w:left="283" w:hanging="283"/>
        <w:rPr>
          <w:szCs w:val="21"/>
          <w:lang w:eastAsia="de-DE"/>
        </w:rPr>
      </w:pPr>
      <w:r>
        <w:rPr>
          <w:color w:val="86B819"/>
          <w:sz w:val="28"/>
          <w:szCs w:val="28"/>
        </w:rPr>
        <w:t xml:space="preserve">    </w:t>
      </w:r>
      <w:r w:rsidR="00ED33B1" w:rsidRPr="00D5662C">
        <w:rPr>
          <w:color w:val="86B819"/>
          <w:sz w:val="28"/>
          <w:szCs w:val="28"/>
        </w:rPr>
        <w:t>________________________________________________</w:t>
      </w:r>
      <w:r w:rsidR="00ED33B1">
        <w:rPr>
          <w:color w:val="86B819"/>
          <w:sz w:val="28"/>
          <w:szCs w:val="28"/>
        </w:rPr>
        <w:t>_</w:t>
      </w:r>
      <w:r w:rsidR="00924020">
        <w:rPr>
          <w:color w:val="86B819"/>
          <w:sz w:val="28"/>
          <w:szCs w:val="28"/>
        </w:rPr>
        <w:t>___</w:t>
      </w:r>
      <w:r>
        <w:rPr>
          <w:color w:val="86B819"/>
          <w:sz w:val="28"/>
          <w:szCs w:val="28"/>
        </w:rPr>
        <w:t>_____</w:t>
      </w:r>
      <w:r w:rsidR="00924020">
        <w:rPr>
          <w:color w:val="86B819"/>
          <w:sz w:val="28"/>
          <w:szCs w:val="28"/>
        </w:rPr>
        <w:t>__</w:t>
      </w:r>
      <w:r w:rsidR="00D5662C" w:rsidRPr="00D5662C">
        <w:rPr>
          <w:color w:val="86B819"/>
          <w:sz w:val="28"/>
          <w:szCs w:val="28"/>
        </w:rPr>
        <w:br/>
        <w:t>_______________________________________________________</w:t>
      </w:r>
      <w:r w:rsidR="00924020">
        <w:rPr>
          <w:color w:val="86B819"/>
          <w:sz w:val="28"/>
          <w:szCs w:val="28"/>
        </w:rPr>
        <w:t>___</w:t>
      </w:r>
      <w:r>
        <w:rPr>
          <w:color w:val="86B819"/>
          <w:sz w:val="28"/>
          <w:szCs w:val="28"/>
        </w:rPr>
        <w:t>_</w:t>
      </w:r>
    </w:p>
    <w:p w14:paraId="5A35ABE4" w14:textId="1FC4B101" w:rsidR="00CE46DC" w:rsidRPr="00740C78" w:rsidRDefault="00CE46DC" w:rsidP="00740C78">
      <w:pPr>
        <w:tabs>
          <w:tab w:val="clear" w:pos="7938"/>
          <w:tab w:val="clear" w:pos="8505"/>
          <w:tab w:val="right" w:pos="8498"/>
        </w:tabs>
        <w:spacing w:line="480" w:lineRule="auto"/>
        <w:rPr>
          <w:color w:val="86B819"/>
          <w:u w:val="single"/>
        </w:rPr>
      </w:pPr>
    </w:p>
    <w:p w14:paraId="58ADEB11" w14:textId="77777777" w:rsidR="0089732B" w:rsidRDefault="0089732B" w:rsidP="00910DFA">
      <w:pPr>
        <w:pStyle w:val="berschrift1"/>
      </w:pPr>
      <w:r>
        <w:t>Bestäubung von Obst und Gemüse</w:t>
      </w:r>
    </w:p>
    <w:p w14:paraId="231FCF6F" w14:textId="77777777" w:rsidR="0089732B" w:rsidRPr="00030613" w:rsidRDefault="0089732B" w:rsidP="0089732B">
      <w:pPr>
        <w:spacing w:before="100" w:beforeAutospacing="1" w:after="198"/>
        <w:rPr>
          <w:rFonts w:asciiTheme="majorHAnsi" w:eastAsia="Times New Roman" w:hAnsiTheme="majorHAnsi" w:cstheme="majorHAnsi"/>
          <w:color w:val="00000A"/>
          <w:sz w:val="28"/>
          <w:szCs w:val="28"/>
          <w:lang w:eastAsia="de-DE"/>
        </w:rPr>
      </w:pPr>
      <w:r w:rsidRPr="00030613">
        <w:rPr>
          <w:rFonts w:asciiTheme="majorHAnsi" w:eastAsia="Times New Roman" w:hAnsiTheme="majorHAnsi" w:cstheme="majorHAnsi"/>
          <w:color w:val="00000A"/>
          <w:sz w:val="28"/>
          <w:szCs w:val="28"/>
          <w:lang w:eastAsia="de-DE"/>
        </w:rPr>
        <w:t>Die meisten unserer Lebensmittel (aber auch andere Produkte) sind abhängig von der Bestäubung durch Honigbienen, Wildbienen und andere Insekten.</w:t>
      </w:r>
    </w:p>
    <w:p w14:paraId="16658A27" w14:textId="77777777" w:rsidR="0089732B" w:rsidRDefault="0089732B" w:rsidP="00AA3D92">
      <w:pPr>
        <w:pStyle w:val="Listenabsatz"/>
        <w:numPr>
          <w:ilvl w:val="0"/>
          <w:numId w:val="17"/>
        </w:numPr>
        <w:tabs>
          <w:tab w:val="left" w:pos="0"/>
        </w:tabs>
        <w:spacing w:before="100" w:beforeAutospacing="1" w:after="198"/>
        <w:rPr>
          <w:rFonts w:asciiTheme="majorHAnsi" w:eastAsia="Times New Roman" w:hAnsiTheme="majorHAnsi" w:cstheme="majorHAnsi"/>
          <w:color w:val="00000A"/>
          <w:sz w:val="28"/>
          <w:szCs w:val="28"/>
          <w:lang w:eastAsia="de-DE"/>
        </w:rPr>
      </w:pPr>
      <w:r w:rsidRPr="00E30B7E">
        <w:rPr>
          <w:rFonts w:asciiTheme="majorHAnsi" w:eastAsia="Times New Roman" w:hAnsiTheme="majorHAnsi" w:cstheme="majorHAnsi"/>
          <w:color w:val="00000A"/>
          <w:sz w:val="28"/>
          <w:szCs w:val="28"/>
          <w:lang w:eastAsia="de-DE"/>
        </w:rPr>
        <w:t>Vor euch seht ihr verschiedene Produkte, die wir täglich brauchen. Legt die Dinge beiseite, die es ohne Insekten nicht geben würde.</w:t>
      </w:r>
    </w:p>
    <w:p w14:paraId="5071AFD1" w14:textId="77777777" w:rsidR="0089732B" w:rsidRDefault="0089732B" w:rsidP="00AA3D92">
      <w:pPr>
        <w:pStyle w:val="Listenabsatz"/>
        <w:numPr>
          <w:ilvl w:val="0"/>
          <w:numId w:val="17"/>
        </w:numPr>
        <w:tabs>
          <w:tab w:val="left" w:pos="0"/>
        </w:tabs>
        <w:spacing w:before="100" w:beforeAutospacing="1" w:after="198"/>
        <w:rPr>
          <w:rFonts w:asciiTheme="majorHAnsi" w:eastAsia="Times New Roman" w:hAnsiTheme="majorHAnsi" w:cstheme="majorHAnsi"/>
          <w:color w:val="00000A"/>
          <w:sz w:val="28"/>
          <w:szCs w:val="28"/>
          <w:lang w:eastAsia="de-DE"/>
        </w:rPr>
      </w:pPr>
      <w:r w:rsidRPr="00030613">
        <w:rPr>
          <w:rFonts w:asciiTheme="majorHAnsi" w:eastAsia="Times New Roman" w:hAnsiTheme="majorHAnsi" w:cstheme="majorHAnsi"/>
          <w:color w:val="00000A"/>
          <w:sz w:val="28"/>
          <w:szCs w:val="28"/>
          <w:lang w:eastAsia="de-DE"/>
        </w:rPr>
        <w:t>Vergleicht mit der Lösung auf der Rückseite.</w:t>
      </w:r>
    </w:p>
    <w:p w14:paraId="3472C0DD" w14:textId="77777777" w:rsidR="0089732B" w:rsidRPr="00030613" w:rsidRDefault="0089732B" w:rsidP="00AA3D92">
      <w:pPr>
        <w:pStyle w:val="Listenabsatz"/>
        <w:numPr>
          <w:ilvl w:val="0"/>
          <w:numId w:val="17"/>
        </w:numPr>
        <w:tabs>
          <w:tab w:val="left" w:pos="0"/>
        </w:tabs>
        <w:spacing w:before="100" w:beforeAutospacing="1" w:after="198"/>
        <w:rPr>
          <w:rFonts w:asciiTheme="majorHAnsi" w:eastAsia="Times New Roman" w:hAnsiTheme="majorHAnsi" w:cstheme="majorHAnsi"/>
          <w:color w:val="00000A"/>
          <w:sz w:val="28"/>
          <w:szCs w:val="28"/>
          <w:lang w:eastAsia="de-DE"/>
        </w:rPr>
      </w:pPr>
      <w:r w:rsidRPr="00030613">
        <w:rPr>
          <w:rFonts w:asciiTheme="majorHAnsi" w:eastAsia="Times New Roman" w:hAnsiTheme="majorHAnsi" w:cstheme="majorHAnsi"/>
          <w:color w:val="00000A"/>
          <w:sz w:val="28"/>
          <w:szCs w:val="28"/>
          <w:lang w:eastAsia="de-DE"/>
        </w:rPr>
        <w:t>Schreibt drei Dinge auf, die ihr vermissen würdet:</w:t>
      </w:r>
    </w:p>
    <w:p w14:paraId="315DB341" w14:textId="77777777" w:rsidR="0089732B" w:rsidRPr="004C1782" w:rsidRDefault="0089732B" w:rsidP="0089732B">
      <w:pPr>
        <w:pStyle w:val="Listenabsatz"/>
        <w:spacing w:before="100" w:beforeAutospacing="1" w:after="198"/>
        <w:ind w:left="360"/>
        <w:rPr>
          <w:rFonts w:asciiTheme="majorHAnsi" w:eastAsia="Times New Roman" w:hAnsiTheme="majorHAnsi" w:cstheme="majorHAnsi"/>
          <w:color w:val="92D050"/>
          <w:sz w:val="28"/>
          <w:szCs w:val="28"/>
          <w:lang w:eastAsia="de-DE"/>
        </w:rPr>
      </w:pPr>
      <w:r w:rsidRPr="004C1782">
        <w:rPr>
          <w:rFonts w:asciiTheme="majorHAnsi" w:eastAsia="Times New Roman" w:hAnsiTheme="majorHAnsi" w:cstheme="majorHAnsi"/>
          <w:color w:val="92D050"/>
          <w:sz w:val="28"/>
          <w:szCs w:val="28"/>
          <w:lang w:eastAsia="de-DE"/>
        </w:rPr>
        <w:t>__________________________________________________________</w:t>
      </w:r>
    </w:p>
    <w:p w14:paraId="72B29DB3" w14:textId="77777777" w:rsidR="0089732B" w:rsidRPr="004C1782" w:rsidRDefault="0089732B" w:rsidP="0089732B">
      <w:pPr>
        <w:pStyle w:val="Listenabsatz"/>
        <w:spacing w:before="100" w:beforeAutospacing="1" w:after="198"/>
        <w:ind w:left="360"/>
        <w:rPr>
          <w:rFonts w:asciiTheme="majorHAnsi" w:eastAsia="Times New Roman" w:hAnsiTheme="majorHAnsi" w:cstheme="majorHAnsi"/>
          <w:color w:val="92D050"/>
          <w:sz w:val="28"/>
          <w:szCs w:val="28"/>
          <w:lang w:eastAsia="de-DE"/>
        </w:rPr>
      </w:pPr>
      <w:r w:rsidRPr="004C1782">
        <w:rPr>
          <w:rFonts w:asciiTheme="majorHAnsi" w:eastAsia="Times New Roman" w:hAnsiTheme="majorHAnsi" w:cstheme="majorHAnsi"/>
          <w:color w:val="92D050"/>
          <w:sz w:val="28"/>
          <w:szCs w:val="28"/>
          <w:lang w:eastAsia="de-DE"/>
        </w:rPr>
        <w:t>__________________________________________________________</w:t>
      </w:r>
    </w:p>
    <w:p w14:paraId="4958DB1B" w14:textId="77777777" w:rsidR="0089732B" w:rsidRPr="00E30B7E" w:rsidRDefault="0089732B" w:rsidP="0089732B">
      <w:pPr>
        <w:pStyle w:val="Listenabsatz"/>
        <w:tabs>
          <w:tab w:val="left" w:pos="284"/>
        </w:tabs>
        <w:spacing w:before="100" w:beforeAutospacing="1" w:after="198"/>
        <w:ind w:left="284" w:hanging="295"/>
        <w:rPr>
          <w:rFonts w:asciiTheme="majorHAnsi" w:eastAsia="Times New Roman" w:hAnsiTheme="majorHAnsi" w:cstheme="majorHAnsi"/>
          <w:color w:val="00000A"/>
          <w:sz w:val="28"/>
          <w:szCs w:val="28"/>
          <w:lang w:eastAsia="de-DE"/>
        </w:rPr>
      </w:pPr>
    </w:p>
    <w:p w14:paraId="42053015" w14:textId="77777777" w:rsidR="008C4DF7" w:rsidRPr="008C4DF7" w:rsidRDefault="0089732B" w:rsidP="009A75B0">
      <w:pPr>
        <w:pStyle w:val="Listenabsatz"/>
        <w:numPr>
          <w:ilvl w:val="0"/>
          <w:numId w:val="17"/>
        </w:numPr>
        <w:tabs>
          <w:tab w:val="left" w:pos="284"/>
        </w:tabs>
        <w:spacing w:after="0" w:line="240" w:lineRule="auto"/>
        <w:ind w:left="284" w:hanging="295"/>
        <w:rPr>
          <w:rFonts w:asciiTheme="majorHAnsi" w:eastAsia="Times New Roman" w:hAnsiTheme="majorHAnsi" w:cstheme="majorHAnsi"/>
          <w:sz w:val="28"/>
          <w:szCs w:val="28"/>
          <w:lang w:eastAsia="de-DE"/>
        </w:rPr>
      </w:pPr>
      <w:r w:rsidRPr="00E30B7E">
        <w:rPr>
          <w:rFonts w:asciiTheme="majorHAnsi" w:eastAsia="Times New Roman" w:hAnsiTheme="majorHAnsi" w:cstheme="majorHAnsi"/>
          <w:color w:val="00000A"/>
          <w:sz w:val="28"/>
          <w:szCs w:val="28"/>
          <w:lang w:eastAsia="de-DE"/>
        </w:rPr>
        <w:t>Überlegt:</w:t>
      </w:r>
      <w:r>
        <w:rPr>
          <w:rFonts w:asciiTheme="majorHAnsi" w:eastAsia="Times New Roman" w:hAnsiTheme="majorHAnsi" w:cstheme="majorHAnsi"/>
          <w:color w:val="00000A"/>
          <w:sz w:val="28"/>
          <w:szCs w:val="28"/>
          <w:lang w:eastAsia="de-DE"/>
        </w:rPr>
        <w:t xml:space="preserve"> </w:t>
      </w:r>
      <w:r w:rsidRPr="00030613">
        <w:rPr>
          <w:rFonts w:asciiTheme="majorHAnsi" w:eastAsia="Times New Roman" w:hAnsiTheme="majorHAnsi" w:cstheme="majorHAnsi"/>
          <w:color w:val="00000A"/>
          <w:sz w:val="28"/>
          <w:szCs w:val="28"/>
          <w:lang w:eastAsia="de-DE"/>
        </w:rPr>
        <w:t xml:space="preserve">Was würde passieren, wenn es keine Bienen mehr gäbe. </w:t>
      </w:r>
    </w:p>
    <w:p w14:paraId="70DA770B" w14:textId="78391C72" w:rsidR="0089732B" w:rsidRPr="00030613" w:rsidRDefault="0089732B" w:rsidP="009A75B0">
      <w:pPr>
        <w:pStyle w:val="Listenabsatz"/>
        <w:tabs>
          <w:tab w:val="left" w:pos="284"/>
        </w:tabs>
        <w:spacing w:after="198" w:line="240" w:lineRule="auto"/>
        <w:ind w:left="284"/>
        <w:rPr>
          <w:rFonts w:asciiTheme="majorHAnsi" w:eastAsia="Times New Roman" w:hAnsiTheme="majorHAnsi" w:cstheme="majorHAnsi"/>
          <w:sz w:val="28"/>
          <w:szCs w:val="28"/>
          <w:lang w:eastAsia="de-DE"/>
        </w:rPr>
      </w:pPr>
      <w:r w:rsidRPr="00030613">
        <w:rPr>
          <w:rFonts w:asciiTheme="majorHAnsi" w:eastAsia="Times New Roman" w:hAnsiTheme="majorHAnsi" w:cstheme="majorHAnsi"/>
          <w:color w:val="00000A"/>
          <w:sz w:val="28"/>
          <w:szCs w:val="28"/>
          <w:lang w:eastAsia="de-DE"/>
        </w:rPr>
        <w:t>Was würde das bedeuten für</w:t>
      </w:r>
      <w:r>
        <w:rPr>
          <w:rFonts w:asciiTheme="majorHAnsi" w:eastAsia="Times New Roman" w:hAnsiTheme="majorHAnsi" w:cstheme="majorHAnsi"/>
          <w:color w:val="00000A"/>
          <w:sz w:val="28"/>
          <w:szCs w:val="28"/>
          <w:lang w:eastAsia="de-DE"/>
        </w:rPr>
        <w:t xml:space="preserve"> …</w:t>
      </w:r>
    </w:p>
    <w:p w14:paraId="0815D1D8" w14:textId="77777777" w:rsidR="0089732B" w:rsidRDefault="0089732B" w:rsidP="0089732B">
      <w:pPr>
        <w:suppressAutoHyphens w:val="0"/>
        <w:spacing w:before="100" w:beforeAutospacing="1" w:after="198" w:line="276" w:lineRule="auto"/>
        <w:ind w:left="284"/>
        <w:rPr>
          <w:rFonts w:asciiTheme="majorHAnsi" w:eastAsia="Times New Roman" w:hAnsiTheme="majorHAnsi" w:cstheme="majorHAnsi"/>
          <w:color w:val="00000A"/>
          <w:sz w:val="28"/>
          <w:szCs w:val="28"/>
          <w:lang w:eastAsia="de-DE"/>
        </w:rPr>
      </w:pPr>
      <w:r>
        <w:rPr>
          <w:rFonts w:asciiTheme="majorHAnsi" w:eastAsia="Times New Roman" w:hAnsiTheme="majorHAnsi" w:cstheme="majorHAnsi"/>
          <w:color w:val="00000A"/>
          <w:sz w:val="28"/>
          <w:szCs w:val="28"/>
          <w:lang w:eastAsia="de-DE"/>
        </w:rPr>
        <w:t xml:space="preserve">… </w:t>
      </w:r>
      <w:r w:rsidRPr="00E30B7E">
        <w:rPr>
          <w:rFonts w:asciiTheme="majorHAnsi" w:eastAsia="Times New Roman" w:hAnsiTheme="majorHAnsi" w:cstheme="majorHAnsi"/>
          <w:color w:val="00000A"/>
          <w:sz w:val="28"/>
          <w:szCs w:val="28"/>
          <w:lang w:eastAsia="de-DE"/>
        </w:rPr>
        <w:t xml:space="preserve">uns Menschen? </w:t>
      </w:r>
    </w:p>
    <w:p w14:paraId="481FEDDC" w14:textId="77777777" w:rsidR="0089732B" w:rsidRDefault="0089732B" w:rsidP="0089732B">
      <w:pPr>
        <w:suppressAutoHyphens w:val="0"/>
        <w:spacing w:before="100" w:beforeAutospacing="1" w:after="198" w:line="276" w:lineRule="auto"/>
        <w:ind w:left="284"/>
        <w:rPr>
          <w:rFonts w:asciiTheme="majorHAnsi" w:eastAsia="Times New Roman" w:hAnsiTheme="majorHAnsi" w:cstheme="majorHAnsi"/>
          <w:color w:val="92D050"/>
          <w:sz w:val="28"/>
          <w:szCs w:val="28"/>
          <w:lang w:eastAsia="de-DE"/>
        </w:rPr>
      </w:pPr>
      <w:r w:rsidRPr="00E30B7E">
        <w:rPr>
          <w:rFonts w:asciiTheme="majorHAnsi" w:eastAsia="Times New Roman" w:hAnsiTheme="majorHAnsi" w:cstheme="majorHAnsi"/>
          <w:color w:val="92D050"/>
          <w:sz w:val="28"/>
          <w:szCs w:val="28"/>
          <w:lang w:eastAsia="de-DE"/>
        </w:rPr>
        <w:t>________________________________________________________</w:t>
      </w:r>
      <w:r>
        <w:rPr>
          <w:rFonts w:asciiTheme="majorHAnsi" w:eastAsia="Times New Roman" w:hAnsiTheme="majorHAnsi" w:cstheme="majorHAnsi"/>
          <w:color w:val="92D050"/>
          <w:sz w:val="28"/>
          <w:szCs w:val="28"/>
          <w:lang w:eastAsia="de-DE"/>
        </w:rPr>
        <w:t>__</w:t>
      </w:r>
    </w:p>
    <w:p w14:paraId="0BF4F913" w14:textId="77777777" w:rsidR="0089732B" w:rsidRPr="00E30B7E" w:rsidRDefault="0089732B" w:rsidP="0089732B">
      <w:pPr>
        <w:suppressAutoHyphens w:val="0"/>
        <w:spacing w:before="100" w:beforeAutospacing="1" w:after="198" w:line="276" w:lineRule="auto"/>
        <w:ind w:left="284"/>
        <w:rPr>
          <w:rFonts w:asciiTheme="majorHAnsi" w:eastAsia="Times New Roman" w:hAnsiTheme="majorHAnsi" w:cstheme="majorHAnsi"/>
          <w:color w:val="92D050"/>
          <w:sz w:val="28"/>
          <w:szCs w:val="28"/>
          <w:lang w:eastAsia="de-DE"/>
        </w:rPr>
      </w:pPr>
      <w:r w:rsidRPr="00E30B7E">
        <w:rPr>
          <w:rFonts w:asciiTheme="majorHAnsi" w:eastAsia="Times New Roman" w:hAnsiTheme="majorHAnsi" w:cstheme="majorHAnsi"/>
          <w:color w:val="92D050"/>
          <w:sz w:val="28"/>
          <w:szCs w:val="28"/>
          <w:lang w:eastAsia="de-DE"/>
        </w:rPr>
        <w:t>__________________________________________________________</w:t>
      </w:r>
    </w:p>
    <w:p w14:paraId="500413CF" w14:textId="77777777" w:rsidR="0089732B" w:rsidRDefault="0089732B" w:rsidP="0089732B">
      <w:pPr>
        <w:suppressAutoHyphens w:val="0"/>
        <w:spacing w:before="100" w:beforeAutospacing="1" w:after="198" w:line="276" w:lineRule="auto"/>
        <w:ind w:left="284"/>
        <w:rPr>
          <w:rFonts w:asciiTheme="majorHAnsi" w:eastAsia="Times New Roman" w:hAnsiTheme="majorHAnsi" w:cstheme="majorHAnsi"/>
          <w:color w:val="92D050"/>
          <w:sz w:val="28"/>
          <w:szCs w:val="28"/>
          <w:lang w:eastAsia="de-DE"/>
        </w:rPr>
      </w:pPr>
      <w:r>
        <w:rPr>
          <w:rFonts w:asciiTheme="majorHAnsi" w:eastAsia="Times New Roman" w:hAnsiTheme="majorHAnsi" w:cstheme="majorHAnsi"/>
          <w:color w:val="00000A"/>
          <w:sz w:val="28"/>
          <w:szCs w:val="28"/>
          <w:lang w:eastAsia="de-DE"/>
        </w:rPr>
        <w:t xml:space="preserve">… </w:t>
      </w:r>
      <w:r w:rsidRPr="00E30B7E">
        <w:rPr>
          <w:rFonts w:asciiTheme="majorHAnsi" w:eastAsia="Times New Roman" w:hAnsiTheme="majorHAnsi" w:cstheme="majorHAnsi"/>
          <w:color w:val="00000A"/>
          <w:sz w:val="28"/>
          <w:szCs w:val="28"/>
          <w:lang w:eastAsia="de-DE"/>
        </w:rPr>
        <w:t>die Pflanzen?</w:t>
      </w:r>
      <w:r w:rsidRPr="00E30B7E">
        <w:rPr>
          <w:rFonts w:asciiTheme="majorHAnsi" w:eastAsia="Times New Roman" w:hAnsiTheme="majorHAnsi" w:cstheme="majorHAnsi"/>
          <w:color w:val="86B819"/>
          <w:sz w:val="28"/>
          <w:szCs w:val="28"/>
          <w:u w:val="single"/>
          <w:lang w:eastAsia="de-DE"/>
        </w:rPr>
        <w:t xml:space="preserve"> </w:t>
      </w:r>
      <w:r w:rsidRPr="00E30B7E">
        <w:rPr>
          <w:rFonts w:asciiTheme="majorHAnsi" w:eastAsia="Times New Roman" w:hAnsiTheme="majorHAnsi" w:cstheme="majorHAnsi"/>
          <w:color w:val="92D050"/>
          <w:sz w:val="28"/>
          <w:szCs w:val="28"/>
          <w:lang w:eastAsia="de-DE"/>
        </w:rPr>
        <w:t>________________________________________________________</w:t>
      </w:r>
      <w:r>
        <w:rPr>
          <w:rFonts w:asciiTheme="majorHAnsi" w:eastAsia="Times New Roman" w:hAnsiTheme="majorHAnsi" w:cstheme="majorHAnsi"/>
          <w:color w:val="92D050"/>
          <w:sz w:val="28"/>
          <w:szCs w:val="28"/>
          <w:lang w:eastAsia="de-DE"/>
        </w:rPr>
        <w:t>__</w:t>
      </w:r>
    </w:p>
    <w:p w14:paraId="4778D819" w14:textId="77777777" w:rsidR="0089732B" w:rsidRPr="00E30B7E" w:rsidRDefault="0089732B" w:rsidP="0089732B">
      <w:pPr>
        <w:suppressAutoHyphens w:val="0"/>
        <w:spacing w:before="100" w:beforeAutospacing="1" w:after="198" w:line="276" w:lineRule="auto"/>
        <w:ind w:left="284"/>
        <w:rPr>
          <w:rFonts w:asciiTheme="majorHAnsi" w:eastAsia="Times New Roman" w:hAnsiTheme="majorHAnsi" w:cstheme="majorHAnsi"/>
          <w:color w:val="92D050"/>
          <w:sz w:val="28"/>
          <w:szCs w:val="28"/>
          <w:lang w:eastAsia="de-DE"/>
        </w:rPr>
      </w:pPr>
      <w:r w:rsidRPr="00E30B7E">
        <w:rPr>
          <w:rFonts w:asciiTheme="majorHAnsi" w:eastAsia="Times New Roman" w:hAnsiTheme="majorHAnsi" w:cstheme="majorHAnsi"/>
          <w:color w:val="92D050"/>
          <w:sz w:val="28"/>
          <w:szCs w:val="28"/>
          <w:lang w:eastAsia="de-DE"/>
        </w:rPr>
        <w:t>__________________________________________________________</w:t>
      </w:r>
    </w:p>
    <w:p w14:paraId="02070024" w14:textId="77777777" w:rsidR="0089732B" w:rsidRDefault="0089732B" w:rsidP="0089732B">
      <w:pPr>
        <w:suppressAutoHyphens w:val="0"/>
        <w:spacing w:before="100" w:beforeAutospacing="1" w:after="198" w:line="276" w:lineRule="auto"/>
        <w:ind w:left="284"/>
        <w:rPr>
          <w:rFonts w:asciiTheme="majorHAnsi" w:eastAsia="Times New Roman" w:hAnsiTheme="majorHAnsi" w:cstheme="majorHAnsi"/>
          <w:color w:val="92D050"/>
          <w:sz w:val="28"/>
          <w:szCs w:val="28"/>
          <w:lang w:eastAsia="de-DE"/>
        </w:rPr>
      </w:pPr>
      <w:r>
        <w:rPr>
          <w:rFonts w:asciiTheme="majorHAnsi" w:eastAsia="Times New Roman" w:hAnsiTheme="majorHAnsi" w:cstheme="majorHAnsi"/>
          <w:color w:val="00000A"/>
          <w:sz w:val="28"/>
          <w:szCs w:val="28"/>
          <w:lang w:eastAsia="de-DE"/>
        </w:rPr>
        <w:t xml:space="preserve">… die </w:t>
      </w:r>
      <w:r w:rsidRPr="00E30B7E">
        <w:rPr>
          <w:rFonts w:asciiTheme="majorHAnsi" w:eastAsia="Times New Roman" w:hAnsiTheme="majorHAnsi" w:cstheme="majorHAnsi"/>
          <w:color w:val="00000A"/>
          <w:sz w:val="28"/>
          <w:szCs w:val="28"/>
          <w:lang w:eastAsia="de-DE"/>
        </w:rPr>
        <w:t xml:space="preserve">Vögel?      </w:t>
      </w:r>
      <w:r w:rsidRPr="00E30B7E">
        <w:rPr>
          <w:rFonts w:asciiTheme="majorHAnsi" w:eastAsia="Times New Roman" w:hAnsiTheme="majorHAnsi" w:cstheme="majorHAnsi"/>
          <w:color w:val="86B819"/>
          <w:sz w:val="28"/>
          <w:szCs w:val="28"/>
          <w:u w:val="single"/>
          <w:lang w:eastAsia="de-DE"/>
        </w:rPr>
        <w:t xml:space="preserve"> </w:t>
      </w:r>
      <w:r w:rsidRPr="00E30B7E">
        <w:rPr>
          <w:rFonts w:asciiTheme="majorHAnsi" w:eastAsia="Times New Roman" w:hAnsiTheme="majorHAnsi" w:cstheme="majorHAnsi"/>
          <w:color w:val="92D050"/>
          <w:sz w:val="28"/>
          <w:szCs w:val="28"/>
          <w:lang w:eastAsia="de-DE"/>
        </w:rPr>
        <w:t>________________________________________________________</w:t>
      </w:r>
      <w:r>
        <w:rPr>
          <w:rFonts w:asciiTheme="majorHAnsi" w:eastAsia="Times New Roman" w:hAnsiTheme="majorHAnsi" w:cstheme="majorHAnsi"/>
          <w:color w:val="92D050"/>
          <w:sz w:val="28"/>
          <w:szCs w:val="28"/>
          <w:lang w:eastAsia="de-DE"/>
        </w:rPr>
        <w:t>__</w:t>
      </w:r>
    </w:p>
    <w:p w14:paraId="619D1C60" w14:textId="77777777" w:rsidR="0089732B" w:rsidRPr="00030613" w:rsidRDefault="0089732B" w:rsidP="0089732B">
      <w:pPr>
        <w:suppressAutoHyphens w:val="0"/>
        <w:spacing w:before="100" w:beforeAutospacing="1" w:after="198" w:line="276" w:lineRule="auto"/>
        <w:ind w:left="284"/>
        <w:rPr>
          <w:rFonts w:asciiTheme="majorHAnsi" w:eastAsia="Times New Roman" w:hAnsiTheme="majorHAnsi" w:cstheme="majorHAnsi"/>
          <w:color w:val="92D050"/>
          <w:sz w:val="28"/>
          <w:szCs w:val="28"/>
          <w:lang w:eastAsia="de-DE"/>
        </w:rPr>
      </w:pPr>
      <w:r w:rsidRPr="00E30B7E">
        <w:rPr>
          <w:rFonts w:asciiTheme="majorHAnsi" w:eastAsia="Times New Roman" w:hAnsiTheme="majorHAnsi" w:cstheme="majorHAnsi"/>
          <w:color w:val="92D050"/>
          <w:sz w:val="28"/>
          <w:szCs w:val="28"/>
          <w:lang w:eastAsia="de-DE"/>
        </w:rPr>
        <w:t>__________________________________________________________</w:t>
      </w:r>
    </w:p>
    <w:p w14:paraId="0BF31AFA" w14:textId="77777777" w:rsidR="00CE46DC" w:rsidRDefault="00CE46DC">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Fonts w:asciiTheme="majorHAnsi" w:eastAsiaTheme="majorEastAsia" w:hAnsiTheme="majorHAnsi" w:cstheme="majorBidi"/>
          <w:b/>
          <w:bCs/>
          <w:color w:val="86B819"/>
          <w:sz w:val="40"/>
          <w:szCs w:val="36"/>
        </w:rPr>
      </w:pPr>
    </w:p>
    <w:p w14:paraId="0546D9CC" w14:textId="77777777" w:rsidR="0089732B" w:rsidRDefault="0089732B">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rPr>
          <w:rFonts w:asciiTheme="majorHAnsi" w:eastAsiaTheme="majorEastAsia" w:hAnsiTheme="majorHAnsi" w:cstheme="majorBidi"/>
          <w:b/>
          <w:bCs/>
          <w:color w:val="86B819"/>
          <w:sz w:val="40"/>
          <w:szCs w:val="36"/>
        </w:rPr>
      </w:pPr>
      <w:r>
        <w:br w:type="page"/>
      </w:r>
    </w:p>
    <w:p w14:paraId="69971B49" w14:textId="63566AAA" w:rsidR="00AE3E23" w:rsidRPr="00910DFA" w:rsidRDefault="00AE3E23" w:rsidP="00910DFA">
      <w:pPr>
        <w:pStyle w:val="berschrift1"/>
      </w:pPr>
      <w:r w:rsidRPr="00910DFA">
        <w:lastRenderedPageBreak/>
        <w:t>Kinder, Früchte und Insekten weltweit</w:t>
      </w:r>
    </w:p>
    <w:p w14:paraId="1B393774" w14:textId="4601D0FD" w:rsidR="00AE3E23" w:rsidRPr="0086324A" w:rsidRDefault="00AE3E23" w:rsidP="0086324A">
      <w:pPr>
        <w:ind w:left="-426"/>
        <w:rPr>
          <w:rFonts w:asciiTheme="majorHAnsi" w:hAnsiTheme="majorHAnsi"/>
          <w:sz w:val="28"/>
          <w:szCs w:val="28"/>
        </w:rPr>
      </w:pPr>
      <w:r>
        <w:rPr>
          <w:rFonts w:asciiTheme="majorHAnsi" w:hAnsiTheme="majorHAnsi"/>
          <w:sz w:val="28"/>
          <w:szCs w:val="28"/>
        </w:rPr>
        <w:t>An dieser Station lernt ihr Kinder aus der ganzen Welt und ihre Lieblings</w:t>
      </w:r>
      <w:r w:rsidR="00030613">
        <w:rPr>
          <w:rFonts w:asciiTheme="majorHAnsi" w:hAnsiTheme="majorHAnsi"/>
          <w:sz w:val="28"/>
          <w:szCs w:val="28"/>
        </w:rPr>
        <w:t>-</w:t>
      </w:r>
      <w:r>
        <w:rPr>
          <w:rFonts w:asciiTheme="majorHAnsi" w:hAnsiTheme="majorHAnsi"/>
          <w:sz w:val="28"/>
          <w:szCs w:val="28"/>
        </w:rPr>
        <w:t xml:space="preserve">früchte kennen. Dort, wo die Kinder leben, werden diese Früchte häufig angebaut und geerntet. </w:t>
      </w:r>
      <w:r w:rsidR="00EF2324">
        <w:rPr>
          <w:rFonts w:asciiTheme="majorHAnsi" w:hAnsiTheme="majorHAnsi"/>
          <w:sz w:val="28"/>
          <w:szCs w:val="28"/>
        </w:rPr>
        <w:t>Mit</w:t>
      </w:r>
      <w:r>
        <w:rPr>
          <w:rFonts w:asciiTheme="majorHAnsi" w:hAnsiTheme="majorHAnsi"/>
          <w:sz w:val="28"/>
          <w:szCs w:val="28"/>
        </w:rPr>
        <w:t xml:space="preserve"> Schiffen, Flugzeugen und Lastwagen</w:t>
      </w:r>
      <w:r w:rsidR="00EF2324">
        <w:rPr>
          <w:rFonts w:asciiTheme="majorHAnsi" w:hAnsiTheme="majorHAnsi"/>
          <w:sz w:val="28"/>
          <w:szCs w:val="28"/>
        </w:rPr>
        <w:t xml:space="preserve"> werden sie </w:t>
      </w:r>
      <w:r>
        <w:rPr>
          <w:rFonts w:asciiTheme="majorHAnsi" w:hAnsiTheme="majorHAnsi"/>
          <w:sz w:val="28"/>
          <w:szCs w:val="28"/>
        </w:rPr>
        <w:t xml:space="preserve">auch zu uns in die Geschäfte und Fabriken gebracht. </w:t>
      </w:r>
    </w:p>
    <w:p w14:paraId="7D110E37" w14:textId="77777777" w:rsidR="00AE3E23" w:rsidRDefault="00AE3E23" w:rsidP="00AA3D92">
      <w:pPr>
        <w:pStyle w:val="berschrift2"/>
        <w:numPr>
          <w:ilvl w:val="0"/>
          <w:numId w:val="16"/>
        </w:numPr>
        <w:tabs>
          <w:tab w:val="clear" w:pos="643"/>
          <w:tab w:val="num" w:pos="-142"/>
        </w:tabs>
        <w:spacing w:after="240"/>
        <w:ind w:left="-142" w:hanging="284"/>
        <w:rPr>
          <w:b w:val="0"/>
          <w:sz w:val="28"/>
          <w:szCs w:val="28"/>
          <w:lang w:eastAsia="de-DE"/>
        </w:rPr>
      </w:pPr>
      <w:r>
        <w:rPr>
          <w:b w:val="0"/>
          <w:sz w:val="28"/>
          <w:szCs w:val="28"/>
          <w:lang w:eastAsia="de-DE"/>
        </w:rPr>
        <w:t xml:space="preserve">Teilt die Fotokarten in der Gruppe aus. Lest euch die Texte auf der Rückseite vor. </w:t>
      </w:r>
    </w:p>
    <w:p w14:paraId="125B5336" w14:textId="77777777" w:rsidR="00AE3E23" w:rsidRDefault="00AE3E23" w:rsidP="00AA3D92">
      <w:pPr>
        <w:pStyle w:val="berschrift2"/>
        <w:numPr>
          <w:ilvl w:val="0"/>
          <w:numId w:val="16"/>
        </w:numPr>
        <w:tabs>
          <w:tab w:val="clear" w:pos="643"/>
          <w:tab w:val="num" w:pos="-142"/>
        </w:tabs>
        <w:spacing w:after="240"/>
        <w:ind w:left="-142" w:hanging="284"/>
        <w:rPr>
          <w:b w:val="0"/>
          <w:sz w:val="28"/>
          <w:szCs w:val="28"/>
          <w:lang w:eastAsia="de-DE"/>
        </w:rPr>
      </w:pPr>
      <w:r>
        <w:rPr>
          <w:b w:val="0"/>
          <w:sz w:val="28"/>
          <w:szCs w:val="28"/>
          <w:lang w:eastAsia="de-DE"/>
        </w:rPr>
        <w:t>Legt die Weltkarte in die Mitte. Sucht gemeinsam die Länder, in denen die Kinder leben. Wie viele Kilometer legen die Früchte bis zu uns nach Deutschland zurück? Schaut mit Hilfe der Pfeile nach.</w:t>
      </w:r>
    </w:p>
    <w:p w14:paraId="4D33B7F0" w14:textId="0F4B7898" w:rsidR="00AE3E23" w:rsidRPr="0086324A" w:rsidRDefault="00AE3E23" w:rsidP="00AA3D92">
      <w:pPr>
        <w:pStyle w:val="berschrift2"/>
        <w:numPr>
          <w:ilvl w:val="0"/>
          <w:numId w:val="16"/>
        </w:numPr>
        <w:tabs>
          <w:tab w:val="clear" w:pos="643"/>
        </w:tabs>
        <w:spacing w:after="240"/>
        <w:ind w:left="-142" w:hanging="284"/>
        <w:rPr>
          <w:b w:val="0"/>
          <w:bCs w:val="0"/>
          <w:sz w:val="28"/>
          <w:szCs w:val="28"/>
          <w:lang w:eastAsia="de-DE"/>
        </w:rPr>
      </w:pPr>
      <w:r w:rsidRPr="0D865C27">
        <w:rPr>
          <w:b w:val="0"/>
          <w:bCs w:val="0"/>
          <w:sz w:val="28"/>
          <w:szCs w:val="28"/>
          <w:lang w:eastAsia="de-DE"/>
        </w:rPr>
        <w:t>Füllt die Tabelle aus. In der letzten Spalte macht ihr ein</w:t>
      </w:r>
      <w:r w:rsidR="0086324A" w:rsidRPr="0D865C27">
        <w:rPr>
          <w:b w:val="0"/>
          <w:bCs w:val="0"/>
          <w:sz w:val="28"/>
          <w:szCs w:val="28"/>
          <w:lang w:eastAsia="de-DE"/>
        </w:rPr>
        <w:t>en Strich</w:t>
      </w:r>
      <w:r w:rsidRPr="0D865C27">
        <w:rPr>
          <w:b w:val="0"/>
          <w:bCs w:val="0"/>
          <w:sz w:val="28"/>
          <w:szCs w:val="28"/>
          <w:lang w:eastAsia="de-DE"/>
        </w:rPr>
        <w:t xml:space="preserve"> für jedes Kind aus eurer Gruppe, </w:t>
      </w:r>
      <w:r w:rsidR="53E7DEB5" w:rsidRPr="0D865C27">
        <w:rPr>
          <w:b w:val="0"/>
          <w:bCs w:val="0"/>
          <w:sz w:val="28"/>
          <w:szCs w:val="28"/>
          <w:lang w:eastAsia="de-DE"/>
        </w:rPr>
        <w:t>dass</w:t>
      </w:r>
      <w:r w:rsidRPr="0D865C27">
        <w:rPr>
          <w:b w:val="0"/>
          <w:bCs w:val="0"/>
          <w:sz w:val="28"/>
          <w:szCs w:val="28"/>
          <w:lang w:eastAsia="de-DE"/>
        </w:rPr>
        <w:t xml:space="preserve"> die Frucht schon einmal gegessen hat.</w:t>
      </w:r>
    </w:p>
    <w:tbl>
      <w:tblPr>
        <w:tblStyle w:val="SdN"/>
        <w:tblW w:w="9591" w:type="dxa"/>
        <w:tblInd w:w="-381" w:type="dxa"/>
        <w:tblLayout w:type="fixed"/>
        <w:tblLook w:val="04A0" w:firstRow="1" w:lastRow="0" w:firstColumn="1" w:lastColumn="0" w:noHBand="0" w:noVBand="1"/>
      </w:tblPr>
      <w:tblGrid>
        <w:gridCol w:w="1985"/>
        <w:gridCol w:w="2269"/>
        <w:gridCol w:w="2076"/>
        <w:gridCol w:w="1843"/>
        <w:gridCol w:w="1418"/>
      </w:tblGrid>
      <w:tr w:rsidR="0024631A" w14:paraId="7A9E2363" w14:textId="77777777" w:rsidTr="00330848">
        <w:trPr>
          <w:cnfStyle w:val="100000000000" w:firstRow="1" w:lastRow="0" w:firstColumn="0" w:lastColumn="0" w:oddVBand="0" w:evenVBand="0" w:oddHBand="0" w:evenHBand="0" w:firstRowFirstColumn="0" w:firstRowLastColumn="0" w:lastRowFirstColumn="0" w:lastRowLastColumn="0"/>
          <w:trHeight w:val="862"/>
        </w:trPr>
        <w:tc>
          <w:tcPr>
            <w:tcW w:w="1985" w:type="dxa"/>
            <w:tcBorders>
              <w:top w:val="single" w:sz="4" w:space="0" w:color="86B819"/>
              <w:left w:val="single" w:sz="4" w:space="0" w:color="86B819"/>
              <w:bottom w:val="single" w:sz="4" w:space="0" w:color="86B819"/>
              <w:right w:val="single" w:sz="4" w:space="0" w:color="ADCE60"/>
            </w:tcBorders>
            <w:tcMar>
              <w:left w:w="108" w:type="dxa"/>
              <w:right w:w="108" w:type="dxa"/>
            </w:tcMar>
            <w:hideMark/>
          </w:tcPr>
          <w:p w14:paraId="1190A2AE" w14:textId="77777777" w:rsidR="00AE3E23" w:rsidRDefault="00AE3E23">
            <w:pPr>
              <w:spacing w:after="0"/>
              <w:rPr>
                <w:color w:val="FFFFFF" w:themeColor="background1"/>
                <w:sz w:val="28"/>
                <w:szCs w:val="28"/>
              </w:rPr>
            </w:pPr>
            <w:r>
              <w:rPr>
                <w:color w:val="FFFFFF" w:themeColor="background1"/>
                <w:sz w:val="28"/>
                <w:szCs w:val="28"/>
              </w:rPr>
              <w:t>Name der Frucht</w:t>
            </w:r>
          </w:p>
        </w:tc>
        <w:tc>
          <w:tcPr>
            <w:tcW w:w="2269" w:type="dxa"/>
            <w:tcBorders>
              <w:top w:val="single" w:sz="4" w:space="0" w:color="86B819"/>
              <w:left w:val="single" w:sz="4" w:space="0" w:color="ADCE60"/>
              <w:bottom w:val="single" w:sz="4" w:space="0" w:color="86B819"/>
              <w:right w:val="single" w:sz="4" w:space="0" w:color="ADCE60"/>
            </w:tcBorders>
            <w:tcMar>
              <w:left w:w="108" w:type="dxa"/>
              <w:right w:w="108" w:type="dxa"/>
            </w:tcMar>
            <w:hideMark/>
          </w:tcPr>
          <w:p w14:paraId="74BDB178" w14:textId="77777777" w:rsidR="00AE3E23" w:rsidRDefault="00AE3E23">
            <w:pPr>
              <w:spacing w:after="0"/>
              <w:rPr>
                <w:color w:val="FFFFFF" w:themeColor="background1"/>
                <w:sz w:val="28"/>
                <w:szCs w:val="28"/>
              </w:rPr>
            </w:pPr>
            <w:r>
              <w:rPr>
                <w:color w:val="FFFFFF" w:themeColor="background1"/>
                <w:sz w:val="28"/>
                <w:szCs w:val="28"/>
              </w:rPr>
              <w:t xml:space="preserve">Wer bestäubt </w:t>
            </w:r>
          </w:p>
          <w:p w14:paraId="2C4E34A4" w14:textId="77777777" w:rsidR="00AE3E23" w:rsidRDefault="00AE3E23">
            <w:pPr>
              <w:spacing w:after="0"/>
              <w:rPr>
                <w:b w:val="0"/>
                <w:color w:val="FFFFFF" w:themeColor="background1"/>
                <w:sz w:val="28"/>
                <w:szCs w:val="28"/>
              </w:rPr>
            </w:pPr>
            <w:r>
              <w:rPr>
                <w:color w:val="FFFFFF" w:themeColor="background1"/>
                <w:sz w:val="28"/>
                <w:szCs w:val="28"/>
              </w:rPr>
              <w:t>die Blüten?</w:t>
            </w:r>
          </w:p>
        </w:tc>
        <w:tc>
          <w:tcPr>
            <w:tcW w:w="2076" w:type="dxa"/>
            <w:tcBorders>
              <w:top w:val="single" w:sz="4" w:space="0" w:color="86B819"/>
              <w:left w:val="single" w:sz="4" w:space="0" w:color="ADCE60"/>
              <w:bottom w:val="single" w:sz="4" w:space="0" w:color="86B819"/>
              <w:right w:val="single" w:sz="4" w:space="0" w:color="ADCE60"/>
            </w:tcBorders>
            <w:tcMar>
              <w:left w:w="108" w:type="dxa"/>
              <w:right w:w="108" w:type="dxa"/>
            </w:tcMar>
            <w:hideMark/>
          </w:tcPr>
          <w:p w14:paraId="4F464EB8" w14:textId="77777777" w:rsidR="00AE3E23" w:rsidRDefault="00AE3E23">
            <w:pPr>
              <w:spacing w:after="0"/>
              <w:rPr>
                <w:b w:val="0"/>
                <w:color w:val="FFFFFF" w:themeColor="background1"/>
                <w:sz w:val="28"/>
                <w:szCs w:val="28"/>
              </w:rPr>
            </w:pPr>
            <w:r>
              <w:rPr>
                <w:color w:val="FFFFFF" w:themeColor="background1"/>
                <w:sz w:val="28"/>
                <w:szCs w:val="28"/>
              </w:rPr>
              <w:t>Anbauland</w:t>
            </w:r>
          </w:p>
        </w:tc>
        <w:tc>
          <w:tcPr>
            <w:tcW w:w="1843" w:type="dxa"/>
            <w:tcBorders>
              <w:top w:val="single" w:sz="4" w:space="0" w:color="86B819"/>
              <w:left w:val="single" w:sz="4" w:space="0" w:color="ADCE60"/>
              <w:bottom w:val="single" w:sz="4" w:space="0" w:color="86B819"/>
              <w:right w:val="single" w:sz="4" w:space="0" w:color="ADCE60"/>
            </w:tcBorders>
            <w:tcMar>
              <w:left w:w="108" w:type="dxa"/>
              <w:right w:w="108" w:type="dxa"/>
            </w:tcMar>
            <w:hideMark/>
          </w:tcPr>
          <w:p w14:paraId="5746CC33" w14:textId="40D83DB5" w:rsidR="00330848" w:rsidRPr="007E2AC0" w:rsidRDefault="001D1F24" w:rsidP="007E2AC0">
            <w:pPr>
              <w:spacing w:after="0"/>
              <w:rPr>
                <w:b w:val="0"/>
                <w:color w:val="FFFFFF" w:themeColor="background1"/>
                <w:sz w:val="28"/>
                <w:szCs w:val="28"/>
              </w:rPr>
            </w:pPr>
            <w:r>
              <w:rPr>
                <w:color w:val="FFFFFF" w:themeColor="background1"/>
                <w:sz w:val="28"/>
                <w:szCs w:val="28"/>
              </w:rPr>
              <w:t>Entfernung in</w:t>
            </w:r>
            <w:r w:rsidR="007C7552">
              <w:rPr>
                <w:color w:val="FFFFFF" w:themeColor="background1"/>
                <w:sz w:val="28"/>
                <w:szCs w:val="28"/>
              </w:rPr>
              <w:t xml:space="preserve"> Kilometer</w:t>
            </w:r>
            <w:r w:rsidR="001D571D">
              <w:rPr>
                <w:color w:val="FFFFFF" w:themeColor="background1"/>
                <w:sz w:val="28"/>
                <w:szCs w:val="28"/>
              </w:rPr>
              <w:t>n</w:t>
            </w:r>
          </w:p>
        </w:tc>
        <w:tc>
          <w:tcPr>
            <w:tcW w:w="1418" w:type="dxa"/>
            <w:tcBorders>
              <w:top w:val="single" w:sz="4" w:space="0" w:color="86B819"/>
              <w:left w:val="single" w:sz="4" w:space="0" w:color="ADCE60"/>
              <w:bottom w:val="nil"/>
              <w:right w:val="single" w:sz="4" w:space="0" w:color="86B819"/>
            </w:tcBorders>
            <w:tcMar>
              <w:left w:w="108" w:type="dxa"/>
              <w:right w:w="108" w:type="dxa"/>
            </w:tcMar>
            <w:hideMark/>
          </w:tcPr>
          <w:p w14:paraId="521494D2" w14:textId="77777777" w:rsidR="00AE3E23" w:rsidRDefault="00AE3E23">
            <w:pPr>
              <w:spacing w:after="0"/>
              <w:rPr>
                <w:color w:val="FFFFFF" w:themeColor="background1"/>
                <w:sz w:val="28"/>
                <w:szCs w:val="28"/>
              </w:rPr>
            </w:pPr>
            <w:r>
              <w:rPr>
                <w:color w:val="FFFFFF" w:themeColor="background1"/>
                <w:sz w:val="28"/>
                <w:szCs w:val="28"/>
              </w:rPr>
              <w:t xml:space="preserve">Schon mal    </w:t>
            </w:r>
            <w:r>
              <w:rPr>
                <w:color w:val="FFFFFF" w:themeColor="background1"/>
                <w:sz w:val="28"/>
                <w:szCs w:val="28"/>
              </w:rPr>
              <w:br/>
              <w:t>gegessen?</w:t>
            </w:r>
          </w:p>
        </w:tc>
      </w:tr>
      <w:tr w:rsidR="00AE3E23" w14:paraId="025CB42E" w14:textId="77777777" w:rsidTr="00330848">
        <w:trPr>
          <w:cnfStyle w:val="000000100000" w:firstRow="0" w:lastRow="0" w:firstColumn="0" w:lastColumn="0" w:oddVBand="0" w:evenVBand="0" w:oddHBand="1" w:evenHBand="0" w:firstRowFirstColumn="0" w:firstRowLastColumn="0" w:lastRowFirstColumn="0" w:lastRowLastColumn="0"/>
          <w:trHeight w:val="397"/>
        </w:trPr>
        <w:tc>
          <w:tcPr>
            <w:tcW w:w="1985"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1FC08AC6" w14:textId="77777777" w:rsidR="00AE3E23" w:rsidRDefault="00AE3E23">
            <w:pPr>
              <w:spacing w:after="0"/>
              <w:jc w:val="center"/>
              <w:rPr>
                <w:b/>
                <w:sz w:val="28"/>
                <w:szCs w:val="28"/>
              </w:rPr>
            </w:pPr>
          </w:p>
        </w:tc>
        <w:tc>
          <w:tcPr>
            <w:tcW w:w="2269"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38988082" w14:textId="77777777" w:rsidR="00AE3E23" w:rsidRDefault="00AE3E23">
            <w:pPr>
              <w:spacing w:after="0"/>
              <w:rPr>
                <w:color w:val="FF0000"/>
                <w:sz w:val="28"/>
                <w:szCs w:val="28"/>
              </w:rPr>
            </w:pPr>
          </w:p>
        </w:tc>
        <w:tc>
          <w:tcPr>
            <w:tcW w:w="2076"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4D86C601" w14:textId="77777777" w:rsidR="00AE3E23" w:rsidRDefault="00AE3E23">
            <w:pPr>
              <w:spacing w:after="0"/>
              <w:rPr>
                <w:sz w:val="28"/>
                <w:szCs w:val="28"/>
              </w:rPr>
            </w:pPr>
          </w:p>
        </w:tc>
        <w:tc>
          <w:tcPr>
            <w:tcW w:w="1843" w:type="dxa"/>
            <w:tcBorders>
              <w:top w:val="nil"/>
              <w:left w:val="single" w:sz="4" w:space="0" w:color="86B819"/>
              <w:bottom w:val="single" w:sz="4" w:space="0" w:color="86B819"/>
              <w:right w:val="single" w:sz="4" w:space="0" w:color="ADCE60"/>
            </w:tcBorders>
            <w:shd w:val="clear" w:color="auto" w:fill="FFFFFF" w:themeFill="background1"/>
            <w:tcMar>
              <w:left w:w="108" w:type="dxa"/>
              <w:right w:w="108" w:type="dxa"/>
            </w:tcMar>
          </w:tcPr>
          <w:p w14:paraId="4666F8D8" w14:textId="77777777" w:rsidR="00AE3E23" w:rsidRDefault="00AE3E23">
            <w:pPr>
              <w:spacing w:after="0"/>
              <w:rPr>
                <w:sz w:val="28"/>
                <w:szCs w:val="28"/>
              </w:rPr>
            </w:pPr>
          </w:p>
        </w:tc>
        <w:tc>
          <w:tcPr>
            <w:tcW w:w="141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77654032" w14:textId="77777777" w:rsidR="00AE3E23" w:rsidRDefault="00AE3E23">
            <w:pPr>
              <w:spacing w:after="0"/>
              <w:rPr>
                <w:sz w:val="28"/>
                <w:szCs w:val="28"/>
              </w:rPr>
            </w:pPr>
          </w:p>
        </w:tc>
      </w:tr>
      <w:tr w:rsidR="00AE3E23" w14:paraId="6A485B93" w14:textId="77777777" w:rsidTr="00330848">
        <w:trPr>
          <w:cnfStyle w:val="000000010000" w:firstRow="0" w:lastRow="0" w:firstColumn="0" w:lastColumn="0" w:oddVBand="0" w:evenVBand="0" w:oddHBand="0" w:evenHBand="1" w:firstRowFirstColumn="0" w:firstRowLastColumn="0" w:lastRowFirstColumn="0" w:lastRowLastColumn="0"/>
          <w:trHeight w:val="397"/>
        </w:trPr>
        <w:tc>
          <w:tcPr>
            <w:tcW w:w="1985"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3978FF7C" w14:textId="77777777" w:rsidR="00AE3E23" w:rsidRDefault="00AE3E23">
            <w:pPr>
              <w:spacing w:after="0"/>
              <w:jc w:val="center"/>
              <w:rPr>
                <w:b/>
                <w:sz w:val="28"/>
                <w:szCs w:val="28"/>
              </w:rPr>
            </w:pPr>
          </w:p>
        </w:tc>
        <w:tc>
          <w:tcPr>
            <w:tcW w:w="2269"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71EE096B" w14:textId="77777777" w:rsidR="00AE3E23" w:rsidRDefault="00AE3E23">
            <w:pPr>
              <w:spacing w:after="0"/>
              <w:rPr>
                <w:sz w:val="28"/>
                <w:szCs w:val="28"/>
              </w:rPr>
            </w:pPr>
          </w:p>
        </w:tc>
        <w:tc>
          <w:tcPr>
            <w:tcW w:w="2076"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53EC48C1" w14:textId="77777777" w:rsidR="00AE3E23" w:rsidRDefault="00AE3E23">
            <w:pPr>
              <w:spacing w:after="0"/>
              <w:rPr>
                <w:sz w:val="28"/>
                <w:szCs w:val="28"/>
              </w:rPr>
            </w:pPr>
          </w:p>
        </w:tc>
        <w:tc>
          <w:tcPr>
            <w:tcW w:w="1843" w:type="dxa"/>
            <w:tcBorders>
              <w:top w:val="single" w:sz="4" w:space="0" w:color="86B819"/>
              <w:left w:val="single" w:sz="4" w:space="0" w:color="86B819"/>
              <w:bottom w:val="single" w:sz="4" w:space="0" w:color="86B819"/>
              <w:right w:val="single" w:sz="4" w:space="0" w:color="ADCE60"/>
            </w:tcBorders>
            <w:shd w:val="clear" w:color="auto" w:fill="FFFFFF" w:themeFill="background1"/>
            <w:tcMar>
              <w:left w:w="108" w:type="dxa"/>
              <w:right w:w="108" w:type="dxa"/>
            </w:tcMar>
          </w:tcPr>
          <w:p w14:paraId="2AAFE9C2" w14:textId="77777777" w:rsidR="00AE3E23" w:rsidRDefault="00AE3E23">
            <w:pPr>
              <w:spacing w:after="0"/>
              <w:rPr>
                <w:sz w:val="28"/>
                <w:szCs w:val="28"/>
              </w:rPr>
            </w:pPr>
          </w:p>
        </w:tc>
        <w:tc>
          <w:tcPr>
            <w:tcW w:w="141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39A7828E" w14:textId="77777777" w:rsidR="00AE3E23" w:rsidRDefault="00AE3E23">
            <w:pPr>
              <w:spacing w:after="0"/>
              <w:rPr>
                <w:sz w:val="28"/>
                <w:szCs w:val="28"/>
              </w:rPr>
            </w:pPr>
          </w:p>
        </w:tc>
      </w:tr>
      <w:tr w:rsidR="00AE3E23" w14:paraId="2C491638" w14:textId="77777777" w:rsidTr="00330848">
        <w:trPr>
          <w:cnfStyle w:val="000000100000" w:firstRow="0" w:lastRow="0" w:firstColumn="0" w:lastColumn="0" w:oddVBand="0" w:evenVBand="0" w:oddHBand="1" w:evenHBand="0" w:firstRowFirstColumn="0" w:firstRowLastColumn="0" w:lastRowFirstColumn="0" w:lastRowLastColumn="0"/>
          <w:trHeight w:val="397"/>
        </w:trPr>
        <w:tc>
          <w:tcPr>
            <w:tcW w:w="1985"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74EDF602" w14:textId="77777777" w:rsidR="00AE3E23" w:rsidRDefault="00AE3E23">
            <w:pPr>
              <w:spacing w:after="0"/>
              <w:jc w:val="center"/>
              <w:rPr>
                <w:b/>
                <w:sz w:val="28"/>
                <w:szCs w:val="28"/>
              </w:rPr>
            </w:pPr>
          </w:p>
        </w:tc>
        <w:tc>
          <w:tcPr>
            <w:tcW w:w="2269"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6803A23C" w14:textId="77777777" w:rsidR="00AE3E23" w:rsidRDefault="00AE3E23">
            <w:pPr>
              <w:spacing w:after="0"/>
              <w:rPr>
                <w:sz w:val="28"/>
                <w:szCs w:val="28"/>
              </w:rPr>
            </w:pPr>
          </w:p>
        </w:tc>
        <w:tc>
          <w:tcPr>
            <w:tcW w:w="2076"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6E73CD35" w14:textId="77777777" w:rsidR="00AE3E23" w:rsidRDefault="00AE3E23">
            <w:pPr>
              <w:spacing w:after="0"/>
              <w:rPr>
                <w:sz w:val="28"/>
                <w:szCs w:val="28"/>
              </w:rPr>
            </w:pPr>
          </w:p>
        </w:tc>
        <w:tc>
          <w:tcPr>
            <w:tcW w:w="1843" w:type="dxa"/>
            <w:tcBorders>
              <w:top w:val="single" w:sz="4" w:space="0" w:color="86B819"/>
              <w:left w:val="single" w:sz="4" w:space="0" w:color="86B819"/>
              <w:bottom w:val="single" w:sz="4" w:space="0" w:color="86B819"/>
              <w:right w:val="single" w:sz="4" w:space="0" w:color="ADCE60"/>
            </w:tcBorders>
            <w:shd w:val="clear" w:color="auto" w:fill="FFFFFF" w:themeFill="background1"/>
            <w:tcMar>
              <w:left w:w="108" w:type="dxa"/>
              <w:right w:w="108" w:type="dxa"/>
            </w:tcMar>
          </w:tcPr>
          <w:p w14:paraId="6B945C4B" w14:textId="77777777" w:rsidR="00AE3E23" w:rsidRDefault="00AE3E23">
            <w:pPr>
              <w:spacing w:after="0"/>
              <w:rPr>
                <w:sz w:val="28"/>
                <w:szCs w:val="28"/>
              </w:rPr>
            </w:pPr>
          </w:p>
        </w:tc>
        <w:tc>
          <w:tcPr>
            <w:tcW w:w="141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35A594C5" w14:textId="77777777" w:rsidR="00AE3E23" w:rsidRDefault="00AE3E23">
            <w:pPr>
              <w:spacing w:after="0"/>
              <w:rPr>
                <w:sz w:val="28"/>
                <w:szCs w:val="28"/>
              </w:rPr>
            </w:pPr>
          </w:p>
        </w:tc>
      </w:tr>
      <w:tr w:rsidR="00AE3E23" w14:paraId="127FE238" w14:textId="77777777" w:rsidTr="00330848">
        <w:trPr>
          <w:cnfStyle w:val="000000010000" w:firstRow="0" w:lastRow="0" w:firstColumn="0" w:lastColumn="0" w:oddVBand="0" w:evenVBand="0" w:oddHBand="0" w:evenHBand="1" w:firstRowFirstColumn="0" w:firstRowLastColumn="0" w:lastRowFirstColumn="0" w:lastRowLastColumn="0"/>
          <w:trHeight w:val="397"/>
        </w:trPr>
        <w:tc>
          <w:tcPr>
            <w:tcW w:w="1985"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0AE63538" w14:textId="77777777" w:rsidR="00AE3E23" w:rsidRDefault="00AE3E23">
            <w:pPr>
              <w:spacing w:after="0"/>
              <w:jc w:val="center"/>
              <w:rPr>
                <w:b/>
                <w:sz w:val="28"/>
                <w:szCs w:val="28"/>
              </w:rPr>
            </w:pPr>
          </w:p>
        </w:tc>
        <w:tc>
          <w:tcPr>
            <w:tcW w:w="2269"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3C9454C6" w14:textId="77777777" w:rsidR="00AE3E23" w:rsidRDefault="00AE3E23">
            <w:pPr>
              <w:spacing w:after="0"/>
              <w:rPr>
                <w:sz w:val="28"/>
                <w:szCs w:val="28"/>
              </w:rPr>
            </w:pPr>
          </w:p>
        </w:tc>
        <w:tc>
          <w:tcPr>
            <w:tcW w:w="2076"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218508F2" w14:textId="77777777" w:rsidR="00AE3E23" w:rsidRDefault="00AE3E23">
            <w:pPr>
              <w:spacing w:after="0"/>
              <w:rPr>
                <w:sz w:val="28"/>
                <w:szCs w:val="28"/>
              </w:rPr>
            </w:pPr>
          </w:p>
        </w:tc>
        <w:tc>
          <w:tcPr>
            <w:tcW w:w="1843" w:type="dxa"/>
            <w:tcBorders>
              <w:top w:val="single" w:sz="4" w:space="0" w:color="86B819"/>
              <w:left w:val="single" w:sz="4" w:space="0" w:color="86B819"/>
              <w:bottom w:val="single" w:sz="4" w:space="0" w:color="86B819"/>
              <w:right w:val="single" w:sz="4" w:space="0" w:color="ADCE60"/>
            </w:tcBorders>
            <w:shd w:val="clear" w:color="auto" w:fill="FFFFFF" w:themeFill="background1"/>
            <w:tcMar>
              <w:left w:w="108" w:type="dxa"/>
              <w:right w:w="108" w:type="dxa"/>
            </w:tcMar>
          </w:tcPr>
          <w:p w14:paraId="07B4FDAA" w14:textId="77777777" w:rsidR="00AE3E23" w:rsidRDefault="00AE3E23">
            <w:pPr>
              <w:spacing w:after="0"/>
              <w:rPr>
                <w:sz w:val="28"/>
                <w:szCs w:val="28"/>
              </w:rPr>
            </w:pPr>
          </w:p>
        </w:tc>
        <w:tc>
          <w:tcPr>
            <w:tcW w:w="141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45741CC1" w14:textId="77777777" w:rsidR="00AE3E23" w:rsidRDefault="00AE3E23">
            <w:pPr>
              <w:spacing w:after="0"/>
              <w:rPr>
                <w:sz w:val="28"/>
                <w:szCs w:val="28"/>
              </w:rPr>
            </w:pPr>
          </w:p>
        </w:tc>
      </w:tr>
      <w:tr w:rsidR="00AE3E23" w14:paraId="1BA648A4" w14:textId="77777777" w:rsidTr="00330848">
        <w:trPr>
          <w:cnfStyle w:val="000000100000" w:firstRow="0" w:lastRow="0" w:firstColumn="0" w:lastColumn="0" w:oddVBand="0" w:evenVBand="0" w:oddHBand="1" w:evenHBand="0" w:firstRowFirstColumn="0" w:firstRowLastColumn="0" w:lastRowFirstColumn="0" w:lastRowLastColumn="0"/>
          <w:trHeight w:val="397"/>
        </w:trPr>
        <w:tc>
          <w:tcPr>
            <w:tcW w:w="1985"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4F164A78" w14:textId="77777777" w:rsidR="00AE3E23" w:rsidRDefault="00AE3E23">
            <w:pPr>
              <w:spacing w:after="0"/>
              <w:jc w:val="center"/>
              <w:rPr>
                <w:b/>
                <w:sz w:val="28"/>
                <w:szCs w:val="28"/>
              </w:rPr>
            </w:pPr>
          </w:p>
        </w:tc>
        <w:tc>
          <w:tcPr>
            <w:tcW w:w="2269"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2533CC6A" w14:textId="77777777" w:rsidR="00AE3E23" w:rsidRDefault="00AE3E23">
            <w:pPr>
              <w:spacing w:after="0"/>
              <w:rPr>
                <w:sz w:val="28"/>
                <w:szCs w:val="28"/>
              </w:rPr>
            </w:pPr>
          </w:p>
        </w:tc>
        <w:tc>
          <w:tcPr>
            <w:tcW w:w="2076"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4F35CAC9" w14:textId="77777777" w:rsidR="00AE3E23" w:rsidRDefault="00AE3E23">
            <w:pPr>
              <w:spacing w:after="0"/>
              <w:rPr>
                <w:sz w:val="28"/>
                <w:szCs w:val="28"/>
              </w:rPr>
            </w:pPr>
          </w:p>
        </w:tc>
        <w:tc>
          <w:tcPr>
            <w:tcW w:w="1843" w:type="dxa"/>
            <w:tcBorders>
              <w:top w:val="single" w:sz="4" w:space="0" w:color="86B819"/>
              <w:left w:val="single" w:sz="4" w:space="0" w:color="86B819"/>
              <w:bottom w:val="single" w:sz="4" w:space="0" w:color="86B819"/>
              <w:right w:val="single" w:sz="4" w:space="0" w:color="ADCE60"/>
            </w:tcBorders>
            <w:shd w:val="clear" w:color="auto" w:fill="FFFFFF" w:themeFill="background1"/>
            <w:tcMar>
              <w:left w:w="108" w:type="dxa"/>
              <w:right w:w="108" w:type="dxa"/>
            </w:tcMar>
          </w:tcPr>
          <w:p w14:paraId="5DB15769" w14:textId="77777777" w:rsidR="00AE3E23" w:rsidRDefault="00AE3E23">
            <w:pPr>
              <w:spacing w:after="0"/>
              <w:rPr>
                <w:sz w:val="28"/>
                <w:szCs w:val="28"/>
              </w:rPr>
            </w:pPr>
          </w:p>
        </w:tc>
        <w:tc>
          <w:tcPr>
            <w:tcW w:w="1418" w:type="dxa"/>
            <w:tcBorders>
              <w:top w:val="single" w:sz="4" w:space="0" w:color="86B819"/>
              <w:left w:val="single" w:sz="4" w:space="0" w:color="86B819"/>
              <w:bottom w:val="single" w:sz="4" w:space="0" w:color="86B819"/>
              <w:right w:val="single" w:sz="4" w:space="0" w:color="86B819"/>
            </w:tcBorders>
            <w:shd w:val="clear" w:color="auto" w:fill="FFFFFF" w:themeFill="background1"/>
            <w:tcMar>
              <w:left w:w="108" w:type="dxa"/>
              <w:right w:w="108" w:type="dxa"/>
            </w:tcMar>
          </w:tcPr>
          <w:p w14:paraId="7773418A" w14:textId="77777777" w:rsidR="00AE3E23" w:rsidRDefault="00AE3E23">
            <w:pPr>
              <w:spacing w:after="0"/>
              <w:rPr>
                <w:sz w:val="28"/>
                <w:szCs w:val="28"/>
              </w:rPr>
            </w:pPr>
          </w:p>
        </w:tc>
      </w:tr>
    </w:tbl>
    <w:p w14:paraId="1A1BD175" w14:textId="0D79A2F1" w:rsidR="00AE3E23" w:rsidRPr="0086324A" w:rsidRDefault="00AE3E23" w:rsidP="0086324A">
      <w:pPr>
        <w:pStyle w:val="berschrift2"/>
        <w:spacing w:after="0"/>
        <w:rPr>
          <w:sz w:val="24"/>
          <w:szCs w:val="24"/>
          <w:lang w:eastAsia="de-DE"/>
        </w:rPr>
      </w:pPr>
      <w:r>
        <w:rPr>
          <w:sz w:val="24"/>
          <w:szCs w:val="24"/>
          <w:lang w:eastAsia="de-DE"/>
        </w:rPr>
        <w:br/>
      </w:r>
    </w:p>
    <w:p w14:paraId="4B46203E" w14:textId="3D451BAB" w:rsidR="00270321" w:rsidRPr="00270321" w:rsidRDefault="0086324A" w:rsidP="00AA3D92">
      <w:pPr>
        <w:pStyle w:val="berschrift2"/>
        <w:numPr>
          <w:ilvl w:val="0"/>
          <w:numId w:val="16"/>
        </w:numPr>
        <w:tabs>
          <w:tab w:val="clear" w:pos="643"/>
          <w:tab w:val="num" w:pos="-142"/>
        </w:tabs>
        <w:spacing w:after="240"/>
        <w:ind w:left="-142" w:hanging="284"/>
        <w:rPr>
          <w:b w:val="0"/>
          <w:sz w:val="32"/>
          <w:szCs w:val="32"/>
          <w:lang w:eastAsia="de-DE"/>
        </w:rPr>
      </w:pPr>
      <w:r w:rsidRPr="0086324A">
        <w:rPr>
          <w:b w:val="0"/>
          <w:sz w:val="28"/>
          <w:szCs w:val="28"/>
          <w:lang w:eastAsia="de-DE"/>
        </w:rPr>
        <w:t xml:space="preserve">Sortiert die folgenden </w:t>
      </w:r>
      <w:r w:rsidR="001C04A7">
        <w:rPr>
          <w:b w:val="0"/>
          <w:sz w:val="28"/>
          <w:szCs w:val="28"/>
          <w:lang w:eastAsia="de-DE"/>
        </w:rPr>
        <w:t>Sa</w:t>
      </w:r>
      <w:r w:rsidR="00A87FE5">
        <w:rPr>
          <w:b w:val="0"/>
          <w:sz w:val="28"/>
          <w:szCs w:val="28"/>
          <w:lang w:eastAsia="de-DE"/>
        </w:rPr>
        <w:t>t</w:t>
      </w:r>
      <w:r w:rsidR="001C04A7">
        <w:rPr>
          <w:b w:val="0"/>
          <w:sz w:val="28"/>
          <w:szCs w:val="28"/>
          <w:lang w:eastAsia="de-DE"/>
        </w:rPr>
        <w:t>zteile</w:t>
      </w:r>
      <w:r w:rsidR="00F94C9C">
        <w:rPr>
          <w:b w:val="0"/>
          <w:sz w:val="28"/>
          <w:szCs w:val="28"/>
          <w:lang w:eastAsia="de-DE"/>
        </w:rPr>
        <w:t xml:space="preserve"> </w:t>
      </w:r>
      <w:r w:rsidRPr="0086324A">
        <w:rPr>
          <w:b w:val="0"/>
          <w:sz w:val="28"/>
          <w:szCs w:val="28"/>
          <w:lang w:eastAsia="de-DE"/>
        </w:rPr>
        <w:t>zu einem sinnvollen Satz</w:t>
      </w:r>
      <w:r w:rsidR="00F94C9C">
        <w:rPr>
          <w:b w:val="0"/>
          <w:sz w:val="28"/>
          <w:szCs w:val="28"/>
          <w:lang w:eastAsia="de-DE"/>
        </w:rPr>
        <w:t xml:space="preserve">. </w:t>
      </w:r>
      <w:r w:rsidR="003822C3">
        <w:rPr>
          <w:b w:val="0"/>
          <w:sz w:val="28"/>
          <w:szCs w:val="28"/>
          <w:lang w:eastAsia="de-DE"/>
        </w:rPr>
        <w:t xml:space="preserve">Nutzt dazu die </w:t>
      </w:r>
      <w:r w:rsidR="00FE0E27">
        <w:rPr>
          <w:b w:val="0"/>
          <w:sz w:val="28"/>
          <w:szCs w:val="28"/>
          <w:lang w:eastAsia="de-DE"/>
        </w:rPr>
        <w:t>Karten mit den Satzteilen</w:t>
      </w:r>
      <w:r w:rsidR="003A54FD">
        <w:rPr>
          <w:b w:val="0"/>
          <w:sz w:val="28"/>
          <w:szCs w:val="28"/>
          <w:lang w:eastAsia="de-DE"/>
        </w:rPr>
        <w:t xml:space="preserve"> und schreibt</w:t>
      </w:r>
      <w:r w:rsidR="00350E3B">
        <w:rPr>
          <w:b w:val="0"/>
          <w:sz w:val="28"/>
          <w:szCs w:val="28"/>
          <w:lang w:eastAsia="de-DE"/>
        </w:rPr>
        <w:t xml:space="preserve"> danach</w:t>
      </w:r>
      <w:r w:rsidR="003A54FD">
        <w:rPr>
          <w:b w:val="0"/>
          <w:sz w:val="28"/>
          <w:szCs w:val="28"/>
          <w:lang w:eastAsia="de-DE"/>
        </w:rPr>
        <w:t xml:space="preserve"> </w:t>
      </w:r>
      <w:r w:rsidR="0088018D">
        <w:rPr>
          <w:b w:val="0"/>
          <w:sz w:val="28"/>
          <w:szCs w:val="28"/>
          <w:lang w:eastAsia="de-DE"/>
        </w:rPr>
        <w:t xml:space="preserve">den </w:t>
      </w:r>
      <w:r w:rsidR="00B86D8F">
        <w:rPr>
          <w:b w:val="0"/>
          <w:sz w:val="28"/>
          <w:szCs w:val="28"/>
          <w:lang w:eastAsia="de-DE"/>
        </w:rPr>
        <w:t>Satz auf</w:t>
      </w:r>
      <w:r w:rsidRPr="0086324A">
        <w:rPr>
          <w:b w:val="0"/>
          <w:sz w:val="28"/>
          <w:szCs w:val="28"/>
          <w:lang w:eastAsia="de-DE"/>
        </w:rPr>
        <w:t>:</w:t>
      </w:r>
    </w:p>
    <w:p w14:paraId="1FA7E8F3" w14:textId="23B5FAC6" w:rsidR="00C439B8" w:rsidRPr="00270321" w:rsidRDefault="00C439B8" w:rsidP="00270321">
      <w:pPr>
        <w:pStyle w:val="berschrift2"/>
        <w:tabs>
          <w:tab w:val="clear" w:pos="8505"/>
          <w:tab w:val="left" w:pos="8498"/>
        </w:tabs>
        <w:spacing w:after="240"/>
        <w:ind w:left="-142"/>
        <w:rPr>
          <w:rStyle w:val="normaltextrun"/>
          <w:b w:val="0"/>
          <w:sz w:val="32"/>
          <w:szCs w:val="32"/>
          <w:lang w:eastAsia="de-DE"/>
        </w:rPr>
      </w:pPr>
      <w:bookmarkStart w:id="1" w:name="_Hlk74330407"/>
      <w:r w:rsidRPr="00270321">
        <w:rPr>
          <w:rFonts w:eastAsia="Calibri"/>
          <w:b w:val="0"/>
          <w:bCs w:val="0"/>
          <w:color w:val="86B819"/>
          <w:sz w:val="32"/>
          <w:szCs w:val="32"/>
        </w:rPr>
        <w:t>V</w:t>
      </w:r>
      <w:r w:rsidR="00A5491C" w:rsidRPr="00270321">
        <w:rPr>
          <w:rFonts w:eastAsia="Calibri"/>
          <w:b w:val="0"/>
          <w:bCs w:val="0"/>
          <w:color w:val="86B819"/>
          <w:sz w:val="32"/>
          <w:szCs w:val="32"/>
        </w:rPr>
        <w:t xml:space="preserve">iele Pflanzen auf </w:t>
      </w:r>
      <w:r w:rsidRPr="00270321">
        <w:rPr>
          <w:rFonts w:eastAsia="Calibri" w:cs="Calibri"/>
          <w:b w:val="0"/>
          <w:bCs w:val="0"/>
          <w:color w:val="86B819"/>
          <w:sz w:val="32"/>
          <w:szCs w:val="32"/>
        </w:rPr>
        <w:t xml:space="preserve">   •    </w:t>
      </w:r>
      <w:r w:rsidRPr="00270321">
        <w:rPr>
          <w:rFonts w:eastAsia="Calibri"/>
          <w:b w:val="0"/>
          <w:bCs w:val="0"/>
          <w:color w:val="86B819"/>
          <w:sz w:val="32"/>
          <w:szCs w:val="32"/>
        </w:rPr>
        <w:t>B</w:t>
      </w:r>
      <w:r w:rsidR="00A5491C" w:rsidRPr="00270321">
        <w:rPr>
          <w:rFonts w:eastAsia="Calibri"/>
          <w:b w:val="0"/>
          <w:bCs w:val="0"/>
          <w:color w:val="86B819"/>
          <w:sz w:val="32"/>
          <w:szCs w:val="32"/>
        </w:rPr>
        <w:t>estäuben</w:t>
      </w:r>
      <w:r w:rsidRPr="00270321">
        <w:rPr>
          <w:rFonts w:eastAsia="Calibri"/>
          <w:b w:val="0"/>
          <w:bCs w:val="0"/>
          <w:color w:val="86B819"/>
          <w:sz w:val="32"/>
          <w:szCs w:val="32"/>
        </w:rPr>
        <w:t xml:space="preserve">, </w:t>
      </w:r>
      <w:r w:rsidR="00A5491C" w:rsidRPr="00270321">
        <w:rPr>
          <w:rFonts w:eastAsia="Calibri"/>
          <w:b w:val="0"/>
          <w:bCs w:val="0"/>
          <w:color w:val="86B819"/>
          <w:sz w:val="32"/>
          <w:szCs w:val="32"/>
        </w:rPr>
        <w:t xml:space="preserve">damit ihre </w:t>
      </w:r>
      <w:r w:rsidRPr="00270321">
        <w:rPr>
          <w:rFonts w:eastAsia="Calibri"/>
          <w:b w:val="0"/>
          <w:bCs w:val="0"/>
          <w:color w:val="86B819"/>
          <w:sz w:val="32"/>
          <w:szCs w:val="32"/>
        </w:rPr>
        <w:t xml:space="preserve"> </w:t>
      </w:r>
      <w:r w:rsidRPr="00270321">
        <w:rPr>
          <w:rFonts w:eastAsia="Calibri" w:cs="Calibri"/>
          <w:b w:val="0"/>
          <w:bCs w:val="0"/>
          <w:color w:val="86B819"/>
          <w:sz w:val="32"/>
          <w:szCs w:val="32"/>
        </w:rPr>
        <w:t xml:space="preserve">   •    </w:t>
      </w:r>
      <w:r w:rsidRPr="00270321">
        <w:rPr>
          <w:rFonts w:eastAsia="Calibri"/>
          <w:b w:val="0"/>
          <w:bCs w:val="0"/>
          <w:color w:val="86B819"/>
          <w:sz w:val="32"/>
          <w:szCs w:val="32"/>
        </w:rPr>
        <w:t>W</w:t>
      </w:r>
      <w:r w:rsidR="00A5491C" w:rsidRPr="00270321">
        <w:rPr>
          <w:rFonts w:eastAsia="Calibri"/>
          <w:b w:val="0"/>
          <w:bCs w:val="0"/>
          <w:color w:val="86B819"/>
          <w:sz w:val="32"/>
          <w:szCs w:val="32"/>
        </w:rPr>
        <w:t>elt brauchen</w:t>
      </w:r>
      <w:r w:rsidRPr="00270321">
        <w:rPr>
          <w:rFonts w:eastAsia="Calibri"/>
          <w:b w:val="0"/>
          <w:bCs w:val="0"/>
          <w:color w:val="86B819"/>
          <w:sz w:val="32"/>
          <w:szCs w:val="32"/>
        </w:rPr>
        <w:t xml:space="preserve">  </w:t>
      </w:r>
      <w:r w:rsidRPr="00270321">
        <w:rPr>
          <w:rFonts w:eastAsia="Calibri" w:cs="Calibri"/>
          <w:b w:val="0"/>
          <w:bCs w:val="0"/>
          <w:color w:val="86B819"/>
          <w:sz w:val="32"/>
          <w:szCs w:val="32"/>
        </w:rPr>
        <w:t xml:space="preserve"> </w:t>
      </w:r>
      <w:r w:rsidR="00270321">
        <w:rPr>
          <w:rFonts w:eastAsia="Calibri" w:cs="Calibri"/>
          <w:b w:val="0"/>
          <w:bCs w:val="0"/>
          <w:color w:val="86B819"/>
          <w:sz w:val="32"/>
          <w:szCs w:val="32"/>
        </w:rPr>
        <w:t xml:space="preserve">    </w:t>
      </w:r>
      <w:r w:rsidRPr="00270321">
        <w:rPr>
          <w:rFonts w:eastAsia="Calibri" w:cs="Calibri"/>
          <w:b w:val="0"/>
          <w:bCs w:val="0"/>
          <w:color w:val="86B819"/>
          <w:sz w:val="32"/>
          <w:szCs w:val="32"/>
        </w:rPr>
        <w:t xml:space="preserve">  •    </w:t>
      </w:r>
      <w:r w:rsidR="00A5491C" w:rsidRPr="00270321">
        <w:rPr>
          <w:rFonts w:eastAsia="Calibri" w:cs="Calibri"/>
          <w:b w:val="0"/>
          <w:bCs w:val="0"/>
          <w:color w:val="86B819"/>
          <w:sz w:val="32"/>
          <w:szCs w:val="32"/>
        </w:rPr>
        <w:t>der ganzen</w:t>
      </w:r>
      <w:r w:rsidRPr="00270321">
        <w:rPr>
          <w:rFonts w:eastAsia="Calibri"/>
          <w:b w:val="0"/>
          <w:bCs w:val="0"/>
          <w:color w:val="86B819"/>
          <w:sz w:val="32"/>
          <w:szCs w:val="32"/>
        </w:rPr>
        <w:t xml:space="preserve">    </w:t>
      </w:r>
      <w:r w:rsidRPr="00270321">
        <w:rPr>
          <w:rFonts w:eastAsia="Calibri" w:cs="Calibri"/>
          <w:b w:val="0"/>
          <w:bCs w:val="0"/>
          <w:color w:val="86B819"/>
          <w:sz w:val="32"/>
          <w:szCs w:val="32"/>
        </w:rPr>
        <w:t xml:space="preserve">•    </w:t>
      </w:r>
      <w:r w:rsidR="00A5491C" w:rsidRPr="00270321">
        <w:rPr>
          <w:rFonts w:eastAsia="Calibri" w:cs="Calibri"/>
          <w:b w:val="0"/>
          <w:bCs w:val="0"/>
          <w:color w:val="86B819"/>
          <w:sz w:val="32"/>
          <w:szCs w:val="32"/>
        </w:rPr>
        <w:t>Insekten zum</w:t>
      </w:r>
      <w:r w:rsidRPr="00270321">
        <w:rPr>
          <w:rFonts w:eastAsia="Calibri"/>
          <w:b w:val="0"/>
          <w:bCs w:val="0"/>
          <w:color w:val="86B819"/>
          <w:sz w:val="32"/>
          <w:szCs w:val="32"/>
        </w:rPr>
        <w:t xml:space="preserve"> </w:t>
      </w:r>
      <w:r w:rsidRPr="00270321">
        <w:rPr>
          <w:rFonts w:eastAsia="Calibri" w:cs="Calibri"/>
          <w:b w:val="0"/>
          <w:bCs w:val="0"/>
          <w:color w:val="86B819"/>
          <w:sz w:val="32"/>
          <w:szCs w:val="32"/>
        </w:rPr>
        <w:t xml:space="preserve">    •     </w:t>
      </w:r>
      <w:r w:rsidRPr="00270321">
        <w:rPr>
          <w:rFonts w:eastAsia="Calibri"/>
          <w:b w:val="0"/>
          <w:bCs w:val="0"/>
          <w:color w:val="86B819"/>
          <w:sz w:val="32"/>
          <w:szCs w:val="32"/>
        </w:rPr>
        <w:t>F</w:t>
      </w:r>
      <w:r w:rsidR="00270321" w:rsidRPr="00270321">
        <w:rPr>
          <w:rFonts w:eastAsia="Calibri"/>
          <w:b w:val="0"/>
          <w:bCs w:val="0"/>
          <w:color w:val="86B819"/>
          <w:sz w:val="32"/>
          <w:szCs w:val="32"/>
        </w:rPr>
        <w:t>rüchte wachsen</w:t>
      </w:r>
      <w:r w:rsidRPr="00270321">
        <w:rPr>
          <w:rFonts w:eastAsia="Calibri"/>
          <w:b w:val="0"/>
          <w:bCs w:val="0"/>
          <w:color w:val="86B819"/>
          <w:sz w:val="32"/>
          <w:szCs w:val="32"/>
        </w:rPr>
        <w:t>.</w:t>
      </w:r>
      <w:r w:rsidRPr="00270321">
        <w:rPr>
          <w:rFonts w:eastAsia="Calibri" w:cs="Calibri"/>
          <w:b w:val="0"/>
          <w:bCs w:val="0"/>
          <w:color w:val="86B819"/>
          <w:sz w:val="32"/>
          <w:szCs w:val="32"/>
        </w:rPr>
        <w:t xml:space="preserve">   </w:t>
      </w:r>
    </w:p>
    <w:bookmarkEnd w:id="1"/>
    <w:p w14:paraId="0F907D4D" w14:textId="77777777" w:rsidR="0086324A" w:rsidRPr="00921148" w:rsidRDefault="0086324A" w:rsidP="0086324A">
      <w:pPr>
        <w:spacing w:after="0"/>
        <w:rPr>
          <w:lang w:eastAsia="de-DE"/>
        </w:rPr>
      </w:pPr>
    </w:p>
    <w:p w14:paraId="3523B788" w14:textId="77777777" w:rsidR="0086324A" w:rsidRDefault="0086324A" w:rsidP="00775765">
      <w:pPr>
        <w:pStyle w:val="Listenabsatz"/>
        <w:tabs>
          <w:tab w:val="clear" w:pos="1418"/>
          <w:tab w:val="clear" w:pos="7938"/>
          <w:tab w:val="clear" w:pos="8505"/>
          <w:tab w:val="left" w:pos="0"/>
          <w:tab w:val="left" w:pos="709"/>
          <w:tab w:val="right" w:pos="8498"/>
        </w:tabs>
        <w:spacing w:line="480" w:lineRule="auto"/>
        <w:ind w:left="720" w:hanging="720"/>
        <w:rPr>
          <w:rStyle w:val="unterstrichen"/>
          <w:rFonts w:eastAsiaTheme="majorEastAsia" w:cstheme="majorBidi"/>
          <w:b/>
          <w:bCs/>
          <w:szCs w:val="25"/>
          <w:lang w:eastAsia="ar-SA"/>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14:paraId="3644BDF7" w14:textId="77777777" w:rsidR="0086324A" w:rsidRPr="006C3600" w:rsidRDefault="0086324A" w:rsidP="00775765">
      <w:pPr>
        <w:pStyle w:val="Listenabsatz"/>
        <w:tabs>
          <w:tab w:val="clear" w:pos="1418"/>
          <w:tab w:val="clear" w:pos="7938"/>
          <w:tab w:val="clear" w:pos="8505"/>
          <w:tab w:val="left" w:pos="0"/>
          <w:tab w:val="left" w:pos="709"/>
          <w:tab w:val="right" w:pos="8498"/>
        </w:tabs>
        <w:spacing w:line="480" w:lineRule="auto"/>
        <w:ind w:left="720" w:hanging="720"/>
        <w:rPr>
          <w:rStyle w:val="unterstrichen"/>
          <w:b/>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14:paraId="0638733E" w14:textId="77777777" w:rsidR="0086324A" w:rsidRPr="00333371" w:rsidRDefault="0086324A" w:rsidP="00775765">
      <w:pPr>
        <w:pStyle w:val="Listenabsatz"/>
        <w:tabs>
          <w:tab w:val="clear" w:pos="1418"/>
          <w:tab w:val="clear" w:pos="7938"/>
          <w:tab w:val="clear" w:pos="8505"/>
          <w:tab w:val="left" w:pos="0"/>
          <w:tab w:val="left" w:pos="709"/>
          <w:tab w:val="right" w:pos="8498"/>
        </w:tabs>
        <w:spacing w:line="480" w:lineRule="auto"/>
        <w:ind w:left="720" w:hanging="720"/>
        <w:rPr>
          <w:rStyle w:val="unterstrichen"/>
          <w:rFonts w:eastAsia="Times New Roman"/>
          <w:b/>
          <w:bCs/>
          <w:szCs w:val="25"/>
          <w:lang w:eastAsia="ar-SA"/>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sectPr w:rsidR="0086324A" w:rsidRPr="00333371" w:rsidSect="00270321">
      <w:headerReference w:type="default" r:id="rId114"/>
      <w:pgSz w:w="11900" w:h="16840"/>
      <w:pgMar w:top="1560" w:right="985" w:bottom="284" w:left="1701" w:header="709" w:footer="99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41DA81" w14:textId="77777777" w:rsidR="00895B26" w:rsidRDefault="00895B26" w:rsidP="004974F4">
      <w:r>
        <w:separator/>
      </w:r>
    </w:p>
    <w:p w14:paraId="0A6864D4" w14:textId="77777777" w:rsidR="00895B26" w:rsidRDefault="00895B26" w:rsidP="004974F4"/>
  </w:endnote>
  <w:endnote w:type="continuationSeparator" w:id="0">
    <w:p w14:paraId="6C9A1E30" w14:textId="77777777" w:rsidR="00895B26" w:rsidRDefault="00895B26" w:rsidP="004974F4">
      <w:r>
        <w:continuationSeparator/>
      </w:r>
    </w:p>
    <w:p w14:paraId="6F84FA44" w14:textId="77777777" w:rsidR="00895B26" w:rsidRDefault="00895B26" w:rsidP="004974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Bold">
    <w:panose1 w:val="020F0702030404030204"/>
    <w:charset w:val="00"/>
    <w:family w:val="auto"/>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Arial"/>
    <w:charset w:val="00"/>
    <w:family w:val="auto"/>
    <w:pitch w:val="variable"/>
    <w:sig w:usb0="00000000" w:usb1="5000A1FF" w:usb2="00000000" w:usb3="00000000" w:csb0="000001BF" w:csb1="00000000"/>
  </w:font>
  <w:font w:name="MinionPro-Regular">
    <w:altName w:val="Minion Pro"/>
    <w:panose1 w:val="00000000000000000000"/>
    <w:charset w:val="4D"/>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Open Sans">
    <w:altName w:val="Open Sans"/>
    <w:charset w:val="00"/>
    <w:family w:val="swiss"/>
    <w:pitch w:val="variable"/>
    <w:sig w:usb0="E00002EF" w:usb1="4000205B" w:usb2="00000028" w:usb3="00000000" w:csb0="0000019F"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78D6C" w14:textId="77777777" w:rsidR="00C96443" w:rsidRDefault="00C9644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657CA" w14:textId="77777777" w:rsidR="00C96443" w:rsidRDefault="00C96443">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E95A4" w14:textId="77777777" w:rsidR="00C96443" w:rsidRDefault="00C9644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539220" w14:textId="77777777" w:rsidR="00895B26" w:rsidRDefault="00895B26" w:rsidP="004974F4">
      <w:r>
        <w:separator/>
      </w:r>
    </w:p>
    <w:p w14:paraId="6719D1EE" w14:textId="77777777" w:rsidR="00895B26" w:rsidRDefault="00895B26" w:rsidP="004974F4"/>
  </w:footnote>
  <w:footnote w:type="continuationSeparator" w:id="0">
    <w:p w14:paraId="22DC51E3" w14:textId="77777777" w:rsidR="00895B26" w:rsidRDefault="00895B26" w:rsidP="004974F4">
      <w:r>
        <w:continuationSeparator/>
      </w:r>
    </w:p>
    <w:p w14:paraId="793E2816" w14:textId="77777777" w:rsidR="00895B26" w:rsidRDefault="00895B26" w:rsidP="004974F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F50AF0" w14:textId="77777777" w:rsidR="00C96443" w:rsidRDefault="00C9644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1DE06" w14:textId="1B904B92" w:rsidR="00A4565E" w:rsidRPr="00FF06D7" w:rsidRDefault="0023588A" w:rsidP="00FF06D7">
    <w:pPr>
      <w:pStyle w:val="Kopfzeile"/>
    </w:pPr>
    <w:r>
      <w:rPr>
        <w:noProof/>
        <w:sz w:val="72"/>
        <w:szCs w:val="72"/>
        <w:lang w:eastAsia="de-DE"/>
      </w:rPr>
      <mc:AlternateContent>
        <mc:Choice Requires="wps">
          <w:drawing>
            <wp:anchor distT="0" distB="0" distL="114300" distR="114300" simplePos="0" relativeHeight="251664384" behindDoc="0" locked="0" layoutInCell="1" allowOverlap="1" wp14:anchorId="5A24ED05" wp14:editId="0227D6BE">
              <wp:simplePos x="0" y="0"/>
              <wp:positionH relativeFrom="page">
                <wp:posOffset>717550</wp:posOffset>
              </wp:positionH>
              <wp:positionV relativeFrom="page">
                <wp:posOffset>403860</wp:posOffset>
              </wp:positionV>
              <wp:extent cx="6029960" cy="248285"/>
              <wp:effectExtent l="0" t="0" r="0" b="0"/>
              <wp:wrapNone/>
              <wp:docPr id="1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9960" cy="248285"/>
                      </a:xfrm>
                      <a:prstGeom prst="rect">
                        <a:avLst/>
                      </a:prstGeom>
                      <a:noFill/>
                      <a:ln>
                        <a:noFill/>
                      </a:ln>
                      <a:effectLst/>
                      <a:extLst>
                        <a:ext uri="{FAA26D3D-D897-4be2-8F04-BA451C77F1D7}">
                          <ma14:placeholderFlag xmlns:o="urn:schemas-microsoft-com:office:office" xmlns:v="urn:schemas-microsoft-com:vml" xmlns:w10="urn:schemas-microsoft-com:office:word" xmlns:w="http://schemas.openxmlformats.org/wordprocessingml/2006/main" xmlns:ma14="http://schemas.microsoft.com/office/mac/drawingml/2011/main" xmlns="" xmlns:a14="http://schemas.microsoft.com/office/drawing/2010/main" xmlns:pic="http://schemas.openxmlformats.org/drawingml/2006/picture"/>
                        </a:ex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55A5AD69" w14:textId="77777777" w:rsidR="00A4565E" w:rsidRPr="00EB5C62" w:rsidRDefault="00A4565E" w:rsidP="00121852">
                          <w:pPr>
                            <w:pStyle w:val="Rubriktitel"/>
                            <w:rPr>
                              <w:color w:val="1A992A"/>
                            </w:rPr>
                          </w:pPr>
                          <w:r>
                            <w:rPr>
                              <w:b/>
                              <w:color w:val="1A992A"/>
                            </w:rPr>
                            <w:t>Vielfalt auf dem Schulhof</w:t>
                          </w:r>
                          <w:r w:rsidRPr="00EB5C62">
                            <w:rPr>
                              <w:color w:val="1A992A"/>
                            </w:rPr>
                            <w:t xml:space="preserve"> — </w:t>
                          </w:r>
                          <w:r>
                            <w:rPr>
                              <w:color w:val="1A992A"/>
                            </w:rPr>
                            <w:t>Wildbiene und Co</w:t>
                          </w:r>
                        </w:p>
                        <w:p w14:paraId="4FFA71C1" w14:textId="77777777" w:rsidR="00A4565E" w:rsidRPr="00F12927" w:rsidRDefault="00A4565E" w:rsidP="00F12927">
                          <w:pPr>
                            <w:pStyle w:val="Rubriktitel"/>
                            <w:rPr>
                              <w:color w:val="003E6A"/>
                            </w:rPr>
                          </w:pPr>
                        </w:p>
                      </w:txbxContent>
                    </wps:txbx>
                    <wps:bodyPr rot="0" spcFirstLastPara="0" vertOverflow="overflow" horzOverflow="overflow" vert="horz" wrap="square" lIns="2"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A24ED05" id="_x0000_t202" coordsize="21600,21600" o:spt="202" path="m,l,21600r21600,l21600,xe">
              <v:stroke joinstyle="miter"/>
              <v:path gradientshapeok="t" o:connecttype="rect"/>
            </v:shapetype>
            <v:shape id="Text Box 6" o:spid="_x0000_s1043" type="#_x0000_t202" style="position:absolute;margin-left:56.5pt;margin-top:31.8pt;width:474.8pt;height:19.5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" filled="f" stroked="f">
              <v:textbox style="mso-fit-shape-to-text:t" inset="6e-5mm,0,0,0">
                <w:txbxContent>
                  <w:p w14:paraId="55A5AD69" w14:textId="77777777" w:rsidR="00A4565E" w:rsidRPr="00EB5C62" w:rsidRDefault="00A4565E" w:rsidP="00121852">
                    <w:pPr>
                      <w:pStyle w:val="Rubriktitel"/>
                      <w:rPr>
                        <w:color w:val="1A992A"/>
                      </w:rPr>
                    </w:pPr>
                    <w:r>
                      <w:rPr>
                        <w:b/>
                        <w:color w:val="1A992A"/>
                      </w:rPr>
                      <w:t>Vielfalt auf dem Schulhof</w:t>
                    </w:r>
                    <w:r w:rsidRPr="00EB5C62">
                      <w:rPr>
                        <w:color w:val="1A992A"/>
                      </w:rPr>
                      <w:t xml:space="preserve"> — </w:t>
                    </w:r>
                    <w:r>
                      <w:rPr>
                        <w:color w:val="1A992A"/>
                      </w:rPr>
                      <w:t>Wildbiene und Co</w:t>
                    </w:r>
                  </w:p>
                  <w:p w14:paraId="4FFA71C1" w14:textId="77777777" w:rsidR="00A4565E" w:rsidRPr="00F12927" w:rsidRDefault="00A4565E" w:rsidP="00F12927">
                    <w:pPr>
                      <w:pStyle w:val="Rubriktitel"/>
                      <w:rPr>
                        <w:color w:val="003E6A"/>
                      </w:rPr>
                    </w:pPr>
                  </w:p>
                </w:txbxContent>
              </v:textbox>
              <w10:wrap anchorx="page" anchory="page"/>
            </v:shape>
          </w:pict>
        </mc:Fallback>
      </mc:AlternateContent>
    </w:r>
    <w:r w:rsidR="00A4565E">
      <w:rPr>
        <w:noProof/>
        <w:lang w:eastAsia="de-DE"/>
      </w:rPr>
      <w:drawing>
        <wp:anchor distT="0" distB="0" distL="114300" distR="114300" simplePos="0" relativeHeight="251662336" behindDoc="1" locked="0" layoutInCell="1" allowOverlap="1" wp14:anchorId="33C56FD7" wp14:editId="38606492">
          <wp:simplePos x="0" y="0"/>
          <wp:positionH relativeFrom="page">
            <wp:posOffset>0</wp:posOffset>
          </wp:positionH>
          <wp:positionV relativeFrom="page">
            <wp:posOffset>-10160</wp:posOffset>
          </wp:positionV>
          <wp:extent cx="7556500" cy="10067925"/>
          <wp:effectExtent l="0" t="0" r="0" b="0"/>
          <wp:wrapNone/>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Biodiv_3.pdf"/>
                  <pic:cNvPicPr/>
                </pic:nvPicPr>
                <pic:blipFill rotWithShape="1">
                  <a:blip r:embed="rId1">
                    <a:extLst>
                      <a:ext uri="{28A0092B-C50C-407E-A947-70E740481C1C}">
                        <a14:useLocalDpi xmlns:a14="http://schemas.microsoft.com/office/drawing/2010/main" val="0"/>
                      </a:ext>
                    </a:extLst>
                  </a:blip>
                  <a:srcRect l="-1" t="5792" r="-1" b="-2"/>
                  <a:stretch/>
                </pic:blipFill>
                <pic:spPr bwMode="auto">
                  <a:xfrm>
                    <a:off x="0" y="0"/>
                    <a:ext cx="7556500" cy="10067925"/>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74DAE" w14:textId="77777777" w:rsidR="00C96443" w:rsidRDefault="00C96443">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23379" w14:textId="16064B6D" w:rsidR="00575F18" w:rsidRPr="00FF06D7" w:rsidRDefault="00B21D59" w:rsidP="004974F4">
    <w:pPr>
      <w:pStyle w:val="Kopfzeile"/>
    </w:pPr>
    <w:r>
      <w:rPr>
        <w:noProof/>
        <w:lang w:eastAsia="de-DE"/>
      </w:rPr>
      <w:drawing>
        <wp:anchor distT="0" distB="0" distL="114300" distR="114300" simplePos="0" relativeHeight="251654144" behindDoc="0" locked="0" layoutInCell="1" allowOverlap="1" wp14:anchorId="341633F1" wp14:editId="5D6472A2">
          <wp:simplePos x="0" y="0"/>
          <wp:positionH relativeFrom="page">
            <wp:posOffset>0</wp:posOffset>
          </wp:positionH>
          <wp:positionV relativeFrom="page">
            <wp:posOffset>-565484</wp:posOffset>
          </wp:positionV>
          <wp:extent cx="7559675" cy="10691495"/>
          <wp:effectExtent l="19050" t="19050" r="22225" b="33655"/>
          <wp:wrapNone/>
          <wp:docPr id="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Biodiv_3.pdf"/>
                  <pic:cNvPicPr/>
                </pic:nvPicPr>
                <pic:blipFill rotWithShape="1">
                  <a:blip r:embed="rId1">
                    <a:extLst>
                      <a:ext uri="{28A0092B-C50C-407E-A947-70E740481C1C}">
                        <a14:useLocalDpi xmlns:a14="http://schemas.microsoft.com/office/drawing/2010/main" val="0"/>
                      </a:ext>
                    </a:extLst>
                  </a:blip>
                  <a:srcRect l="-1" t="-2" r="-1" b="-2"/>
                  <a:stretch/>
                </pic:blipFill>
                <pic:spPr bwMode="auto">
                  <a:xfrm>
                    <a:off x="0" y="0"/>
                    <a:ext cx="7559675" cy="10691495"/>
                  </a:xfrm>
                  <a:prstGeom prst="rect">
                    <a:avLst/>
                  </a:prstGeom>
                  <a:solidFill>
                    <a:schemeClr val="bg1">
                      <a:lumMod val="100000"/>
                      <a:lumOff val="0"/>
                    </a:schemeClr>
                  </a:solidFill>
                  <a:ln w="9525">
                    <a:solidFill>
                      <a:schemeClr val="bg1">
                        <a:lumMod val="100000"/>
                        <a:lumOff val="0"/>
                      </a:schemeClr>
                    </a:solidFill>
                    <a:miter lim="800000"/>
                    <a:headEnd/>
                    <a:tailEnd/>
                  </a:ln>
                  <a:effectLst>
                    <a:outerShdw dist="23000" dir="5400000" rotWithShape="0">
                      <a:srgbClr val="808080">
                        <a:alpha val="34999"/>
                      </a:srgbClr>
                    </a:outerShdw>
                  </a:effectLst>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ve="http://schemas.openxmlformats.org/markup-compatibility/2006" xmlns:a14="http://schemas.microsoft.com/office/drawing/2010/main"/>
                    </a:ext>
                  </a:extLst>
                </pic:spPr>
              </pic:pic>
            </a:graphicData>
          </a:graphic>
        </wp:anchor>
      </w:drawing>
    </w:r>
    <w:r w:rsidR="0023588A">
      <w:rPr>
        <w:noProof/>
        <w:sz w:val="72"/>
        <w:szCs w:val="72"/>
        <w:lang w:eastAsia="de-DE"/>
      </w:rPr>
      <mc:AlternateContent>
        <mc:Choice Requires="wps">
          <w:drawing>
            <wp:anchor distT="0" distB="0" distL="114300" distR="114300" simplePos="0" relativeHeight="251660288" behindDoc="0" locked="0" layoutInCell="1" allowOverlap="1" wp14:anchorId="58F11742" wp14:editId="7EE443B4">
              <wp:simplePos x="0" y="0"/>
              <wp:positionH relativeFrom="page">
                <wp:posOffset>735965</wp:posOffset>
              </wp:positionH>
              <wp:positionV relativeFrom="page">
                <wp:posOffset>471170</wp:posOffset>
              </wp:positionV>
              <wp:extent cx="6029960" cy="248285"/>
              <wp:effectExtent l="0" t="0" r="0" b="0"/>
              <wp:wrapNone/>
              <wp:docPr id="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9960" cy="248285"/>
                      </a:xfrm>
                      <a:prstGeom prst="rect">
                        <a:avLst/>
                      </a:prstGeom>
                      <a:noFill/>
                      <a:ln>
                        <a:noFill/>
                      </a:ln>
                      <a:effectLst/>
                      <a:extLst>
                        <a:ext uri="{FAA26D3D-D897-4be2-8F04-BA451C77F1D7}">
                          <ma14:placeholderFlag xmlns:o="urn:schemas-microsoft-com:office:office" xmlns:v="urn:schemas-microsoft-com:vml" xmlns:w10="urn:schemas-microsoft-com:office:word" xmlns:w="http://schemas.openxmlformats.org/wordprocessingml/2006/main" xmlns:ma14="http://schemas.microsoft.com/office/mac/drawingml/2011/main" xmlns="" xmlns:a14="http://schemas.microsoft.com/office/drawing/2010/main" xmlns:pic="http://schemas.openxmlformats.org/drawingml/2006/picture"/>
                        </a:ex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14011265" w14:textId="77777777" w:rsidR="00575F18" w:rsidRPr="00C96443" w:rsidRDefault="00575F18" w:rsidP="004974F4">
                          <w:pPr>
                            <w:pStyle w:val="Rubriktitel"/>
                            <w:rPr>
                              <w:b/>
                              <w:color w:val="1A992A"/>
                            </w:rPr>
                          </w:pPr>
                          <w:r w:rsidRPr="00C96443">
                            <w:rPr>
                              <w:b/>
                              <w:color w:val="1A992A"/>
                            </w:rPr>
                            <w:t>Vielfalt auf dem Schulhof — Wildbiene und Co</w:t>
                          </w:r>
                        </w:p>
                        <w:p w14:paraId="082B6916" w14:textId="77777777" w:rsidR="00575F18" w:rsidRPr="00F12927" w:rsidRDefault="00575F18" w:rsidP="004974F4">
                          <w:pPr>
                            <w:pStyle w:val="Rubriktitel"/>
                          </w:pPr>
                        </w:p>
                      </w:txbxContent>
                    </wps:txbx>
                    <wps:bodyPr rot="0" spcFirstLastPara="0" vertOverflow="overflow" horzOverflow="overflow" vert="horz" wrap="square" lIns="2"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8F11742" id="_x0000_t202" coordsize="21600,21600" o:spt="202" path="m,l,21600r21600,l21600,xe">
              <v:stroke joinstyle="miter"/>
              <v:path gradientshapeok="t" o:connecttype="rect"/>
            </v:shapetype>
            <v:shape id="_x0000_s1044" type="#_x0000_t202" style="position:absolute;margin-left:57.95pt;margin-top:37.1pt;width:474.8pt;height:19.5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" filled="f" stroked="f">
              <v:textbox style="mso-fit-shape-to-text:t" inset="6e-5mm,0,0,0">
                <w:txbxContent>
                  <w:p w14:paraId="14011265" w14:textId="77777777" w:rsidR="00575F18" w:rsidRPr="00C96443" w:rsidRDefault="00575F18" w:rsidP="004974F4">
                    <w:pPr>
                      <w:pStyle w:val="Rubriktitel"/>
                      <w:rPr>
                        <w:b/>
                        <w:color w:val="1A992A"/>
                      </w:rPr>
                    </w:pPr>
                    <w:r w:rsidRPr="00C96443">
                      <w:rPr>
                        <w:b/>
                        <w:color w:val="1A992A"/>
                      </w:rPr>
                      <w:t>Vielfalt auf dem Schulhof — Wildbiene und Co</w:t>
                    </w:r>
                  </w:p>
                  <w:p w14:paraId="082B6916" w14:textId="77777777" w:rsidR="00575F18" w:rsidRPr="00F12927" w:rsidRDefault="00575F18" w:rsidP="004974F4">
                    <w:pPr>
                      <w:pStyle w:val="Rubriktitel"/>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42pt;height:18.6pt" o:bullet="t">
        <v:imagedata r:id="rId1" o:title="Bildschirmfoto 2016-12-17 um 15"/>
      </v:shape>
    </w:pict>
  </w:numPicBullet>
  <w:abstractNum w:abstractNumId="0" w15:restartNumberingAfterBreak="0">
    <w:nsid w:val="FFFFFF7F"/>
    <w:multiLevelType w:val="singleLevel"/>
    <w:tmpl w:val="F4F8502E"/>
    <w:lvl w:ilvl="0">
      <w:start w:val="1"/>
      <w:numFmt w:val="decimal"/>
      <w:pStyle w:val="Listennummer2"/>
      <w:lvlText w:val="%1."/>
      <w:lvlJc w:val="left"/>
      <w:pPr>
        <w:tabs>
          <w:tab w:val="num" w:pos="643"/>
        </w:tabs>
        <w:ind w:left="643" w:hanging="360"/>
      </w:pPr>
    </w:lvl>
  </w:abstractNum>
  <w:abstractNum w:abstractNumId="1" w15:restartNumberingAfterBreak="0">
    <w:nsid w:val="FFFFFF82"/>
    <w:multiLevelType w:val="singleLevel"/>
    <w:tmpl w:val="7A8E2CC0"/>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15:restartNumberingAfterBreak="0">
    <w:nsid w:val="FFFFFF88"/>
    <w:multiLevelType w:val="singleLevel"/>
    <w:tmpl w:val="23C83272"/>
    <w:lvl w:ilvl="0">
      <w:start w:val="1"/>
      <w:numFmt w:val="decimal"/>
      <w:pStyle w:val="Listennummer"/>
      <w:lvlText w:val="%1."/>
      <w:lvlJc w:val="left"/>
      <w:pPr>
        <w:tabs>
          <w:tab w:val="num" w:pos="360"/>
        </w:tabs>
        <w:ind w:left="360" w:hanging="360"/>
      </w:pPr>
    </w:lvl>
  </w:abstractNum>
  <w:abstractNum w:abstractNumId="3" w15:restartNumberingAfterBreak="0">
    <w:nsid w:val="FFFFFF89"/>
    <w:multiLevelType w:val="singleLevel"/>
    <w:tmpl w:val="921EF9BE"/>
    <w:lvl w:ilvl="0">
      <w:start w:val="1"/>
      <w:numFmt w:val="bullet"/>
      <w:pStyle w:val="Aufzhlungszeichen"/>
      <w:lvlText w:val=""/>
      <w:lvlJc w:val="left"/>
      <w:pPr>
        <w:tabs>
          <w:tab w:val="num" w:pos="284"/>
        </w:tabs>
        <w:ind w:left="284" w:hanging="284"/>
      </w:pPr>
      <w:rPr>
        <w:rFonts w:ascii="Symbol" w:hAnsi="Symbol" w:hint="default"/>
        <w:color w:val="ADCE60"/>
      </w:rPr>
    </w:lvl>
  </w:abstractNum>
  <w:abstractNum w:abstractNumId="4" w15:restartNumberingAfterBreak="0">
    <w:nsid w:val="00000001"/>
    <w:multiLevelType w:val="singleLevel"/>
    <w:tmpl w:val="17B00F9C"/>
    <w:name w:val="WW8Num1"/>
    <w:lvl w:ilvl="0">
      <w:numFmt w:val="bullet"/>
      <w:lvlText w:val=""/>
      <w:lvlJc w:val="left"/>
      <w:pPr>
        <w:tabs>
          <w:tab w:val="num" w:pos="0"/>
        </w:tabs>
        <w:ind w:left="720" w:hanging="360"/>
      </w:pPr>
      <w:rPr>
        <w:rFonts w:ascii="Wingdings" w:hAnsi="Wingdings" w:cs="Times New Roman" w:hint="default"/>
      </w:rPr>
    </w:lvl>
  </w:abstractNum>
  <w:abstractNum w:abstractNumId="5" w15:restartNumberingAfterBreak="0">
    <w:nsid w:val="00000002"/>
    <w:multiLevelType w:val="singleLevel"/>
    <w:tmpl w:val="00000002"/>
    <w:name w:val="WW8Num2"/>
    <w:lvl w:ilvl="0">
      <w:numFmt w:val="bullet"/>
      <w:lvlText w:val=""/>
      <w:lvlJc w:val="left"/>
      <w:pPr>
        <w:tabs>
          <w:tab w:val="num" w:pos="0"/>
        </w:tabs>
        <w:ind w:left="720" w:hanging="360"/>
      </w:pPr>
      <w:rPr>
        <w:rFonts w:ascii="Wingdings" w:hAnsi="Wingdings"/>
      </w:rPr>
    </w:lvl>
  </w:abstractNum>
  <w:abstractNum w:abstractNumId="6" w15:restartNumberingAfterBreak="0">
    <w:nsid w:val="00000003"/>
    <w:multiLevelType w:val="singleLevel"/>
    <w:tmpl w:val="00000003"/>
    <w:name w:val="WW8Num5"/>
    <w:lvl w:ilvl="0">
      <w:numFmt w:val="bullet"/>
      <w:lvlText w:val=""/>
      <w:lvlJc w:val="left"/>
      <w:pPr>
        <w:tabs>
          <w:tab w:val="num" w:pos="0"/>
        </w:tabs>
        <w:ind w:left="720" w:hanging="360"/>
      </w:pPr>
      <w:rPr>
        <w:rFonts w:ascii="Wingdings" w:hAnsi="Wingdings" w:cs="Symbol" w:hint="default"/>
      </w:rPr>
    </w:lvl>
  </w:abstractNum>
  <w:abstractNum w:abstractNumId="7" w15:restartNumberingAfterBreak="0">
    <w:nsid w:val="00000004"/>
    <w:multiLevelType w:val="singleLevel"/>
    <w:tmpl w:val="00000004"/>
    <w:name w:val="WW8Num6"/>
    <w:lvl w:ilvl="0">
      <w:start w:val="1"/>
      <w:numFmt w:val="bullet"/>
      <w:lvlText w:val=""/>
      <w:lvlJc w:val="left"/>
      <w:pPr>
        <w:tabs>
          <w:tab w:val="num" w:pos="0"/>
        </w:tabs>
        <w:ind w:left="360" w:hanging="360"/>
      </w:pPr>
      <w:rPr>
        <w:rFonts w:ascii="Symbol" w:hAnsi="Symbol" w:cs="Calibri" w:hint="default"/>
      </w:rPr>
    </w:lvl>
  </w:abstractNum>
  <w:abstractNum w:abstractNumId="8" w15:restartNumberingAfterBreak="0">
    <w:nsid w:val="00000005"/>
    <w:multiLevelType w:val="singleLevel"/>
    <w:tmpl w:val="00000005"/>
    <w:name w:val="WW8Num7"/>
    <w:lvl w:ilvl="0">
      <w:start w:val="5"/>
      <w:numFmt w:val="bullet"/>
      <w:lvlText w:val="-"/>
      <w:lvlJc w:val="left"/>
      <w:pPr>
        <w:tabs>
          <w:tab w:val="num" w:pos="0"/>
        </w:tabs>
        <w:ind w:left="720" w:hanging="360"/>
      </w:pPr>
      <w:rPr>
        <w:rFonts w:ascii="Arial" w:hAnsi="Arial" w:hint="default"/>
      </w:rPr>
    </w:lvl>
  </w:abstractNum>
  <w:abstractNum w:abstractNumId="9" w15:restartNumberingAfterBreak="0">
    <w:nsid w:val="06E36493"/>
    <w:multiLevelType w:val="multilevel"/>
    <w:tmpl w:val="0409001F"/>
    <w:styleLink w:val="ListezweiEbenen"/>
    <w:lvl w:ilvl="0">
      <w:start w:val="1"/>
      <w:numFmt w:val="decimal"/>
      <w:lvlText w:val="%1."/>
      <w:lvlJc w:val="left"/>
      <w:pPr>
        <w:ind w:left="644" w:hanging="360"/>
      </w:pPr>
      <w:rPr>
        <w:rFonts w:asciiTheme="majorHAnsi" w:hAnsiTheme="majorHAnsi"/>
        <w:b/>
        <w:bCs/>
        <w:color w:val="262626" w:themeColor="text1" w:themeTint="D9"/>
        <w:sz w:val="19"/>
        <w:szCs w:val="19"/>
      </w:rPr>
    </w:lvl>
    <w:lvl w:ilvl="1">
      <w:start w:val="1"/>
      <w:numFmt w:val="bullet"/>
      <w:lvlText w:val=""/>
      <w:lvlJc w:val="left"/>
      <w:pPr>
        <w:ind w:left="1076" w:hanging="432"/>
      </w:pPr>
      <w:rPr>
        <w:rFonts w:ascii="Symbol" w:hAnsi="Symbol" w:hint="default"/>
        <w:color w:val="ADCE60"/>
        <w:sz w:val="19"/>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0" w15:restartNumberingAfterBreak="0">
    <w:nsid w:val="221821AD"/>
    <w:multiLevelType w:val="multilevel"/>
    <w:tmpl w:val="015C8812"/>
    <w:styleLink w:val="ListeANU"/>
    <w:lvl w:ilvl="0">
      <w:start w:val="1"/>
      <w:numFmt w:val="decimal"/>
      <w:lvlText w:val="%1"/>
      <w:lvlJc w:val="left"/>
      <w:pPr>
        <w:ind w:left="720" w:hanging="360"/>
      </w:pPr>
      <w:rPr>
        <w:rFonts w:asciiTheme="majorHAnsi" w:hAnsiTheme="majorHAnsi" w:hint="default"/>
        <w:color w:val="262626" w:themeColor="text1" w:themeTint="D9"/>
        <w:sz w:val="19"/>
      </w:rPr>
    </w:lvl>
    <w:lvl w:ilvl="1">
      <w:start w:val="1"/>
      <w:numFmt w:val="bullet"/>
      <w:lvlText w:val=""/>
      <w:lvlJc w:val="left"/>
      <w:pPr>
        <w:ind w:left="1440" w:hanging="360"/>
      </w:pPr>
      <w:rPr>
        <w:rFonts w:ascii="Symbol" w:hAnsi="Symbol" w:hint="default"/>
        <w:color w:val="ADCE6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4B246D5"/>
    <w:multiLevelType w:val="multilevel"/>
    <w:tmpl w:val="52FC0FAC"/>
    <w:lvl w:ilvl="0">
      <w:start w:val="1"/>
      <w:numFmt w:val="decimal"/>
      <w:lvlText w:val="%1."/>
      <w:lvlJc w:val="left"/>
      <w:pPr>
        <w:tabs>
          <w:tab w:val="num" w:pos="283"/>
        </w:tabs>
        <w:ind w:left="283" w:hanging="283"/>
      </w:pPr>
      <w:rPr>
        <w:b w:val="0"/>
        <w:bCs w:val="0"/>
        <w:i w:val="0"/>
        <w:iCs w:val="0"/>
        <w:color w:val="262626" w:themeColor="text1" w:themeTint="D9"/>
        <w:sz w:val="28"/>
        <w:szCs w:val="28"/>
      </w:rPr>
    </w:lvl>
    <w:lvl w:ilvl="1">
      <w:start w:val="1"/>
      <w:numFmt w:val="lowerLetter"/>
      <w:lvlText w:val="%2)"/>
      <w:lvlJc w:val="left"/>
      <w:pPr>
        <w:ind w:left="323" w:hanging="360"/>
      </w:pPr>
      <w:rPr>
        <w:rFonts w:hint="default"/>
      </w:rPr>
    </w:lvl>
    <w:lvl w:ilvl="2">
      <w:start w:val="1"/>
      <w:numFmt w:val="lowerRoman"/>
      <w:lvlText w:val="%3)"/>
      <w:lvlJc w:val="left"/>
      <w:pPr>
        <w:ind w:left="683" w:hanging="360"/>
      </w:pPr>
      <w:rPr>
        <w:rFonts w:hint="default"/>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2" w15:restartNumberingAfterBreak="0">
    <w:nsid w:val="39D43DB7"/>
    <w:multiLevelType w:val="hybridMultilevel"/>
    <w:tmpl w:val="EE745BB4"/>
    <w:lvl w:ilvl="0" w:tplc="A4A0034A">
      <w:start w:val="1"/>
      <w:numFmt w:val="decimal"/>
      <w:lvlText w:val="%1."/>
      <w:lvlJc w:val="left"/>
      <w:pPr>
        <w:ind w:left="360" w:hanging="360"/>
      </w:pPr>
      <w:rPr>
        <w:b w:val="0"/>
        <w:bCs w:val="0"/>
      </w:r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13" w15:restartNumberingAfterBreak="0">
    <w:nsid w:val="39E11BD0"/>
    <w:multiLevelType w:val="multilevel"/>
    <w:tmpl w:val="5008CC14"/>
    <w:lvl w:ilvl="0">
      <w:start w:val="1"/>
      <w:numFmt w:val="decimal"/>
      <w:lvlText w:val="%1."/>
      <w:lvlJc w:val="left"/>
      <w:pPr>
        <w:tabs>
          <w:tab w:val="num" w:pos="283"/>
        </w:tabs>
        <w:ind w:left="283" w:hanging="283"/>
      </w:pPr>
      <w:rPr>
        <w:b w:val="0"/>
        <w:bCs w:val="0"/>
        <w:i w:val="0"/>
        <w:iCs w:val="0"/>
        <w:color w:val="262626" w:themeColor="text1" w:themeTint="D9"/>
        <w:sz w:val="28"/>
        <w:szCs w:val="28"/>
      </w:rPr>
    </w:lvl>
    <w:lvl w:ilvl="1">
      <w:start w:val="1"/>
      <w:numFmt w:val="lowerLetter"/>
      <w:lvlText w:val="%2)"/>
      <w:lvlJc w:val="left"/>
      <w:pPr>
        <w:ind w:left="323" w:hanging="360"/>
      </w:pPr>
      <w:rPr>
        <w:rFonts w:hint="default"/>
      </w:rPr>
    </w:lvl>
    <w:lvl w:ilvl="2">
      <w:start w:val="1"/>
      <w:numFmt w:val="lowerRoman"/>
      <w:lvlText w:val="%3)"/>
      <w:lvlJc w:val="left"/>
      <w:pPr>
        <w:ind w:left="683" w:hanging="360"/>
      </w:pPr>
      <w:rPr>
        <w:rFonts w:hint="default"/>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4" w15:restartNumberingAfterBreak="0">
    <w:nsid w:val="448261F3"/>
    <w:multiLevelType w:val="multilevel"/>
    <w:tmpl w:val="C5583E60"/>
    <w:styleLink w:val="Listeeinfach"/>
    <w:lvl w:ilvl="0">
      <w:start w:val="1"/>
      <w:numFmt w:val="decimal"/>
      <w:lvlText w:val="%1."/>
      <w:lvlJc w:val="left"/>
      <w:pPr>
        <w:tabs>
          <w:tab w:val="num" w:pos="284"/>
        </w:tabs>
        <w:ind w:left="425" w:hanging="425"/>
      </w:pPr>
      <w:rPr>
        <w:rFonts w:hint="default"/>
        <w:b w:val="0"/>
        <w:bCs w:val="0"/>
        <w:i w:val="0"/>
        <w:iCs w:val="0"/>
        <w:color w:val="262626" w:themeColor="text1" w:themeTint="D9"/>
        <w:sz w:val="19"/>
        <w:szCs w:val="1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D7A037E"/>
    <w:multiLevelType w:val="hybridMultilevel"/>
    <w:tmpl w:val="7616B6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FD8638D"/>
    <w:multiLevelType w:val="multilevel"/>
    <w:tmpl w:val="789A2B1C"/>
    <w:lvl w:ilvl="0">
      <w:start w:val="1"/>
      <w:numFmt w:val="decimal"/>
      <w:lvlText w:val="%1."/>
      <w:lvlJc w:val="left"/>
      <w:pPr>
        <w:tabs>
          <w:tab w:val="num" w:pos="643"/>
        </w:tabs>
        <w:ind w:left="643"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41F770A"/>
    <w:multiLevelType w:val="hybridMultilevel"/>
    <w:tmpl w:val="40964562"/>
    <w:lvl w:ilvl="0" w:tplc="0A6E6286">
      <w:start w:val="1"/>
      <w:numFmt w:val="bullet"/>
      <w:pStyle w:val="HinweisPfeil"/>
      <w:lvlText w:val=""/>
      <w:lvlJc w:val="left"/>
      <w:pPr>
        <w:ind w:left="720" w:hanging="380"/>
      </w:pPr>
      <w:rPr>
        <w:rFonts w:ascii="Symbol" w:hAnsi="Symbol" w:hint="default"/>
        <w:color w:val="0A491C"/>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780EA8"/>
    <w:multiLevelType w:val="hybridMultilevel"/>
    <w:tmpl w:val="19C27D2C"/>
    <w:lvl w:ilvl="0" w:tplc="5A4C8E06">
      <w:start w:val="1"/>
      <w:numFmt w:val="bullet"/>
      <w:pStyle w:val="Listesortiert2"/>
      <w:lvlText w:val="—"/>
      <w:lvlJc w:val="left"/>
      <w:pPr>
        <w:tabs>
          <w:tab w:val="num" w:pos="992"/>
        </w:tabs>
        <w:ind w:left="992" w:hanging="283"/>
      </w:pPr>
      <w:rPr>
        <w:rFonts w:ascii="Calibri" w:hAnsi="Calibri" w:hint="default"/>
        <w:b/>
        <w:bCs/>
        <w:i w:val="0"/>
        <w:iCs w:val="0"/>
        <w:color w:val="262626" w:themeColor="text1" w:themeTint="D9"/>
        <w:sz w:val="19"/>
        <w:szCs w:val="1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C83576A"/>
    <w:multiLevelType w:val="hybridMultilevel"/>
    <w:tmpl w:val="955C70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DDA460F"/>
    <w:multiLevelType w:val="hybridMultilevel"/>
    <w:tmpl w:val="E3D88E96"/>
    <w:lvl w:ilvl="0" w:tplc="D6AE4D10">
      <w:start w:val="1"/>
      <w:numFmt w:val="bullet"/>
      <w:pStyle w:val="Aufzhlungszeichen2"/>
      <w:lvlText w:val=""/>
      <w:lvlJc w:val="left"/>
      <w:pPr>
        <w:tabs>
          <w:tab w:val="num" w:pos="567"/>
        </w:tabs>
        <w:ind w:left="567" w:hanging="284"/>
      </w:pPr>
      <w:rPr>
        <w:rFonts w:ascii="Symbol" w:hAnsi="Symbol" w:hint="default"/>
        <w:color w:val="ADCE6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E82E8C"/>
    <w:multiLevelType w:val="hybridMultilevel"/>
    <w:tmpl w:val="130AC6B0"/>
    <w:lvl w:ilvl="0" w:tplc="1A76958E">
      <w:start w:val="1"/>
      <w:numFmt w:val="decimal"/>
      <w:pStyle w:val="TabelleAufzhlung"/>
      <w:lvlText w:val="%1."/>
      <w:lvlJc w:val="left"/>
      <w:pPr>
        <w:tabs>
          <w:tab w:val="num" w:pos="284"/>
        </w:tabs>
        <w:ind w:left="284" w:hanging="284"/>
      </w:pPr>
      <w:rPr>
        <w:rFonts w:hint="default"/>
        <w:b/>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2E004CE"/>
    <w:multiLevelType w:val="hybridMultilevel"/>
    <w:tmpl w:val="55CCDE6C"/>
    <w:lvl w:ilvl="0" w:tplc="9968B07E">
      <w:start w:val="1"/>
      <w:numFmt w:val="bullet"/>
      <w:pStyle w:val="Listeunsortiert"/>
      <w:lvlText w:val="—"/>
      <w:lvlJc w:val="left"/>
      <w:pPr>
        <w:tabs>
          <w:tab w:val="num" w:pos="567"/>
        </w:tabs>
        <w:ind w:left="567" w:hanging="283"/>
      </w:pPr>
      <w:rPr>
        <w:rFonts w:ascii="Calibri" w:hAnsi="Calibri" w:hint="default"/>
        <w:b/>
        <w:bCs/>
        <w:i w:val="0"/>
        <w:iCs w:val="0"/>
        <w:color w:val="262626" w:themeColor="text1" w:themeTint="D9"/>
        <w:sz w:val="19"/>
        <w:szCs w:val="19"/>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0420B2"/>
    <w:multiLevelType w:val="multilevel"/>
    <w:tmpl w:val="0409001D"/>
    <w:styleLink w:val="Aufzaehlung"/>
    <w:lvl w:ilvl="0">
      <w:start w:val="1"/>
      <w:numFmt w:val="bullet"/>
      <w:lvlText w:val=""/>
      <w:lvlPicBulletId w:val="0"/>
      <w:lvlJc w:val="left"/>
      <w:pPr>
        <w:ind w:left="360" w:hanging="360"/>
      </w:pPr>
      <w:rPr>
        <w:rFonts w:ascii="Symbol" w:hAnsi="Symbol" w:hint="default"/>
        <w:b/>
        <w:sz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68FD72B0"/>
    <w:multiLevelType w:val="multilevel"/>
    <w:tmpl w:val="5008CC14"/>
    <w:lvl w:ilvl="0">
      <w:start w:val="1"/>
      <w:numFmt w:val="decimal"/>
      <w:lvlText w:val="%1."/>
      <w:lvlJc w:val="left"/>
      <w:pPr>
        <w:tabs>
          <w:tab w:val="num" w:pos="283"/>
        </w:tabs>
        <w:ind w:left="283" w:hanging="283"/>
      </w:pPr>
      <w:rPr>
        <w:b w:val="0"/>
        <w:bCs w:val="0"/>
        <w:i w:val="0"/>
        <w:iCs w:val="0"/>
        <w:color w:val="262626" w:themeColor="text1" w:themeTint="D9"/>
        <w:sz w:val="28"/>
        <w:szCs w:val="28"/>
      </w:rPr>
    </w:lvl>
    <w:lvl w:ilvl="1">
      <w:start w:val="1"/>
      <w:numFmt w:val="lowerLetter"/>
      <w:lvlText w:val="%2)"/>
      <w:lvlJc w:val="left"/>
      <w:pPr>
        <w:ind w:left="323" w:hanging="360"/>
      </w:pPr>
      <w:rPr>
        <w:rFonts w:hint="default"/>
      </w:rPr>
    </w:lvl>
    <w:lvl w:ilvl="2">
      <w:start w:val="1"/>
      <w:numFmt w:val="lowerRoman"/>
      <w:lvlText w:val="%3)"/>
      <w:lvlJc w:val="left"/>
      <w:pPr>
        <w:ind w:left="683" w:hanging="360"/>
      </w:pPr>
      <w:rPr>
        <w:rFonts w:hint="default"/>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25" w15:restartNumberingAfterBreak="0">
    <w:nsid w:val="6FB53B71"/>
    <w:multiLevelType w:val="hybridMultilevel"/>
    <w:tmpl w:val="A1560F7E"/>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6" w15:restartNumberingAfterBreak="0">
    <w:nsid w:val="70EE18EB"/>
    <w:multiLevelType w:val="hybridMultilevel"/>
    <w:tmpl w:val="5A8ACBA8"/>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27" w15:restartNumberingAfterBreak="0">
    <w:nsid w:val="795A3DB1"/>
    <w:multiLevelType w:val="hybridMultilevel"/>
    <w:tmpl w:val="58308160"/>
    <w:lvl w:ilvl="0" w:tplc="A2A63912">
      <w:start w:val="1"/>
      <w:numFmt w:val="decimal"/>
      <w:lvlText w:val="%1."/>
      <w:lvlJc w:val="left"/>
      <w:pPr>
        <w:ind w:left="360" w:hanging="360"/>
      </w:pPr>
      <w:rPr>
        <w:rFonts w:hint="default"/>
        <w:b w:val="0"/>
        <w:bCs w: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23"/>
  </w:num>
  <w:num w:numId="2">
    <w:abstractNumId w:val="9"/>
  </w:num>
  <w:num w:numId="3">
    <w:abstractNumId w:val="14"/>
  </w:num>
  <w:num w:numId="4">
    <w:abstractNumId w:val="3"/>
  </w:num>
  <w:num w:numId="5">
    <w:abstractNumId w:val="1"/>
  </w:num>
  <w:num w:numId="6">
    <w:abstractNumId w:val="2"/>
  </w:num>
  <w:num w:numId="7">
    <w:abstractNumId w:val="0"/>
  </w:num>
  <w:num w:numId="8">
    <w:abstractNumId w:val="20"/>
  </w:num>
  <w:num w:numId="9">
    <w:abstractNumId w:val="10"/>
  </w:num>
  <w:num w:numId="10">
    <w:abstractNumId w:val="18"/>
  </w:num>
  <w:num w:numId="11">
    <w:abstractNumId w:val="22"/>
  </w:num>
  <w:num w:numId="12">
    <w:abstractNumId w:val="17"/>
  </w:num>
  <w:num w:numId="13">
    <w:abstractNumId w:val="21"/>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7"/>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25"/>
  </w:num>
  <w:num w:numId="20">
    <w:abstractNumId w:val="15"/>
  </w:num>
  <w:num w:numId="21">
    <w:abstractNumId w:val="11"/>
  </w:num>
  <w:num w:numId="22">
    <w:abstractNumId w:val="13"/>
  </w:num>
  <w:num w:numId="23">
    <w:abstractNumId w:val="2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125F"/>
    <w:rsid w:val="000043BC"/>
    <w:rsid w:val="000050B8"/>
    <w:rsid w:val="00011BCA"/>
    <w:rsid w:val="0001296A"/>
    <w:rsid w:val="00012BA3"/>
    <w:rsid w:val="00020129"/>
    <w:rsid w:val="0002527B"/>
    <w:rsid w:val="00025765"/>
    <w:rsid w:val="0003058A"/>
    <w:rsid w:val="00030613"/>
    <w:rsid w:val="000317F5"/>
    <w:rsid w:val="0003469D"/>
    <w:rsid w:val="00035300"/>
    <w:rsid w:val="000367C9"/>
    <w:rsid w:val="00042F25"/>
    <w:rsid w:val="0004514E"/>
    <w:rsid w:val="0005190C"/>
    <w:rsid w:val="000542EC"/>
    <w:rsid w:val="00054423"/>
    <w:rsid w:val="000560E8"/>
    <w:rsid w:val="00057D38"/>
    <w:rsid w:val="0006512F"/>
    <w:rsid w:val="00065DB7"/>
    <w:rsid w:val="00065DDC"/>
    <w:rsid w:val="00065F4E"/>
    <w:rsid w:val="000670B1"/>
    <w:rsid w:val="00070C9D"/>
    <w:rsid w:val="00071E2C"/>
    <w:rsid w:val="0007303B"/>
    <w:rsid w:val="000737D1"/>
    <w:rsid w:val="00073A9F"/>
    <w:rsid w:val="0007593D"/>
    <w:rsid w:val="0008116C"/>
    <w:rsid w:val="000814E3"/>
    <w:rsid w:val="00082D02"/>
    <w:rsid w:val="00084E0C"/>
    <w:rsid w:val="00085F71"/>
    <w:rsid w:val="0008773C"/>
    <w:rsid w:val="000915C7"/>
    <w:rsid w:val="00094915"/>
    <w:rsid w:val="0009502C"/>
    <w:rsid w:val="000952D3"/>
    <w:rsid w:val="000A449A"/>
    <w:rsid w:val="000A6B41"/>
    <w:rsid w:val="000A7E2D"/>
    <w:rsid w:val="000B12AC"/>
    <w:rsid w:val="000C38E0"/>
    <w:rsid w:val="000C518C"/>
    <w:rsid w:val="000D25EA"/>
    <w:rsid w:val="000D57BC"/>
    <w:rsid w:val="000D5BD2"/>
    <w:rsid w:val="000D7142"/>
    <w:rsid w:val="000E6C49"/>
    <w:rsid w:val="000E7BDD"/>
    <w:rsid w:val="000F4456"/>
    <w:rsid w:val="000F7EF0"/>
    <w:rsid w:val="00100443"/>
    <w:rsid w:val="0010094B"/>
    <w:rsid w:val="001043EE"/>
    <w:rsid w:val="00107431"/>
    <w:rsid w:val="001141D3"/>
    <w:rsid w:val="00115A68"/>
    <w:rsid w:val="001161D0"/>
    <w:rsid w:val="0012083E"/>
    <w:rsid w:val="00121852"/>
    <w:rsid w:val="00123A56"/>
    <w:rsid w:val="001253B7"/>
    <w:rsid w:val="0012669E"/>
    <w:rsid w:val="001325B1"/>
    <w:rsid w:val="0013356B"/>
    <w:rsid w:val="00146DD1"/>
    <w:rsid w:val="00147330"/>
    <w:rsid w:val="0016033E"/>
    <w:rsid w:val="001613D2"/>
    <w:rsid w:val="00161FA0"/>
    <w:rsid w:val="00181EF2"/>
    <w:rsid w:val="00185DC5"/>
    <w:rsid w:val="00190510"/>
    <w:rsid w:val="0019416C"/>
    <w:rsid w:val="00195F17"/>
    <w:rsid w:val="001A520E"/>
    <w:rsid w:val="001A5998"/>
    <w:rsid w:val="001B3042"/>
    <w:rsid w:val="001B7940"/>
    <w:rsid w:val="001C04A7"/>
    <w:rsid w:val="001C38BF"/>
    <w:rsid w:val="001D1F24"/>
    <w:rsid w:val="001D28B7"/>
    <w:rsid w:val="001D4307"/>
    <w:rsid w:val="001D46CA"/>
    <w:rsid w:val="001D571D"/>
    <w:rsid w:val="001E12AF"/>
    <w:rsid w:val="001E29AC"/>
    <w:rsid w:val="001E374A"/>
    <w:rsid w:val="001E500F"/>
    <w:rsid w:val="001F6B01"/>
    <w:rsid w:val="001F7556"/>
    <w:rsid w:val="0020194F"/>
    <w:rsid w:val="00201E4B"/>
    <w:rsid w:val="00213D49"/>
    <w:rsid w:val="002153BB"/>
    <w:rsid w:val="00216651"/>
    <w:rsid w:val="00221524"/>
    <w:rsid w:val="00230C34"/>
    <w:rsid w:val="0023588A"/>
    <w:rsid w:val="002414DD"/>
    <w:rsid w:val="0024266C"/>
    <w:rsid w:val="00244855"/>
    <w:rsid w:val="0024631A"/>
    <w:rsid w:val="002503BA"/>
    <w:rsid w:val="00256FFF"/>
    <w:rsid w:val="002619E9"/>
    <w:rsid w:val="00267B45"/>
    <w:rsid w:val="00270321"/>
    <w:rsid w:val="00272970"/>
    <w:rsid w:val="00277071"/>
    <w:rsid w:val="002800CE"/>
    <w:rsid w:val="00281C33"/>
    <w:rsid w:val="00286509"/>
    <w:rsid w:val="002905ED"/>
    <w:rsid w:val="0029299F"/>
    <w:rsid w:val="00293077"/>
    <w:rsid w:val="00296C76"/>
    <w:rsid w:val="002971BC"/>
    <w:rsid w:val="00297752"/>
    <w:rsid w:val="002A0A97"/>
    <w:rsid w:val="002A0E1A"/>
    <w:rsid w:val="002A1E92"/>
    <w:rsid w:val="002A2A53"/>
    <w:rsid w:val="002A3B73"/>
    <w:rsid w:val="002A4F3A"/>
    <w:rsid w:val="002A4F75"/>
    <w:rsid w:val="002A530E"/>
    <w:rsid w:val="002B1832"/>
    <w:rsid w:val="002B594D"/>
    <w:rsid w:val="002B59D3"/>
    <w:rsid w:val="002B7608"/>
    <w:rsid w:val="002B7FAD"/>
    <w:rsid w:val="002C548E"/>
    <w:rsid w:val="002C600D"/>
    <w:rsid w:val="002C62EB"/>
    <w:rsid w:val="002C6C77"/>
    <w:rsid w:val="002D18D7"/>
    <w:rsid w:val="002D2A58"/>
    <w:rsid w:val="002D4994"/>
    <w:rsid w:val="002D5B81"/>
    <w:rsid w:val="002D6D3C"/>
    <w:rsid w:val="002D7145"/>
    <w:rsid w:val="002D7617"/>
    <w:rsid w:val="002E2895"/>
    <w:rsid w:val="002E4A33"/>
    <w:rsid w:val="002E55E1"/>
    <w:rsid w:val="002E6181"/>
    <w:rsid w:val="002E7AF2"/>
    <w:rsid w:val="002F0B84"/>
    <w:rsid w:val="002F1F9E"/>
    <w:rsid w:val="002F22DE"/>
    <w:rsid w:val="002F46D7"/>
    <w:rsid w:val="002F6A3C"/>
    <w:rsid w:val="00301D6E"/>
    <w:rsid w:val="003023E7"/>
    <w:rsid w:val="003061F0"/>
    <w:rsid w:val="00307FBF"/>
    <w:rsid w:val="00310C6D"/>
    <w:rsid w:val="00316551"/>
    <w:rsid w:val="00317351"/>
    <w:rsid w:val="0032010E"/>
    <w:rsid w:val="00323745"/>
    <w:rsid w:val="00323F56"/>
    <w:rsid w:val="00330848"/>
    <w:rsid w:val="00331962"/>
    <w:rsid w:val="003320E8"/>
    <w:rsid w:val="00333CA8"/>
    <w:rsid w:val="00333D34"/>
    <w:rsid w:val="00334D78"/>
    <w:rsid w:val="0033614E"/>
    <w:rsid w:val="00340CFC"/>
    <w:rsid w:val="00340F83"/>
    <w:rsid w:val="0034368B"/>
    <w:rsid w:val="00343C9E"/>
    <w:rsid w:val="00344D93"/>
    <w:rsid w:val="003465BF"/>
    <w:rsid w:val="00350E3B"/>
    <w:rsid w:val="00351E0D"/>
    <w:rsid w:val="003522B0"/>
    <w:rsid w:val="0035502C"/>
    <w:rsid w:val="00355B5C"/>
    <w:rsid w:val="00363642"/>
    <w:rsid w:val="00364CEA"/>
    <w:rsid w:val="003653EE"/>
    <w:rsid w:val="003667E6"/>
    <w:rsid w:val="00371644"/>
    <w:rsid w:val="00373F78"/>
    <w:rsid w:val="0037646C"/>
    <w:rsid w:val="003822C3"/>
    <w:rsid w:val="003910D0"/>
    <w:rsid w:val="00392EC2"/>
    <w:rsid w:val="003936AA"/>
    <w:rsid w:val="00397586"/>
    <w:rsid w:val="003978FB"/>
    <w:rsid w:val="003A448F"/>
    <w:rsid w:val="003A54FD"/>
    <w:rsid w:val="003A73B5"/>
    <w:rsid w:val="003B325A"/>
    <w:rsid w:val="003B476B"/>
    <w:rsid w:val="003B5E0B"/>
    <w:rsid w:val="003B62CE"/>
    <w:rsid w:val="003C0327"/>
    <w:rsid w:val="003D1D04"/>
    <w:rsid w:val="003D2424"/>
    <w:rsid w:val="003E1599"/>
    <w:rsid w:val="003E481C"/>
    <w:rsid w:val="003E5183"/>
    <w:rsid w:val="003E7CED"/>
    <w:rsid w:val="003F51CC"/>
    <w:rsid w:val="003F5681"/>
    <w:rsid w:val="003F7EA9"/>
    <w:rsid w:val="00400773"/>
    <w:rsid w:val="00411283"/>
    <w:rsid w:val="00411F07"/>
    <w:rsid w:val="004152DE"/>
    <w:rsid w:val="00417AD3"/>
    <w:rsid w:val="0042043A"/>
    <w:rsid w:val="004222EC"/>
    <w:rsid w:val="00423222"/>
    <w:rsid w:val="00425A45"/>
    <w:rsid w:val="00425EF1"/>
    <w:rsid w:val="00426C46"/>
    <w:rsid w:val="00427489"/>
    <w:rsid w:val="0043172B"/>
    <w:rsid w:val="0043188E"/>
    <w:rsid w:val="00433D4B"/>
    <w:rsid w:val="004367D9"/>
    <w:rsid w:val="00441BC5"/>
    <w:rsid w:val="00444C5E"/>
    <w:rsid w:val="00445638"/>
    <w:rsid w:val="00445A48"/>
    <w:rsid w:val="00447B2E"/>
    <w:rsid w:val="004523EC"/>
    <w:rsid w:val="00462AA0"/>
    <w:rsid w:val="00462CA5"/>
    <w:rsid w:val="004713B3"/>
    <w:rsid w:val="00474BA6"/>
    <w:rsid w:val="00476666"/>
    <w:rsid w:val="00481B2D"/>
    <w:rsid w:val="0048747B"/>
    <w:rsid w:val="00495C15"/>
    <w:rsid w:val="0049684E"/>
    <w:rsid w:val="004974F4"/>
    <w:rsid w:val="004A1222"/>
    <w:rsid w:val="004A1642"/>
    <w:rsid w:val="004A3F55"/>
    <w:rsid w:val="004A6DFC"/>
    <w:rsid w:val="004A7BAD"/>
    <w:rsid w:val="004B4F22"/>
    <w:rsid w:val="004B5FD8"/>
    <w:rsid w:val="004B7CBA"/>
    <w:rsid w:val="004C1782"/>
    <w:rsid w:val="004C223E"/>
    <w:rsid w:val="004C329C"/>
    <w:rsid w:val="004C7C51"/>
    <w:rsid w:val="004D3A8D"/>
    <w:rsid w:val="004E04EB"/>
    <w:rsid w:val="004E0F62"/>
    <w:rsid w:val="004E23F2"/>
    <w:rsid w:val="004E70E1"/>
    <w:rsid w:val="004F62CD"/>
    <w:rsid w:val="0051795A"/>
    <w:rsid w:val="005207CA"/>
    <w:rsid w:val="0052144E"/>
    <w:rsid w:val="00521BE3"/>
    <w:rsid w:val="005255C3"/>
    <w:rsid w:val="0052573D"/>
    <w:rsid w:val="00527619"/>
    <w:rsid w:val="00530B02"/>
    <w:rsid w:val="00535186"/>
    <w:rsid w:val="00536B86"/>
    <w:rsid w:val="0054177F"/>
    <w:rsid w:val="00546EB3"/>
    <w:rsid w:val="00546F39"/>
    <w:rsid w:val="00550DFF"/>
    <w:rsid w:val="005522F1"/>
    <w:rsid w:val="00554D4E"/>
    <w:rsid w:val="005552E9"/>
    <w:rsid w:val="00562D48"/>
    <w:rsid w:val="00564B10"/>
    <w:rsid w:val="0056617C"/>
    <w:rsid w:val="00566CF8"/>
    <w:rsid w:val="0057044C"/>
    <w:rsid w:val="0057120B"/>
    <w:rsid w:val="00571601"/>
    <w:rsid w:val="00573031"/>
    <w:rsid w:val="00575F18"/>
    <w:rsid w:val="00576A45"/>
    <w:rsid w:val="00581F05"/>
    <w:rsid w:val="00585B06"/>
    <w:rsid w:val="005915D1"/>
    <w:rsid w:val="00593FE8"/>
    <w:rsid w:val="00594F2E"/>
    <w:rsid w:val="005954CA"/>
    <w:rsid w:val="00595B4E"/>
    <w:rsid w:val="005A4245"/>
    <w:rsid w:val="005B0B8B"/>
    <w:rsid w:val="005C1D4E"/>
    <w:rsid w:val="005C4F0D"/>
    <w:rsid w:val="005D4450"/>
    <w:rsid w:val="005E22EC"/>
    <w:rsid w:val="005E2F5C"/>
    <w:rsid w:val="005E3DFA"/>
    <w:rsid w:val="005E4EB9"/>
    <w:rsid w:val="005E6D2F"/>
    <w:rsid w:val="005E7343"/>
    <w:rsid w:val="005F24C5"/>
    <w:rsid w:val="005F330C"/>
    <w:rsid w:val="005F505B"/>
    <w:rsid w:val="0060522F"/>
    <w:rsid w:val="00606C93"/>
    <w:rsid w:val="00613158"/>
    <w:rsid w:val="006142D7"/>
    <w:rsid w:val="0061628D"/>
    <w:rsid w:val="006175C4"/>
    <w:rsid w:val="00617D4E"/>
    <w:rsid w:val="00620556"/>
    <w:rsid w:val="00621EAC"/>
    <w:rsid w:val="00622979"/>
    <w:rsid w:val="00622A34"/>
    <w:rsid w:val="00622C53"/>
    <w:rsid w:val="006238A6"/>
    <w:rsid w:val="006246AB"/>
    <w:rsid w:val="006306CD"/>
    <w:rsid w:val="00635445"/>
    <w:rsid w:val="00642185"/>
    <w:rsid w:val="00643A18"/>
    <w:rsid w:val="006505BE"/>
    <w:rsid w:val="00654922"/>
    <w:rsid w:val="00656030"/>
    <w:rsid w:val="0065687F"/>
    <w:rsid w:val="00657AB0"/>
    <w:rsid w:val="00662BDD"/>
    <w:rsid w:val="006640F7"/>
    <w:rsid w:val="006655FD"/>
    <w:rsid w:val="00666D7E"/>
    <w:rsid w:val="00666DA5"/>
    <w:rsid w:val="006725EC"/>
    <w:rsid w:val="00681AA0"/>
    <w:rsid w:val="00681B62"/>
    <w:rsid w:val="00681D28"/>
    <w:rsid w:val="00682EE8"/>
    <w:rsid w:val="00683D31"/>
    <w:rsid w:val="00684E8E"/>
    <w:rsid w:val="0068696A"/>
    <w:rsid w:val="00691CB2"/>
    <w:rsid w:val="00693292"/>
    <w:rsid w:val="00693D1C"/>
    <w:rsid w:val="00694C2C"/>
    <w:rsid w:val="006A11D4"/>
    <w:rsid w:val="006A1FFC"/>
    <w:rsid w:val="006A2AE1"/>
    <w:rsid w:val="006A3BA1"/>
    <w:rsid w:val="006B0C3F"/>
    <w:rsid w:val="006B2094"/>
    <w:rsid w:val="006B4871"/>
    <w:rsid w:val="006B48A4"/>
    <w:rsid w:val="006B7C16"/>
    <w:rsid w:val="006C40B9"/>
    <w:rsid w:val="006C5A93"/>
    <w:rsid w:val="006C7307"/>
    <w:rsid w:val="006D25E2"/>
    <w:rsid w:val="006D3B9D"/>
    <w:rsid w:val="006D6617"/>
    <w:rsid w:val="006E0E76"/>
    <w:rsid w:val="006E3382"/>
    <w:rsid w:val="006E7C56"/>
    <w:rsid w:val="006F110F"/>
    <w:rsid w:val="006F1AF6"/>
    <w:rsid w:val="006F2152"/>
    <w:rsid w:val="006F57D7"/>
    <w:rsid w:val="006F6859"/>
    <w:rsid w:val="006F7F06"/>
    <w:rsid w:val="00700250"/>
    <w:rsid w:val="00700B89"/>
    <w:rsid w:val="007053A8"/>
    <w:rsid w:val="00721A12"/>
    <w:rsid w:val="00722C5B"/>
    <w:rsid w:val="007318EC"/>
    <w:rsid w:val="0073220C"/>
    <w:rsid w:val="00734D45"/>
    <w:rsid w:val="007365EA"/>
    <w:rsid w:val="0073783C"/>
    <w:rsid w:val="00740C78"/>
    <w:rsid w:val="007429FD"/>
    <w:rsid w:val="007456A7"/>
    <w:rsid w:val="00750D44"/>
    <w:rsid w:val="00751A88"/>
    <w:rsid w:val="007529E6"/>
    <w:rsid w:val="00755C1B"/>
    <w:rsid w:val="00756D37"/>
    <w:rsid w:val="007574EE"/>
    <w:rsid w:val="00764D12"/>
    <w:rsid w:val="00770404"/>
    <w:rsid w:val="00770EDD"/>
    <w:rsid w:val="00774D97"/>
    <w:rsid w:val="007756A1"/>
    <w:rsid w:val="00775765"/>
    <w:rsid w:val="007832C9"/>
    <w:rsid w:val="0078561D"/>
    <w:rsid w:val="00792704"/>
    <w:rsid w:val="007939CA"/>
    <w:rsid w:val="007A08E6"/>
    <w:rsid w:val="007A696B"/>
    <w:rsid w:val="007B7761"/>
    <w:rsid w:val="007C0136"/>
    <w:rsid w:val="007C69CF"/>
    <w:rsid w:val="007C7552"/>
    <w:rsid w:val="007D57B9"/>
    <w:rsid w:val="007D68DD"/>
    <w:rsid w:val="007D75B5"/>
    <w:rsid w:val="007E2AC0"/>
    <w:rsid w:val="007F01A3"/>
    <w:rsid w:val="007F17A1"/>
    <w:rsid w:val="007F1C84"/>
    <w:rsid w:val="007F622F"/>
    <w:rsid w:val="007F77FA"/>
    <w:rsid w:val="00800525"/>
    <w:rsid w:val="00804F86"/>
    <w:rsid w:val="00806363"/>
    <w:rsid w:val="0081014B"/>
    <w:rsid w:val="00811ABC"/>
    <w:rsid w:val="00817622"/>
    <w:rsid w:val="00825E1A"/>
    <w:rsid w:val="0082709E"/>
    <w:rsid w:val="00827D66"/>
    <w:rsid w:val="00832953"/>
    <w:rsid w:val="008331CC"/>
    <w:rsid w:val="00842A85"/>
    <w:rsid w:val="0084307C"/>
    <w:rsid w:val="00850CDE"/>
    <w:rsid w:val="008559B3"/>
    <w:rsid w:val="00855B44"/>
    <w:rsid w:val="00856114"/>
    <w:rsid w:val="008567D9"/>
    <w:rsid w:val="00856A04"/>
    <w:rsid w:val="00860EBF"/>
    <w:rsid w:val="008616D7"/>
    <w:rsid w:val="00861BEA"/>
    <w:rsid w:val="00863156"/>
    <w:rsid w:val="0086324A"/>
    <w:rsid w:val="00863B50"/>
    <w:rsid w:val="008677A7"/>
    <w:rsid w:val="00871202"/>
    <w:rsid w:val="008725CC"/>
    <w:rsid w:val="00874B9A"/>
    <w:rsid w:val="008753AC"/>
    <w:rsid w:val="00875470"/>
    <w:rsid w:val="0088018D"/>
    <w:rsid w:val="00883A56"/>
    <w:rsid w:val="00895965"/>
    <w:rsid w:val="00895B26"/>
    <w:rsid w:val="0089732B"/>
    <w:rsid w:val="008A2014"/>
    <w:rsid w:val="008A466C"/>
    <w:rsid w:val="008B2584"/>
    <w:rsid w:val="008B4A2A"/>
    <w:rsid w:val="008B6B62"/>
    <w:rsid w:val="008B7CF4"/>
    <w:rsid w:val="008C0646"/>
    <w:rsid w:val="008C0ACA"/>
    <w:rsid w:val="008C3051"/>
    <w:rsid w:val="008C33A7"/>
    <w:rsid w:val="008C4DF7"/>
    <w:rsid w:val="008C57F8"/>
    <w:rsid w:val="008D089E"/>
    <w:rsid w:val="008D12EB"/>
    <w:rsid w:val="008D4766"/>
    <w:rsid w:val="008D52F7"/>
    <w:rsid w:val="008D7C71"/>
    <w:rsid w:val="008E1C88"/>
    <w:rsid w:val="008E66B3"/>
    <w:rsid w:val="008E759D"/>
    <w:rsid w:val="008E7937"/>
    <w:rsid w:val="008F0011"/>
    <w:rsid w:val="008F2B8B"/>
    <w:rsid w:val="008F69CC"/>
    <w:rsid w:val="008F6A52"/>
    <w:rsid w:val="008F7581"/>
    <w:rsid w:val="008F7FF6"/>
    <w:rsid w:val="00900B62"/>
    <w:rsid w:val="009023AF"/>
    <w:rsid w:val="009029CB"/>
    <w:rsid w:val="00910DFA"/>
    <w:rsid w:val="00911663"/>
    <w:rsid w:val="00911A27"/>
    <w:rsid w:val="00915323"/>
    <w:rsid w:val="00924020"/>
    <w:rsid w:val="009257CF"/>
    <w:rsid w:val="00926980"/>
    <w:rsid w:val="00927E10"/>
    <w:rsid w:val="00930926"/>
    <w:rsid w:val="00932210"/>
    <w:rsid w:val="009405F2"/>
    <w:rsid w:val="0094454A"/>
    <w:rsid w:val="00944C46"/>
    <w:rsid w:val="0094608C"/>
    <w:rsid w:val="00947BBF"/>
    <w:rsid w:val="009522A0"/>
    <w:rsid w:val="009523B0"/>
    <w:rsid w:val="009574D0"/>
    <w:rsid w:val="00962BC1"/>
    <w:rsid w:val="00963564"/>
    <w:rsid w:val="00963731"/>
    <w:rsid w:val="0096631B"/>
    <w:rsid w:val="009715D8"/>
    <w:rsid w:val="00974700"/>
    <w:rsid w:val="00977B55"/>
    <w:rsid w:val="009800FB"/>
    <w:rsid w:val="00982468"/>
    <w:rsid w:val="00984A7B"/>
    <w:rsid w:val="00984D5E"/>
    <w:rsid w:val="00985EF7"/>
    <w:rsid w:val="00986940"/>
    <w:rsid w:val="009872DB"/>
    <w:rsid w:val="00987F1B"/>
    <w:rsid w:val="009922ED"/>
    <w:rsid w:val="00994E5E"/>
    <w:rsid w:val="0099704F"/>
    <w:rsid w:val="00997899"/>
    <w:rsid w:val="009A0DC7"/>
    <w:rsid w:val="009A382F"/>
    <w:rsid w:val="009A6AE8"/>
    <w:rsid w:val="009A75B0"/>
    <w:rsid w:val="009B20D9"/>
    <w:rsid w:val="009B4746"/>
    <w:rsid w:val="009B7881"/>
    <w:rsid w:val="009C4E6D"/>
    <w:rsid w:val="009C7966"/>
    <w:rsid w:val="009D2C07"/>
    <w:rsid w:val="009D576C"/>
    <w:rsid w:val="009D7970"/>
    <w:rsid w:val="009E024C"/>
    <w:rsid w:val="009E1CDB"/>
    <w:rsid w:val="009E27DF"/>
    <w:rsid w:val="009E684C"/>
    <w:rsid w:val="009E7F4E"/>
    <w:rsid w:val="009F3CBF"/>
    <w:rsid w:val="009F484A"/>
    <w:rsid w:val="009F4BE2"/>
    <w:rsid w:val="009F7EA8"/>
    <w:rsid w:val="00A0040C"/>
    <w:rsid w:val="00A05DF1"/>
    <w:rsid w:val="00A06713"/>
    <w:rsid w:val="00A074C8"/>
    <w:rsid w:val="00A07708"/>
    <w:rsid w:val="00A10714"/>
    <w:rsid w:val="00A13738"/>
    <w:rsid w:val="00A20CF4"/>
    <w:rsid w:val="00A24489"/>
    <w:rsid w:val="00A271E5"/>
    <w:rsid w:val="00A27BCD"/>
    <w:rsid w:val="00A323F0"/>
    <w:rsid w:val="00A339E9"/>
    <w:rsid w:val="00A35591"/>
    <w:rsid w:val="00A35A26"/>
    <w:rsid w:val="00A400F6"/>
    <w:rsid w:val="00A43124"/>
    <w:rsid w:val="00A434C8"/>
    <w:rsid w:val="00A45151"/>
    <w:rsid w:val="00A4565E"/>
    <w:rsid w:val="00A52FD0"/>
    <w:rsid w:val="00A5491C"/>
    <w:rsid w:val="00A703B9"/>
    <w:rsid w:val="00A710A1"/>
    <w:rsid w:val="00A72366"/>
    <w:rsid w:val="00A734B3"/>
    <w:rsid w:val="00A76446"/>
    <w:rsid w:val="00A77FF6"/>
    <w:rsid w:val="00A84CF4"/>
    <w:rsid w:val="00A86E3E"/>
    <w:rsid w:val="00A87FE5"/>
    <w:rsid w:val="00AA03BD"/>
    <w:rsid w:val="00AA1F2F"/>
    <w:rsid w:val="00AA3B0B"/>
    <w:rsid w:val="00AA3D92"/>
    <w:rsid w:val="00AB0FA5"/>
    <w:rsid w:val="00AB1802"/>
    <w:rsid w:val="00AB5D64"/>
    <w:rsid w:val="00AB727F"/>
    <w:rsid w:val="00AC0F10"/>
    <w:rsid w:val="00AC75E6"/>
    <w:rsid w:val="00AC7EEF"/>
    <w:rsid w:val="00AE3E23"/>
    <w:rsid w:val="00AE461E"/>
    <w:rsid w:val="00AE7533"/>
    <w:rsid w:val="00AF0630"/>
    <w:rsid w:val="00AF297A"/>
    <w:rsid w:val="00AF4515"/>
    <w:rsid w:val="00B006BF"/>
    <w:rsid w:val="00B145EA"/>
    <w:rsid w:val="00B159A4"/>
    <w:rsid w:val="00B201DF"/>
    <w:rsid w:val="00B21D59"/>
    <w:rsid w:val="00B25AD0"/>
    <w:rsid w:val="00B30DE5"/>
    <w:rsid w:val="00B30E3E"/>
    <w:rsid w:val="00B4033F"/>
    <w:rsid w:val="00B41805"/>
    <w:rsid w:val="00B418E0"/>
    <w:rsid w:val="00B42E8F"/>
    <w:rsid w:val="00B45A04"/>
    <w:rsid w:val="00B53E71"/>
    <w:rsid w:val="00B54681"/>
    <w:rsid w:val="00B57869"/>
    <w:rsid w:val="00B57AB6"/>
    <w:rsid w:val="00B630BB"/>
    <w:rsid w:val="00B64974"/>
    <w:rsid w:val="00B65A16"/>
    <w:rsid w:val="00B66E75"/>
    <w:rsid w:val="00B71BFB"/>
    <w:rsid w:val="00B83932"/>
    <w:rsid w:val="00B86D8F"/>
    <w:rsid w:val="00B872B2"/>
    <w:rsid w:val="00B87AC0"/>
    <w:rsid w:val="00B97CB8"/>
    <w:rsid w:val="00BA1EAA"/>
    <w:rsid w:val="00BA2750"/>
    <w:rsid w:val="00BA3F99"/>
    <w:rsid w:val="00BB177E"/>
    <w:rsid w:val="00BB1C40"/>
    <w:rsid w:val="00BB3238"/>
    <w:rsid w:val="00BB56A2"/>
    <w:rsid w:val="00BB5A3F"/>
    <w:rsid w:val="00BB7812"/>
    <w:rsid w:val="00BC2A65"/>
    <w:rsid w:val="00BC552F"/>
    <w:rsid w:val="00BD60F7"/>
    <w:rsid w:val="00BD670E"/>
    <w:rsid w:val="00BE07E8"/>
    <w:rsid w:val="00BE0DAE"/>
    <w:rsid w:val="00BE3E94"/>
    <w:rsid w:val="00BE7070"/>
    <w:rsid w:val="00BF056E"/>
    <w:rsid w:val="00BF2568"/>
    <w:rsid w:val="00BF4299"/>
    <w:rsid w:val="00BF4808"/>
    <w:rsid w:val="00BF56F4"/>
    <w:rsid w:val="00C00A4B"/>
    <w:rsid w:val="00C03089"/>
    <w:rsid w:val="00C06BCE"/>
    <w:rsid w:val="00C073E8"/>
    <w:rsid w:val="00C134BE"/>
    <w:rsid w:val="00C13AAC"/>
    <w:rsid w:val="00C2125F"/>
    <w:rsid w:val="00C22131"/>
    <w:rsid w:val="00C22933"/>
    <w:rsid w:val="00C22B87"/>
    <w:rsid w:val="00C23A40"/>
    <w:rsid w:val="00C24DA9"/>
    <w:rsid w:val="00C256EC"/>
    <w:rsid w:val="00C25DF6"/>
    <w:rsid w:val="00C26B1C"/>
    <w:rsid w:val="00C30333"/>
    <w:rsid w:val="00C305C3"/>
    <w:rsid w:val="00C30C99"/>
    <w:rsid w:val="00C31B8F"/>
    <w:rsid w:val="00C31C79"/>
    <w:rsid w:val="00C32AEB"/>
    <w:rsid w:val="00C3385F"/>
    <w:rsid w:val="00C36BC0"/>
    <w:rsid w:val="00C432B8"/>
    <w:rsid w:val="00C439B8"/>
    <w:rsid w:val="00C4738E"/>
    <w:rsid w:val="00C500E7"/>
    <w:rsid w:val="00C515DD"/>
    <w:rsid w:val="00C54BEC"/>
    <w:rsid w:val="00C5608D"/>
    <w:rsid w:val="00C57278"/>
    <w:rsid w:val="00C60446"/>
    <w:rsid w:val="00C60EC3"/>
    <w:rsid w:val="00C676B4"/>
    <w:rsid w:val="00C70C93"/>
    <w:rsid w:val="00C70DB9"/>
    <w:rsid w:val="00C77DAF"/>
    <w:rsid w:val="00C82720"/>
    <w:rsid w:val="00C82B12"/>
    <w:rsid w:val="00C866A1"/>
    <w:rsid w:val="00C866B4"/>
    <w:rsid w:val="00C86F75"/>
    <w:rsid w:val="00C94C9E"/>
    <w:rsid w:val="00C96443"/>
    <w:rsid w:val="00C967F5"/>
    <w:rsid w:val="00C973DF"/>
    <w:rsid w:val="00CA4ACA"/>
    <w:rsid w:val="00CA54F5"/>
    <w:rsid w:val="00CA56D8"/>
    <w:rsid w:val="00CC36EB"/>
    <w:rsid w:val="00CC75D6"/>
    <w:rsid w:val="00CD0418"/>
    <w:rsid w:val="00CD068F"/>
    <w:rsid w:val="00CD0FC6"/>
    <w:rsid w:val="00CD2108"/>
    <w:rsid w:val="00CD25A2"/>
    <w:rsid w:val="00CD3EA1"/>
    <w:rsid w:val="00CE07A7"/>
    <w:rsid w:val="00CE46DC"/>
    <w:rsid w:val="00CE5CD4"/>
    <w:rsid w:val="00CE7530"/>
    <w:rsid w:val="00CF228F"/>
    <w:rsid w:val="00CF2B03"/>
    <w:rsid w:val="00CF43E9"/>
    <w:rsid w:val="00D0013E"/>
    <w:rsid w:val="00D0450E"/>
    <w:rsid w:val="00D05895"/>
    <w:rsid w:val="00D0767F"/>
    <w:rsid w:val="00D0774B"/>
    <w:rsid w:val="00D14B44"/>
    <w:rsid w:val="00D22694"/>
    <w:rsid w:val="00D226A6"/>
    <w:rsid w:val="00D227CD"/>
    <w:rsid w:val="00D2298C"/>
    <w:rsid w:val="00D233E0"/>
    <w:rsid w:val="00D23449"/>
    <w:rsid w:val="00D2470E"/>
    <w:rsid w:val="00D24B39"/>
    <w:rsid w:val="00D36A3E"/>
    <w:rsid w:val="00D4014D"/>
    <w:rsid w:val="00D4363E"/>
    <w:rsid w:val="00D4398B"/>
    <w:rsid w:val="00D43EBC"/>
    <w:rsid w:val="00D44913"/>
    <w:rsid w:val="00D51794"/>
    <w:rsid w:val="00D55227"/>
    <w:rsid w:val="00D564A2"/>
    <w:rsid w:val="00D5662C"/>
    <w:rsid w:val="00D61629"/>
    <w:rsid w:val="00D62453"/>
    <w:rsid w:val="00D6253B"/>
    <w:rsid w:val="00D62F26"/>
    <w:rsid w:val="00D70A64"/>
    <w:rsid w:val="00D740C7"/>
    <w:rsid w:val="00D740E4"/>
    <w:rsid w:val="00D76A13"/>
    <w:rsid w:val="00D85AC0"/>
    <w:rsid w:val="00D85D03"/>
    <w:rsid w:val="00D87818"/>
    <w:rsid w:val="00D902FB"/>
    <w:rsid w:val="00D911C3"/>
    <w:rsid w:val="00D91A4A"/>
    <w:rsid w:val="00D9457C"/>
    <w:rsid w:val="00DA0831"/>
    <w:rsid w:val="00DA08AC"/>
    <w:rsid w:val="00DA27E4"/>
    <w:rsid w:val="00DA3726"/>
    <w:rsid w:val="00DA3E0F"/>
    <w:rsid w:val="00DB04F8"/>
    <w:rsid w:val="00DB26D5"/>
    <w:rsid w:val="00DB7466"/>
    <w:rsid w:val="00DB759E"/>
    <w:rsid w:val="00DB7A37"/>
    <w:rsid w:val="00DC0ACE"/>
    <w:rsid w:val="00DC4A46"/>
    <w:rsid w:val="00DC563D"/>
    <w:rsid w:val="00DC74F3"/>
    <w:rsid w:val="00DD294E"/>
    <w:rsid w:val="00DE399C"/>
    <w:rsid w:val="00DE47BC"/>
    <w:rsid w:val="00DF2C70"/>
    <w:rsid w:val="00DF64D2"/>
    <w:rsid w:val="00E0095E"/>
    <w:rsid w:val="00E00AB6"/>
    <w:rsid w:val="00E03723"/>
    <w:rsid w:val="00E0566F"/>
    <w:rsid w:val="00E06802"/>
    <w:rsid w:val="00E10383"/>
    <w:rsid w:val="00E14C69"/>
    <w:rsid w:val="00E16306"/>
    <w:rsid w:val="00E2178F"/>
    <w:rsid w:val="00E21D41"/>
    <w:rsid w:val="00E226B3"/>
    <w:rsid w:val="00E2524F"/>
    <w:rsid w:val="00E26C92"/>
    <w:rsid w:val="00E30B7E"/>
    <w:rsid w:val="00E348AA"/>
    <w:rsid w:val="00E349E6"/>
    <w:rsid w:val="00E36AC1"/>
    <w:rsid w:val="00E379BF"/>
    <w:rsid w:val="00E41E87"/>
    <w:rsid w:val="00E461D3"/>
    <w:rsid w:val="00E50FE8"/>
    <w:rsid w:val="00E552C4"/>
    <w:rsid w:val="00E62D4E"/>
    <w:rsid w:val="00E62F46"/>
    <w:rsid w:val="00E65208"/>
    <w:rsid w:val="00E66B5E"/>
    <w:rsid w:val="00E70D13"/>
    <w:rsid w:val="00E812E3"/>
    <w:rsid w:val="00E85A1B"/>
    <w:rsid w:val="00EA121F"/>
    <w:rsid w:val="00EA6B1C"/>
    <w:rsid w:val="00EB1ADC"/>
    <w:rsid w:val="00EB2403"/>
    <w:rsid w:val="00EB6AA0"/>
    <w:rsid w:val="00EC156C"/>
    <w:rsid w:val="00EC57C9"/>
    <w:rsid w:val="00EC69F0"/>
    <w:rsid w:val="00EC6FB9"/>
    <w:rsid w:val="00ED33B1"/>
    <w:rsid w:val="00ED3D3E"/>
    <w:rsid w:val="00ED7545"/>
    <w:rsid w:val="00EE162A"/>
    <w:rsid w:val="00EE3D4B"/>
    <w:rsid w:val="00EE6E7B"/>
    <w:rsid w:val="00EE7115"/>
    <w:rsid w:val="00EF2324"/>
    <w:rsid w:val="00EF3A6A"/>
    <w:rsid w:val="00EF43E4"/>
    <w:rsid w:val="00F0239A"/>
    <w:rsid w:val="00F10738"/>
    <w:rsid w:val="00F10CF7"/>
    <w:rsid w:val="00F12059"/>
    <w:rsid w:val="00F12422"/>
    <w:rsid w:val="00F12927"/>
    <w:rsid w:val="00F13285"/>
    <w:rsid w:val="00F246F7"/>
    <w:rsid w:val="00F27AE8"/>
    <w:rsid w:val="00F27D1B"/>
    <w:rsid w:val="00F320ED"/>
    <w:rsid w:val="00F331E5"/>
    <w:rsid w:val="00F34A40"/>
    <w:rsid w:val="00F36D99"/>
    <w:rsid w:val="00F432A2"/>
    <w:rsid w:val="00F50799"/>
    <w:rsid w:val="00F52236"/>
    <w:rsid w:val="00F528DB"/>
    <w:rsid w:val="00F52E50"/>
    <w:rsid w:val="00F54612"/>
    <w:rsid w:val="00F564E6"/>
    <w:rsid w:val="00F6025E"/>
    <w:rsid w:val="00F60FF9"/>
    <w:rsid w:val="00F63EB0"/>
    <w:rsid w:val="00F6493F"/>
    <w:rsid w:val="00F6696C"/>
    <w:rsid w:val="00F67BAF"/>
    <w:rsid w:val="00F80FA0"/>
    <w:rsid w:val="00F91C3A"/>
    <w:rsid w:val="00F91DF3"/>
    <w:rsid w:val="00F94C9C"/>
    <w:rsid w:val="00FA23BF"/>
    <w:rsid w:val="00FA4DE7"/>
    <w:rsid w:val="00FA6AE0"/>
    <w:rsid w:val="00FA7FC4"/>
    <w:rsid w:val="00FB3561"/>
    <w:rsid w:val="00FC19F7"/>
    <w:rsid w:val="00FC3404"/>
    <w:rsid w:val="00FC5177"/>
    <w:rsid w:val="00FD0C62"/>
    <w:rsid w:val="00FE0E27"/>
    <w:rsid w:val="00FE167E"/>
    <w:rsid w:val="00FE2BC6"/>
    <w:rsid w:val="00FE2F10"/>
    <w:rsid w:val="00FE438D"/>
    <w:rsid w:val="00FE695C"/>
    <w:rsid w:val="00FF06D7"/>
    <w:rsid w:val="00FF08F5"/>
    <w:rsid w:val="06C02A27"/>
    <w:rsid w:val="0AFE429F"/>
    <w:rsid w:val="0D865C27"/>
    <w:rsid w:val="0E2A277A"/>
    <w:rsid w:val="1016E97F"/>
    <w:rsid w:val="16106739"/>
    <w:rsid w:val="17FEC4B3"/>
    <w:rsid w:val="20AB83E7"/>
    <w:rsid w:val="258546BA"/>
    <w:rsid w:val="2B65AB91"/>
    <w:rsid w:val="2FFF6213"/>
    <w:rsid w:val="363CBBF2"/>
    <w:rsid w:val="3BDC6369"/>
    <w:rsid w:val="3BEA9E89"/>
    <w:rsid w:val="3E0C8668"/>
    <w:rsid w:val="3EAC2975"/>
    <w:rsid w:val="4ACC5801"/>
    <w:rsid w:val="4E3E870C"/>
    <w:rsid w:val="4F84AC0C"/>
    <w:rsid w:val="4FBF8A66"/>
    <w:rsid w:val="50BB6CB5"/>
    <w:rsid w:val="526A57BB"/>
    <w:rsid w:val="52AFE59D"/>
    <w:rsid w:val="53BA40C1"/>
    <w:rsid w:val="53E7DEB5"/>
    <w:rsid w:val="560BA898"/>
    <w:rsid w:val="57B65963"/>
    <w:rsid w:val="58F00E69"/>
    <w:rsid w:val="591A3B2B"/>
    <w:rsid w:val="63D71ACE"/>
    <w:rsid w:val="65BED28A"/>
    <w:rsid w:val="6698C495"/>
    <w:rsid w:val="6EAC82CA"/>
    <w:rsid w:val="70259CC0"/>
    <w:rsid w:val="71E6FE3A"/>
    <w:rsid w:val="74A5E8EA"/>
    <w:rsid w:val="74FA2678"/>
    <w:rsid w:val="77AEABAD"/>
    <w:rsid w:val="78BDCE49"/>
    <w:rsid w:val="7955DDA8"/>
    <w:rsid w:val="7986A468"/>
    <w:rsid w:val="7B024EC7"/>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7133BB6"/>
  <w15:docId w15:val="{45EE2460-4911-4D83-8E9E-00C9B2442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sstext"/>
    <w:qFormat/>
    <w:rsid w:val="00D5662C"/>
    <w:pPr>
      <w:tabs>
        <w:tab w:val="left" w:pos="284"/>
        <w:tab w:val="left" w:pos="1418"/>
        <w:tab w:val="left" w:pos="2835"/>
        <w:tab w:val="left" w:pos="3969"/>
        <w:tab w:val="left" w:pos="4536"/>
        <w:tab w:val="left" w:pos="5103"/>
        <w:tab w:val="left" w:pos="5670"/>
        <w:tab w:val="right" w:pos="7938"/>
        <w:tab w:val="left" w:pos="8505"/>
        <w:tab w:val="left" w:pos="9072"/>
        <w:tab w:val="left" w:pos="9639"/>
        <w:tab w:val="right" w:pos="10206"/>
      </w:tabs>
      <w:suppressAutoHyphens/>
      <w:spacing w:after="160"/>
    </w:pPr>
    <w:rPr>
      <w:rFonts w:ascii="Calibri" w:eastAsia="Calibri" w:hAnsi="Calibri" w:cs="Times New Roman"/>
      <w:color w:val="262626" w:themeColor="text1" w:themeTint="D9"/>
      <w:sz w:val="21"/>
      <w:szCs w:val="19"/>
      <w:lang w:eastAsia="ar-SA"/>
    </w:rPr>
  </w:style>
  <w:style w:type="paragraph" w:styleId="berschrift1">
    <w:name w:val="heading 1"/>
    <w:basedOn w:val="Standard"/>
    <w:next w:val="Standard"/>
    <w:link w:val="berschrift1Zchn"/>
    <w:autoRedefine/>
    <w:uiPriority w:val="9"/>
    <w:qFormat/>
    <w:rsid w:val="00910DFA"/>
    <w:pPr>
      <w:keepNext/>
      <w:keepLines/>
      <w:spacing w:after="240"/>
      <w:ind w:left="-426"/>
      <w:outlineLvl w:val="0"/>
    </w:pPr>
    <w:rPr>
      <w:rFonts w:asciiTheme="majorHAnsi" w:eastAsiaTheme="majorEastAsia" w:hAnsiTheme="majorHAnsi" w:cstheme="majorBidi"/>
      <w:b/>
      <w:bCs/>
      <w:color w:val="86B819"/>
      <w:sz w:val="40"/>
      <w:szCs w:val="36"/>
    </w:rPr>
  </w:style>
  <w:style w:type="paragraph" w:styleId="berschrift2">
    <w:name w:val="heading 2"/>
    <w:basedOn w:val="Standard"/>
    <w:next w:val="Standard"/>
    <w:link w:val="berschrift2Zchn"/>
    <w:uiPriority w:val="9"/>
    <w:unhideWhenUsed/>
    <w:qFormat/>
    <w:rsid w:val="00C60EC3"/>
    <w:pPr>
      <w:keepNext/>
      <w:keepLines/>
      <w:outlineLvl w:val="1"/>
    </w:pPr>
    <w:rPr>
      <w:rFonts w:eastAsiaTheme="majorEastAsia" w:cstheme="majorBidi"/>
      <w:b/>
      <w:bCs/>
      <w:sz w:val="25"/>
      <w:szCs w:val="25"/>
    </w:rPr>
  </w:style>
  <w:style w:type="paragraph" w:styleId="berschrift3">
    <w:name w:val="heading 3"/>
    <w:basedOn w:val="TextohneAbstand"/>
    <w:next w:val="TextohneAbstand"/>
    <w:link w:val="berschrift3Zchn"/>
    <w:autoRedefine/>
    <w:uiPriority w:val="9"/>
    <w:unhideWhenUsed/>
    <w:qFormat/>
    <w:rsid w:val="004152DE"/>
    <w:pPr>
      <w:ind w:left="284"/>
      <w:outlineLvl w:val="2"/>
    </w:pPr>
    <w:rPr>
      <w:rFonts w:ascii="Calibri Bold" w:hAnsi="Calibri Bold"/>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SdNT1">
    <w:name w:val="SdN_T1"/>
    <w:basedOn w:val="NormaleTabelle"/>
    <w:uiPriority w:val="99"/>
    <w:rsid w:val="005255C3"/>
    <w:rPr>
      <w:rFonts w:asciiTheme="majorHAnsi" w:hAnsiTheme="majorHAnsi"/>
      <w:color w:val="000000" w:themeColor="text1"/>
      <w:sz w:val="18"/>
    </w:rPr>
    <w:tblPr>
      <w:tblStyleRowBandSize w:val="1"/>
      <w:tblStyleColBandSize w:val="1"/>
    </w:tblPr>
    <w:tcPr>
      <w:shd w:val="clear" w:color="auto" w:fill="FFFFFF" w:themeFill="background1"/>
    </w:tcPr>
    <w:tblStylePr w:type="firstRow">
      <w:rPr>
        <w:rFonts w:asciiTheme="majorHAnsi" w:hAnsiTheme="majorHAnsi"/>
        <w:b/>
        <w:color w:val="FFFFFF" w:themeColor="background1"/>
        <w:sz w:val="18"/>
      </w:rPr>
      <w:tblPr/>
      <w:tcPr>
        <w:shd w:val="clear" w:color="auto" w:fill="86B819"/>
      </w:tcPr>
    </w:tblStylePr>
    <w:tblStylePr w:type="firstCol">
      <w:tblPr/>
      <w:tcPr>
        <w:shd w:val="clear" w:color="auto" w:fill="FFFFFF" w:themeFill="background1"/>
      </w:tcPr>
    </w:tblStylePr>
    <w:tblStylePr w:type="lastCol">
      <w:tblPr/>
      <w:tcPr>
        <w:tcBorders>
          <w:bottom w:val="nil"/>
        </w:tcBorders>
      </w:tcPr>
    </w:tblStylePr>
    <w:tblStylePr w:type="band1Vert">
      <w:tblPr/>
      <w:tcPr>
        <w:shd w:val="clear" w:color="auto" w:fill="ADCE60"/>
      </w:tcPr>
    </w:tblStylePr>
    <w:tblStylePr w:type="band2Vert">
      <w:tblPr/>
      <w:tcPr>
        <w:shd w:val="clear" w:color="auto" w:fill="FFFFFF" w:themeFill="background1"/>
      </w:tcPr>
    </w:tblStylePr>
    <w:tblStylePr w:type="band1Horz">
      <w:rPr>
        <w:rFonts w:asciiTheme="majorHAnsi" w:hAnsiTheme="majorHAnsi"/>
        <w:color w:val="000000" w:themeColor="text1"/>
        <w:sz w:val="18"/>
      </w:rPr>
      <w:tblPr/>
      <w:tcPr>
        <w:shd w:val="clear" w:color="auto" w:fill="FFFFFF" w:themeFill="background1"/>
      </w:tcPr>
    </w:tblStylePr>
    <w:tblStylePr w:type="band2Horz">
      <w:tblPr/>
      <w:tcPr>
        <w:shd w:val="clear" w:color="auto" w:fill="ADCE60"/>
      </w:tcPr>
    </w:tblStylePr>
  </w:style>
  <w:style w:type="table" w:customStyle="1" w:styleId="SdN">
    <w:name w:val="SdN"/>
    <w:basedOn w:val="NormaleTabelle"/>
    <w:uiPriority w:val="99"/>
    <w:rsid w:val="00A703B9"/>
    <w:rPr>
      <w:rFonts w:asciiTheme="majorHAnsi" w:eastAsia="MS Mincho" w:hAnsiTheme="majorHAnsi" w:cs="Times New Roman"/>
      <w:sz w:val="18"/>
      <w:lang w:eastAsia="en-US"/>
    </w:rPr>
    <w:tblPr>
      <w:tblStyleRowBandSize w:val="1"/>
      <w:tblBorders>
        <w:bottom w:val="single" w:sz="4" w:space="0" w:color="ADCE60"/>
        <w:insideV w:val="single" w:sz="4" w:space="0" w:color="ADCE60"/>
      </w:tblBorders>
    </w:tblPr>
    <w:tcPr>
      <w:tcMar>
        <w:top w:w="108" w:type="dxa"/>
        <w:bottom w:w="108" w:type="dxa"/>
      </w:tcMar>
    </w:tcPr>
    <w:tblStylePr w:type="firstRow">
      <w:pPr>
        <w:jc w:val="center"/>
      </w:pPr>
      <w:rPr>
        <w:rFonts w:ascii="Calibri" w:hAnsi="Calibri"/>
        <w:b/>
        <w:color w:val="FFFFFF" w:themeColor="background1"/>
        <w:sz w:val="18"/>
      </w:rPr>
      <w:tblPr/>
      <w:tcPr>
        <w:shd w:val="clear" w:color="auto" w:fill="86B819"/>
        <w:vAlign w:val="center"/>
      </w:tcPr>
    </w:tblStylePr>
    <w:tblStylePr w:type="lastRow">
      <w:tblPr/>
      <w:tcPr>
        <w:shd w:val="clear" w:color="auto" w:fill="FFFFFF"/>
      </w:tcPr>
    </w:tblStylePr>
    <w:tblStylePr w:type="band1Horz">
      <w:tblPr/>
      <w:tcPr>
        <w:shd w:val="clear" w:color="auto" w:fill="F7FAF1"/>
      </w:tcPr>
    </w:tblStylePr>
    <w:tblStylePr w:type="band2Horz">
      <w:tblPr/>
      <w:tcPr>
        <w:shd w:val="clear" w:color="auto" w:fill="D6E6B1"/>
      </w:tcPr>
    </w:tblStylePr>
  </w:style>
  <w:style w:type="character" w:customStyle="1" w:styleId="berschrift1Zchn">
    <w:name w:val="Überschrift 1 Zchn"/>
    <w:basedOn w:val="Absatz-Standardschriftart"/>
    <w:link w:val="berschrift1"/>
    <w:uiPriority w:val="9"/>
    <w:rsid w:val="00910DFA"/>
    <w:rPr>
      <w:rFonts w:asciiTheme="majorHAnsi" w:eastAsiaTheme="majorEastAsia" w:hAnsiTheme="majorHAnsi" w:cstheme="majorBidi"/>
      <w:b/>
      <w:bCs/>
      <w:color w:val="86B819"/>
      <w:sz w:val="40"/>
      <w:szCs w:val="36"/>
      <w:lang w:eastAsia="ar-SA"/>
    </w:rPr>
  </w:style>
  <w:style w:type="character" w:customStyle="1" w:styleId="berschrift2Zchn">
    <w:name w:val="Überschrift 2 Zchn"/>
    <w:basedOn w:val="Absatz-Standardschriftart"/>
    <w:link w:val="berschrift2"/>
    <w:uiPriority w:val="9"/>
    <w:rsid w:val="00C60EC3"/>
    <w:rPr>
      <w:rFonts w:ascii="Calibri" w:eastAsiaTheme="majorEastAsia" w:hAnsi="Calibri" w:cstheme="majorBidi"/>
      <w:b/>
      <w:bCs/>
      <w:color w:val="262626" w:themeColor="text1" w:themeTint="D9"/>
      <w:sz w:val="25"/>
      <w:szCs w:val="25"/>
      <w:lang w:eastAsia="ar-SA"/>
    </w:rPr>
  </w:style>
  <w:style w:type="paragraph" w:styleId="KeinLeerraum">
    <w:name w:val="No Spacing"/>
    <w:aliases w:val="Tabelle"/>
    <w:uiPriority w:val="1"/>
    <w:qFormat/>
    <w:rsid w:val="00C22B87"/>
    <w:pPr>
      <w:spacing w:line="210" w:lineRule="exact"/>
    </w:pPr>
    <w:rPr>
      <w:rFonts w:ascii="Calibri" w:eastAsia="Calibri" w:hAnsi="Calibri" w:cs="Times New Roman"/>
      <w:color w:val="0D0D0D" w:themeColor="text1" w:themeTint="F2"/>
      <w:sz w:val="18"/>
      <w:szCs w:val="22"/>
      <w:lang w:eastAsia="en-US"/>
    </w:rPr>
  </w:style>
  <w:style w:type="character" w:styleId="SchwacheHervorhebung">
    <w:name w:val="Subtle Emphasis"/>
    <w:aliases w:val="Bildunterschrift"/>
    <w:basedOn w:val="Absatz-Standardschriftart"/>
    <w:uiPriority w:val="19"/>
    <w:qFormat/>
    <w:rsid w:val="00666DA5"/>
    <w:rPr>
      <w:rFonts w:asciiTheme="majorHAnsi" w:hAnsiTheme="majorHAnsi"/>
      <w:i/>
      <w:iCs/>
      <w:color w:val="86B819"/>
      <w:sz w:val="18"/>
    </w:rPr>
  </w:style>
  <w:style w:type="numbering" w:customStyle="1" w:styleId="Aufzaehlung">
    <w:name w:val="Aufzaehlung"/>
    <w:basedOn w:val="KeineListe"/>
    <w:uiPriority w:val="99"/>
    <w:rsid w:val="00CD0FC6"/>
    <w:pPr>
      <w:numPr>
        <w:numId w:val="1"/>
      </w:numPr>
    </w:pPr>
  </w:style>
  <w:style w:type="table" w:customStyle="1" w:styleId="Style3">
    <w:name w:val="Style3"/>
    <w:basedOn w:val="NormaleTabelle"/>
    <w:uiPriority w:val="99"/>
    <w:rsid w:val="00EC6FB9"/>
    <w:rPr>
      <w:color w:val="86B819"/>
    </w:rPr>
    <w:tblPr/>
    <w:tblStylePr w:type="firstRow">
      <w:rPr>
        <w:color w:val="86B819"/>
      </w:rPr>
      <w:tblPr/>
      <w:tcPr>
        <w:shd w:val="clear" w:color="auto" w:fill="FFFFFF" w:themeFill="background1"/>
      </w:tcPr>
    </w:tblStylePr>
  </w:style>
  <w:style w:type="paragraph" w:styleId="Kopfzeile">
    <w:name w:val="header"/>
    <w:basedOn w:val="Standard"/>
    <w:link w:val="KopfzeileZchn"/>
    <w:uiPriority w:val="99"/>
    <w:unhideWhenUsed/>
    <w:rsid w:val="00C06BCE"/>
    <w:pPr>
      <w:tabs>
        <w:tab w:val="center" w:pos="4153"/>
        <w:tab w:val="right" w:pos="8306"/>
      </w:tabs>
      <w:spacing w:after="0"/>
    </w:pPr>
  </w:style>
  <w:style w:type="character" w:customStyle="1" w:styleId="KopfzeileZchn">
    <w:name w:val="Kopfzeile Zchn"/>
    <w:basedOn w:val="Absatz-Standardschriftart"/>
    <w:link w:val="Kopfzeile"/>
    <w:uiPriority w:val="99"/>
    <w:rsid w:val="00C06BCE"/>
    <w:rPr>
      <w:rFonts w:ascii="Calibri" w:eastAsia="Calibri" w:hAnsi="Calibri" w:cs="Times New Roman"/>
      <w:color w:val="0D0D0D" w:themeColor="text1" w:themeTint="F2"/>
      <w:sz w:val="20"/>
      <w:szCs w:val="22"/>
      <w:lang w:eastAsia="en-US"/>
    </w:rPr>
  </w:style>
  <w:style w:type="paragraph" w:styleId="Fuzeile">
    <w:name w:val="footer"/>
    <w:basedOn w:val="Standard"/>
    <w:link w:val="FuzeileZchn"/>
    <w:uiPriority w:val="99"/>
    <w:unhideWhenUsed/>
    <w:rsid w:val="00C06BCE"/>
    <w:pPr>
      <w:tabs>
        <w:tab w:val="center" w:pos="4153"/>
        <w:tab w:val="right" w:pos="8306"/>
      </w:tabs>
      <w:spacing w:after="0"/>
    </w:pPr>
  </w:style>
  <w:style w:type="character" w:customStyle="1" w:styleId="FuzeileZchn">
    <w:name w:val="Fußzeile Zchn"/>
    <w:basedOn w:val="Absatz-Standardschriftart"/>
    <w:link w:val="Fuzeile"/>
    <w:uiPriority w:val="99"/>
    <w:rsid w:val="00C06BCE"/>
    <w:rPr>
      <w:rFonts w:ascii="Calibri" w:eastAsia="Calibri" w:hAnsi="Calibri" w:cs="Times New Roman"/>
      <w:color w:val="0D0D0D" w:themeColor="text1" w:themeTint="F2"/>
      <w:sz w:val="20"/>
      <w:szCs w:val="22"/>
      <w:lang w:eastAsia="en-US"/>
    </w:rPr>
  </w:style>
  <w:style w:type="paragraph" w:styleId="Sprechblasentext">
    <w:name w:val="Balloon Text"/>
    <w:basedOn w:val="Standard"/>
    <w:link w:val="SprechblasentextZchn"/>
    <w:uiPriority w:val="99"/>
    <w:semiHidden/>
    <w:unhideWhenUsed/>
    <w:rsid w:val="00C06BCE"/>
    <w:pPr>
      <w:spacing w:after="0"/>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C06BCE"/>
    <w:rPr>
      <w:rFonts w:ascii="Lucida Grande" w:eastAsia="Calibri" w:hAnsi="Lucida Grande" w:cs="Lucida Grande"/>
      <w:color w:val="0D0D0D" w:themeColor="text1" w:themeTint="F2"/>
      <w:sz w:val="18"/>
      <w:szCs w:val="18"/>
      <w:lang w:eastAsia="en-US"/>
    </w:rPr>
  </w:style>
  <w:style w:type="character" w:styleId="Seitenzahl">
    <w:name w:val="page number"/>
    <w:basedOn w:val="Absatz-Standardschriftart"/>
    <w:uiPriority w:val="99"/>
    <w:semiHidden/>
    <w:unhideWhenUsed/>
    <w:rsid w:val="0060522F"/>
  </w:style>
  <w:style w:type="character" w:customStyle="1" w:styleId="berschrift3Zchn">
    <w:name w:val="Überschrift 3 Zchn"/>
    <w:basedOn w:val="Absatz-Standardschriftart"/>
    <w:link w:val="berschrift3"/>
    <w:uiPriority w:val="9"/>
    <w:rsid w:val="004152DE"/>
    <w:rPr>
      <w:rFonts w:ascii="Calibri Bold" w:eastAsia="Calibri" w:hAnsi="Calibri Bold" w:cs="Times New Roman"/>
      <w:bCs/>
      <w:color w:val="262626" w:themeColor="text1" w:themeTint="D9"/>
      <w:sz w:val="19"/>
      <w:szCs w:val="19"/>
      <w:lang w:eastAsia="ar-SA"/>
    </w:rPr>
  </w:style>
  <w:style w:type="paragraph" w:customStyle="1" w:styleId="EinfAbs">
    <w:name w:val="[Einf. Abs.]"/>
    <w:basedOn w:val="Standard"/>
    <w:uiPriority w:val="99"/>
    <w:rsid w:val="00397586"/>
    <w:pPr>
      <w:widowControl w:val="0"/>
      <w:suppressAutoHyphens w:val="0"/>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ja-JP"/>
    </w:rPr>
  </w:style>
  <w:style w:type="paragraph" w:customStyle="1" w:styleId="Deckblatt">
    <w:name w:val="Deckblatt"/>
    <w:qFormat/>
    <w:rsid w:val="00094915"/>
    <w:rPr>
      <w:rFonts w:ascii="Calibri" w:eastAsia="Calibri" w:hAnsi="Calibri" w:cs="Times New Roman"/>
      <w:color w:val="FFFFFF" w:themeColor="background1"/>
      <w:sz w:val="56"/>
      <w:szCs w:val="20"/>
      <w:lang w:eastAsia="ar-SA"/>
    </w:rPr>
  </w:style>
  <w:style w:type="paragraph" w:customStyle="1" w:styleId="DeckblattSubline">
    <w:name w:val="Deckblatt_Subline"/>
    <w:basedOn w:val="Deckblatt"/>
    <w:qFormat/>
    <w:rsid w:val="00094915"/>
    <w:rPr>
      <w:sz w:val="40"/>
    </w:rPr>
  </w:style>
  <w:style w:type="paragraph" w:customStyle="1" w:styleId="TabelleFarbe">
    <w:name w:val="Tabelle_Farbe"/>
    <w:basedOn w:val="TabelleFliesstext"/>
    <w:qFormat/>
    <w:rsid w:val="00B159A4"/>
    <w:rPr>
      <w:color w:val="31849B" w:themeColor="accent5" w:themeShade="BF"/>
      <w:lang w:eastAsia="en-US"/>
    </w:rPr>
  </w:style>
  <w:style w:type="paragraph" w:styleId="Dokumentstruktur">
    <w:name w:val="Document Map"/>
    <w:basedOn w:val="Standard"/>
    <w:link w:val="DokumentstrukturZchn"/>
    <w:uiPriority w:val="99"/>
    <w:semiHidden/>
    <w:unhideWhenUsed/>
    <w:rsid w:val="00D55227"/>
    <w:pPr>
      <w:spacing w:after="0"/>
    </w:pPr>
    <w:rPr>
      <w:rFonts w:ascii="Lucida Grande" w:hAnsi="Lucida Grande" w:cs="Lucida Grande"/>
      <w:sz w:val="24"/>
      <w:szCs w:val="24"/>
    </w:rPr>
  </w:style>
  <w:style w:type="character" w:customStyle="1" w:styleId="DokumentstrukturZchn">
    <w:name w:val="Dokumentstruktur Zchn"/>
    <w:basedOn w:val="Absatz-Standardschriftart"/>
    <w:link w:val="Dokumentstruktur"/>
    <w:uiPriority w:val="99"/>
    <w:semiHidden/>
    <w:rsid w:val="00D55227"/>
    <w:rPr>
      <w:rFonts w:ascii="Lucida Grande" w:eastAsia="Calibri" w:hAnsi="Lucida Grande" w:cs="Lucida Grande"/>
      <w:lang w:eastAsia="ar-SA"/>
    </w:rPr>
  </w:style>
  <w:style w:type="paragraph" w:styleId="berarbeitung">
    <w:name w:val="Revision"/>
    <w:hidden/>
    <w:uiPriority w:val="99"/>
    <w:semiHidden/>
    <w:rsid w:val="00D55227"/>
    <w:rPr>
      <w:rFonts w:ascii="Calibri" w:eastAsia="Calibri" w:hAnsi="Calibri" w:cs="Times New Roman"/>
      <w:sz w:val="19"/>
      <w:szCs w:val="20"/>
      <w:lang w:eastAsia="ar-SA"/>
    </w:rPr>
  </w:style>
  <w:style w:type="numbering" w:customStyle="1" w:styleId="ListezweiEbenen">
    <w:name w:val="Liste_zwei_Ebenen"/>
    <w:basedOn w:val="KeineListe"/>
    <w:uiPriority w:val="99"/>
    <w:rsid w:val="00CD0FC6"/>
    <w:pPr>
      <w:numPr>
        <w:numId w:val="2"/>
      </w:numPr>
    </w:pPr>
  </w:style>
  <w:style w:type="numbering" w:customStyle="1" w:styleId="Listeeinfach">
    <w:name w:val="Liste_einfach"/>
    <w:basedOn w:val="KeineListe"/>
    <w:uiPriority w:val="99"/>
    <w:rsid w:val="00CD0FC6"/>
    <w:pPr>
      <w:numPr>
        <w:numId w:val="3"/>
      </w:numPr>
    </w:pPr>
  </w:style>
  <w:style w:type="paragraph" w:styleId="Listennummer">
    <w:name w:val="List Number"/>
    <w:basedOn w:val="Standard"/>
    <w:uiPriority w:val="99"/>
    <w:unhideWhenUsed/>
    <w:rsid w:val="00CD0FC6"/>
    <w:pPr>
      <w:numPr>
        <w:numId w:val="6"/>
      </w:numPr>
      <w:contextualSpacing/>
    </w:pPr>
  </w:style>
  <w:style w:type="paragraph" w:styleId="Listennummer2">
    <w:name w:val="List Number 2"/>
    <w:basedOn w:val="Standard"/>
    <w:uiPriority w:val="99"/>
    <w:unhideWhenUsed/>
    <w:rsid w:val="00CD0FC6"/>
    <w:pPr>
      <w:numPr>
        <w:numId w:val="7"/>
      </w:numPr>
      <w:contextualSpacing/>
    </w:pPr>
  </w:style>
  <w:style w:type="paragraph" w:styleId="Aufzhlungszeichen">
    <w:name w:val="List Bullet"/>
    <w:basedOn w:val="Standard"/>
    <w:uiPriority w:val="99"/>
    <w:unhideWhenUsed/>
    <w:rsid w:val="00CD0FC6"/>
    <w:pPr>
      <w:numPr>
        <w:numId w:val="4"/>
      </w:numPr>
      <w:contextualSpacing/>
    </w:pPr>
  </w:style>
  <w:style w:type="paragraph" w:styleId="Aufzhlungszeichen2">
    <w:name w:val="List Bullet 2"/>
    <w:basedOn w:val="Standard"/>
    <w:autoRedefine/>
    <w:uiPriority w:val="99"/>
    <w:unhideWhenUsed/>
    <w:rsid w:val="00CD0FC6"/>
    <w:pPr>
      <w:numPr>
        <w:numId w:val="8"/>
      </w:numPr>
      <w:contextualSpacing/>
    </w:pPr>
  </w:style>
  <w:style w:type="paragraph" w:styleId="Liste2">
    <w:name w:val="List 2"/>
    <w:basedOn w:val="Standard"/>
    <w:uiPriority w:val="99"/>
    <w:unhideWhenUsed/>
    <w:rsid w:val="00B45A04"/>
    <w:pPr>
      <w:ind w:left="566" w:hanging="283"/>
      <w:contextualSpacing/>
    </w:pPr>
  </w:style>
  <w:style w:type="paragraph" w:styleId="Liste">
    <w:name w:val="List"/>
    <w:basedOn w:val="Standard"/>
    <w:uiPriority w:val="99"/>
    <w:unhideWhenUsed/>
    <w:rsid w:val="00B45A04"/>
    <w:pPr>
      <w:ind w:left="283" w:hanging="283"/>
      <w:contextualSpacing/>
    </w:pPr>
  </w:style>
  <w:style w:type="paragraph" w:styleId="Liste3">
    <w:name w:val="List 3"/>
    <w:basedOn w:val="Standard"/>
    <w:uiPriority w:val="99"/>
    <w:unhideWhenUsed/>
    <w:rsid w:val="00B45A04"/>
    <w:pPr>
      <w:ind w:left="849" w:hanging="283"/>
      <w:contextualSpacing/>
    </w:pPr>
  </w:style>
  <w:style w:type="paragraph" w:styleId="Liste5">
    <w:name w:val="List 5"/>
    <w:basedOn w:val="Standard"/>
    <w:uiPriority w:val="99"/>
    <w:unhideWhenUsed/>
    <w:rsid w:val="00B45A04"/>
    <w:pPr>
      <w:ind w:left="1415" w:hanging="283"/>
      <w:contextualSpacing/>
    </w:pPr>
  </w:style>
  <w:style w:type="paragraph" w:styleId="Aufzhlungszeichen3">
    <w:name w:val="List Bullet 3"/>
    <w:basedOn w:val="Standard"/>
    <w:uiPriority w:val="99"/>
    <w:unhideWhenUsed/>
    <w:rsid w:val="00CD0FC6"/>
    <w:pPr>
      <w:numPr>
        <w:numId w:val="5"/>
      </w:numPr>
      <w:contextualSpacing/>
    </w:pPr>
  </w:style>
  <w:style w:type="numbering" w:customStyle="1" w:styleId="ListeANU">
    <w:name w:val="Liste_ANU"/>
    <w:uiPriority w:val="99"/>
    <w:rsid w:val="00CD0FC6"/>
    <w:pPr>
      <w:numPr>
        <w:numId w:val="9"/>
      </w:numPr>
    </w:pPr>
  </w:style>
  <w:style w:type="paragraph" w:customStyle="1" w:styleId="Listeunsortiert">
    <w:name w:val="Liste_unsortiert"/>
    <w:basedOn w:val="Standard"/>
    <w:qFormat/>
    <w:rsid w:val="004C223E"/>
    <w:pPr>
      <w:numPr>
        <w:numId w:val="11"/>
      </w:numPr>
      <w:spacing w:after="80"/>
    </w:pPr>
    <w:rPr>
      <w:rFonts w:cs="Calibri"/>
    </w:rPr>
  </w:style>
  <w:style w:type="paragraph" w:customStyle="1" w:styleId="Listesortiert1">
    <w:name w:val="Liste_sortiert_1"/>
    <w:basedOn w:val="Standard"/>
    <w:qFormat/>
    <w:rsid w:val="004C223E"/>
    <w:pPr>
      <w:tabs>
        <w:tab w:val="clear" w:pos="284"/>
      </w:tabs>
      <w:spacing w:after="80"/>
    </w:pPr>
    <w:rPr>
      <w:rFonts w:cs="Calibri"/>
    </w:rPr>
  </w:style>
  <w:style w:type="paragraph" w:customStyle="1" w:styleId="Listesortiert2">
    <w:name w:val="Liste_sortiert_2"/>
    <w:basedOn w:val="Standard"/>
    <w:qFormat/>
    <w:rsid w:val="004C223E"/>
    <w:pPr>
      <w:numPr>
        <w:numId w:val="10"/>
      </w:numPr>
      <w:spacing w:after="80"/>
    </w:pPr>
  </w:style>
  <w:style w:type="paragraph" w:customStyle="1" w:styleId="TextohneAbstand">
    <w:name w:val="Text_ohne_Abstand"/>
    <w:basedOn w:val="Standard"/>
    <w:qFormat/>
    <w:rsid w:val="006E0E76"/>
    <w:pPr>
      <w:spacing w:after="0"/>
    </w:pPr>
  </w:style>
  <w:style w:type="character" w:styleId="Hyperlink">
    <w:name w:val="Hyperlink"/>
    <w:basedOn w:val="Absatz-Standardschriftart"/>
    <w:uiPriority w:val="99"/>
    <w:unhideWhenUsed/>
    <w:rsid w:val="005552E9"/>
    <w:rPr>
      <w:color w:val="0000FF" w:themeColor="hyperlink"/>
      <w:u w:val="single"/>
    </w:rPr>
  </w:style>
  <w:style w:type="table" w:styleId="Tabellenraster">
    <w:name w:val="Table Grid"/>
    <w:basedOn w:val="NormaleTabelle"/>
    <w:uiPriority w:val="59"/>
    <w:rsid w:val="00A703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xersteZeile">
    <w:name w:val="Textbox_ersteZeile"/>
    <w:basedOn w:val="TextohneAbstand"/>
    <w:qFormat/>
    <w:rsid w:val="00635445"/>
    <w:pPr>
      <w:pBdr>
        <w:top w:val="single" w:sz="4" w:space="0" w:color="ADCE60"/>
      </w:pBdr>
    </w:pPr>
    <w:rPr>
      <w:color w:val="D6E6B1"/>
      <w:sz w:val="12"/>
    </w:rPr>
  </w:style>
  <w:style w:type="paragraph" w:customStyle="1" w:styleId="TabelleUeberschrift">
    <w:name w:val="Tabelle_Ueberschrift"/>
    <w:basedOn w:val="Standard"/>
    <w:next w:val="Standard"/>
    <w:qFormat/>
    <w:rsid w:val="00521BE3"/>
    <w:pPr>
      <w:outlineLvl w:val="0"/>
    </w:pPr>
    <w:rPr>
      <w:color w:val="7F7F7F" w:themeColor="text1" w:themeTint="80"/>
    </w:rPr>
  </w:style>
  <w:style w:type="paragraph" w:customStyle="1" w:styleId="Tabellezwischen">
    <w:name w:val="Tabelle_zwischen"/>
    <w:basedOn w:val="Standard"/>
    <w:qFormat/>
    <w:rsid w:val="007C0136"/>
    <w:pPr>
      <w:spacing w:after="0"/>
    </w:pPr>
    <w:rPr>
      <w:rFonts w:cs="Arial"/>
      <w:i/>
      <w:color w:val="404040" w:themeColor="text1" w:themeTint="BF"/>
      <w:sz w:val="8"/>
      <w:szCs w:val="18"/>
    </w:rPr>
  </w:style>
  <w:style w:type="paragraph" w:customStyle="1" w:styleId="Kastentext">
    <w:name w:val="Kastentext"/>
    <w:basedOn w:val="TextohneAbstand"/>
    <w:qFormat/>
    <w:rsid w:val="004B5FD8"/>
    <w:pPr>
      <w:spacing w:line="240" w:lineRule="exact"/>
    </w:pPr>
    <w:rPr>
      <w:color w:val="7F7F7F" w:themeColor="text1" w:themeTint="80"/>
      <w:spacing w:val="20"/>
      <w:sz w:val="16"/>
      <w:szCs w:val="16"/>
    </w:rPr>
  </w:style>
  <w:style w:type="paragraph" w:customStyle="1" w:styleId="Rubriktitel">
    <w:name w:val="Rubriktitel"/>
    <w:basedOn w:val="TextohneAbstand"/>
    <w:qFormat/>
    <w:rsid w:val="00A72366"/>
    <w:pPr>
      <w:jc w:val="right"/>
    </w:pPr>
    <w:rPr>
      <w:color w:val="7F7F7F" w:themeColor="text1" w:themeTint="80"/>
      <w:spacing w:val="3"/>
      <w:sz w:val="16"/>
      <w:szCs w:val="16"/>
    </w:rPr>
  </w:style>
  <w:style w:type="character" w:customStyle="1" w:styleId="Auszeichnung">
    <w:name w:val="Auszeichnung"/>
    <w:basedOn w:val="Absatz-Standardschriftart"/>
    <w:uiPriority w:val="1"/>
    <w:qFormat/>
    <w:rsid w:val="00F10738"/>
    <w:rPr>
      <w:rFonts w:asciiTheme="majorHAnsi" w:hAnsiTheme="majorHAnsi"/>
      <w:b/>
      <w:bCs/>
      <w:color w:val="262626" w:themeColor="text1" w:themeTint="D9"/>
      <w:spacing w:val="2"/>
      <w:sz w:val="18"/>
      <w:szCs w:val="18"/>
    </w:rPr>
  </w:style>
  <w:style w:type="character" w:styleId="Fett">
    <w:name w:val="Strong"/>
    <w:basedOn w:val="Absatz-Standardschriftart"/>
    <w:uiPriority w:val="22"/>
    <w:qFormat/>
    <w:rsid w:val="00F10738"/>
    <w:rPr>
      <w:b/>
      <w:bCs/>
    </w:rPr>
  </w:style>
  <w:style w:type="paragraph" w:customStyle="1" w:styleId="TabelleFliesstext">
    <w:name w:val="Tabelle_Fliesstext"/>
    <w:basedOn w:val="TextohneAbstand"/>
    <w:qFormat/>
    <w:rsid w:val="00606C93"/>
    <w:rPr>
      <w:szCs w:val="18"/>
    </w:rPr>
  </w:style>
  <w:style w:type="paragraph" w:customStyle="1" w:styleId="Linien">
    <w:name w:val="Linien"/>
    <w:basedOn w:val="Standard"/>
    <w:next w:val="Standard"/>
    <w:qFormat/>
    <w:rsid w:val="00962BC1"/>
    <w:pPr>
      <w:spacing w:before="200"/>
      <w:jc w:val="both"/>
    </w:pPr>
    <w:rPr>
      <w:color w:val="86B819"/>
      <w:u w:val="single"/>
    </w:rPr>
  </w:style>
  <w:style w:type="paragraph" w:customStyle="1" w:styleId="Hinweis">
    <w:name w:val="Hinweis"/>
    <w:basedOn w:val="TextohneAbstand"/>
    <w:next w:val="TextohneAbstand"/>
    <w:qFormat/>
    <w:rsid w:val="00521BE3"/>
    <w:pPr>
      <w:jc w:val="center"/>
    </w:pPr>
    <w:rPr>
      <w:color w:val="E36C0A" w:themeColor="accent6" w:themeShade="BF"/>
    </w:rPr>
  </w:style>
  <w:style w:type="paragraph" w:customStyle="1" w:styleId="HinweisPfeil">
    <w:name w:val="Hinweis_Pfeil"/>
    <w:basedOn w:val="Hinweis"/>
    <w:qFormat/>
    <w:rsid w:val="007939CA"/>
    <w:pPr>
      <w:numPr>
        <w:numId w:val="12"/>
      </w:numPr>
      <w:jc w:val="left"/>
    </w:pPr>
    <w:rPr>
      <w:color w:val="0A491C"/>
    </w:rPr>
  </w:style>
  <w:style w:type="paragraph" w:customStyle="1" w:styleId="TabelleAufzhlung">
    <w:name w:val="Tabelle_Aufzählung"/>
    <w:basedOn w:val="TabelleFliesstext"/>
    <w:qFormat/>
    <w:rsid w:val="006246AB"/>
    <w:pPr>
      <w:numPr>
        <w:numId w:val="13"/>
      </w:numPr>
    </w:pPr>
    <w:rPr>
      <w:lang w:eastAsia="en-US"/>
    </w:rPr>
  </w:style>
  <w:style w:type="character" w:customStyle="1" w:styleId="WW8Num9z3">
    <w:name w:val="WW8Num9z3"/>
    <w:rsid w:val="00447B2E"/>
  </w:style>
  <w:style w:type="character" w:styleId="Kommentarzeichen">
    <w:name w:val="annotation reference"/>
    <w:uiPriority w:val="99"/>
    <w:semiHidden/>
    <w:unhideWhenUsed/>
    <w:rsid w:val="0005190C"/>
    <w:rPr>
      <w:sz w:val="16"/>
      <w:szCs w:val="16"/>
    </w:rPr>
  </w:style>
  <w:style w:type="paragraph" w:styleId="Kommentartext">
    <w:name w:val="annotation text"/>
    <w:basedOn w:val="Standard"/>
    <w:link w:val="KommentartextZchn"/>
    <w:uiPriority w:val="99"/>
    <w:unhideWhenUsed/>
    <w:rsid w:val="0005190C"/>
    <w:pPr>
      <w:tabs>
        <w:tab w:val="clear" w:pos="284"/>
      </w:tabs>
      <w:suppressAutoHyphens w:val="0"/>
      <w:spacing w:after="200" w:line="276" w:lineRule="auto"/>
    </w:pPr>
    <w:rPr>
      <w:color w:val="auto"/>
      <w:sz w:val="20"/>
      <w:szCs w:val="20"/>
      <w:lang w:eastAsia="en-US"/>
    </w:rPr>
  </w:style>
  <w:style w:type="character" w:customStyle="1" w:styleId="KommentartextZchn">
    <w:name w:val="Kommentartext Zchn"/>
    <w:basedOn w:val="Absatz-Standardschriftart"/>
    <w:link w:val="Kommentartext"/>
    <w:uiPriority w:val="99"/>
    <w:rsid w:val="0005190C"/>
    <w:rPr>
      <w:rFonts w:ascii="Calibri" w:eastAsia="Calibri" w:hAnsi="Calibri" w:cs="Times New Roman"/>
      <w:sz w:val="20"/>
      <w:szCs w:val="20"/>
      <w:lang w:eastAsia="en-US"/>
    </w:rPr>
  </w:style>
  <w:style w:type="paragraph" w:styleId="Listenabsatz">
    <w:name w:val="List Paragraph"/>
    <w:basedOn w:val="Standard"/>
    <w:uiPriority w:val="34"/>
    <w:qFormat/>
    <w:rsid w:val="00693D1C"/>
    <w:pPr>
      <w:tabs>
        <w:tab w:val="clear" w:pos="284"/>
      </w:tabs>
      <w:suppressAutoHyphens w:val="0"/>
      <w:spacing w:after="200" w:line="276" w:lineRule="auto"/>
      <w:ind w:left="708"/>
    </w:pPr>
    <w:rPr>
      <w:color w:val="auto"/>
      <w:sz w:val="22"/>
      <w:szCs w:val="22"/>
      <w:lang w:eastAsia="en-US"/>
    </w:rPr>
  </w:style>
  <w:style w:type="paragraph" w:styleId="StandardWeb">
    <w:name w:val="Normal (Web)"/>
    <w:basedOn w:val="Standard"/>
    <w:uiPriority w:val="99"/>
    <w:semiHidden/>
    <w:unhideWhenUsed/>
    <w:rsid w:val="00693D1C"/>
    <w:pPr>
      <w:tabs>
        <w:tab w:val="clear" w:pos="284"/>
      </w:tabs>
      <w:suppressAutoHyphens w:val="0"/>
      <w:spacing w:before="100" w:beforeAutospacing="1" w:after="100" w:afterAutospacing="1"/>
    </w:pPr>
    <w:rPr>
      <w:rFonts w:ascii="Times New Roman" w:eastAsia="Times New Roman" w:hAnsi="Times New Roman"/>
      <w:color w:val="auto"/>
      <w:sz w:val="24"/>
      <w:szCs w:val="24"/>
      <w:lang w:eastAsia="de-DE"/>
    </w:rPr>
  </w:style>
  <w:style w:type="paragraph" w:customStyle="1" w:styleId="Listenabsatz1">
    <w:name w:val="Listenabsatz1"/>
    <w:basedOn w:val="Standard"/>
    <w:rsid w:val="00693D1C"/>
    <w:pPr>
      <w:widowControl w:val="0"/>
      <w:tabs>
        <w:tab w:val="clear" w:pos="284"/>
      </w:tabs>
      <w:spacing w:after="120"/>
      <w:ind w:left="720"/>
    </w:pPr>
    <w:rPr>
      <w:rFonts w:ascii="Times New Roman" w:eastAsia="SimSun" w:hAnsi="Times New Roman" w:cs="Mangal"/>
      <w:color w:val="auto"/>
      <w:kern w:val="1"/>
      <w:sz w:val="24"/>
      <w:szCs w:val="24"/>
      <w:lang w:eastAsia="hi-IN" w:bidi="hi-IN"/>
    </w:rPr>
  </w:style>
  <w:style w:type="paragraph" w:styleId="Endnotentext">
    <w:name w:val="endnote text"/>
    <w:basedOn w:val="Standard"/>
    <w:link w:val="EndnotentextZchn"/>
    <w:uiPriority w:val="99"/>
    <w:semiHidden/>
    <w:unhideWhenUsed/>
    <w:rsid w:val="0056617C"/>
    <w:pPr>
      <w:tabs>
        <w:tab w:val="clear" w:pos="284"/>
      </w:tabs>
      <w:suppressAutoHyphens w:val="0"/>
      <w:spacing w:after="200" w:line="276" w:lineRule="auto"/>
    </w:pPr>
    <w:rPr>
      <w:color w:val="auto"/>
      <w:sz w:val="20"/>
      <w:szCs w:val="20"/>
      <w:lang w:eastAsia="en-US"/>
    </w:rPr>
  </w:style>
  <w:style w:type="character" w:customStyle="1" w:styleId="EndnotentextZchn">
    <w:name w:val="Endnotentext Zchn"/>
    <w:basedOn w:val="Absatz-Standardschriftart"/>
    <w:link w:val="Endnotentext"/>
    <w:uiPriority w:val="99"/>
    <w:semiHidden/>
    <w:rsid w:val="0056617C"/>
    <w:rPr>
      <w:rFonts w:ascii="Calibri" w:eastAsia="Calibri" w:hAnsi="Calibri" w:cs="Times New Roman"/>
      <w:sz w:val="20"/>
      <w:szCs w:val="20"/>
      <w:lang w:eastAsia="en-US"/>
    </w:rPr>
  </w:style>
  <w:style w:type="paragraph" w:customStyle="1" w:styleId="TabellenInhalt">
    <w:name w:val="Tabellen Inhalt"/>
    <w:basedOn w:val="Standard"/>
    <w:rsid w:val="006E0E76"/>
    <w:pPr>
      <w:widowControl w:val="0"/>
      <w:suppressLineNumbers/>
      <w:tabs>
        <w:tab w:val="clear" w:pos="284"/>
      </w:tabs>
      <w:spacing w:after="0"/>
    </w:pPr>
    <w:rPr>
      <w:rFonts w:ascii="Times New Roman" w:eastAsia="SimSun" w:hAnsi="Times New Roman" w:cs="Mangal"/>
      <w:color w:val="auto"/>
      <w:kern w:val="1"/>
      <w:sz w:val="24"/>
      <w:szCs w:val="24"/>
      <w:lang w:eastAsia="hi-IN" w:bidi="hi-IN"/>
    </w:rPr>
  </w:style>
  <w:style w:type="character" w:customStyle="1" w:styleId="unterstrichen">
    <w:name w:val="unterstrichen"/>
    <w:basedOn w:val="Absatz-Standardschriftart"/>
    <w:uiPriority w:val="1"/>
    <w:qFormat/>
    <w:rsid w:val="00962BC1"/>
    <w:rPr>
      <w:rFonts w:asciiTheme="majorHAnsi" w:hAnsiTheme="majorHAnsi"/>
      <w:color w:val="86B819"/>
      <w:sz w:val="21"/>
      <w:u w:val="single"/>
    </w:rPr>
  </w:style>
  <w:style w:type="paragraph" w:styleId="Kommentarthema">
    <w:name w:val="annotation subject"/>
    <w:basedOn w:val="Kommentartext"/>
    <w:next w:val="Kommentartext"/>
    <w:link w:val="KommentarthemaZchn"/>
    <w:uiPriority w:val="99"/>
    <w:semiHidden/>
    <w:unhideWhenUsed/>
    <w:rsid w:val="009029CB"/>
    <w:pPr>
      <w:tabs>
        <w:tab w:val="left" w:pos="284"/>
      </w:tabs>
      <w:suppressAutoHyphens/>
      <w:spacing w:after="160" w:line="240" w:lineRule="auto"/>
    </w:pPr>
    <w:rPr>
      <w:b/>
      <w:bCs/>
      <w:color w:val="262626" w:themeColor="text1" w:themeTint="D9"/>
      <w:lang w:eastAsia="ar-SA"/>
    </w:rPr>
  </w:style>
  <w:style w:type="character" w:customStyle="1" w:styleId="KommentarthemaZchn">
    <w:name w:val="Kommentarthema Zchn"/>
    <w:basedOn w:val="KommentartextZchn"/>
    <w:link w:val="Kommentarthema"/>
    <w:uiPriority w:val="99"/>
    <w:semiHidden/>
    <w:rsid w:val="009029CB"/>
    <w:rPr>
      <w:rFonts w:ascii="Calibri" w:eastAsia="Calibri" w:hAnsi="Calibri" w:cs="Times New Roman"/>
      <w:b/>
      <w:bCs/>
      <w:color w:val="262626" w:themeColor="text1" w:themeTint="D9"/>
      <w:sz w:val="20"/>
      <w:szCs w:val="20"/>
      <w:lang w:eastAsia="ar-SA"/>
    </w:rPr>
  </w:style>
  <w:style w:type="character" w:styleId="Zeilennummer">
    <w:name w:val="line number"/>
    <w:basedOn w:val="Absatz-Standardschriftart"/>
    <w:uiPriority w:val="99"/>
    <w:semiHidden/>
    <w:unhideWhenUsed/>
    <w:rsid w:val="002C62EB"/>
  </w:style>
  <w:style w:type="character" w:customStyle="1" w:styleId="normaltextrun">
    <w:name w:val="normaltextrun"/>
    <w:basedOn w:val="Absatz-Standardschriftart"/>
    <w:rsid w:val="00C439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4539">
      <w:bodyDiv w:val="1"/>
      <w:marLeft w:val="0"/>
      <w:marRight w:val="0"/>
      <w:marTop w:val="0"/>
      <w:marBottom w:val="0"/>
      <w:divBdr>
        <w:top w:val="none" w:sz="0" w:space="0" w:color="auto"/>
        <w:left w:val="none" w:sz="0" w:space="0" w:color="auto"/>
        <w:bottom w:val="none" w:sz="0" w:space="0" w:color="auto"/>
        <w:right w:val="none" w:sz="0" w:space="0" w:color="auto"/>
      </w:divBdr>
    </w:div>
    <w:div w:id="276180505">
      <w:bodyDiv w:val="1"/>
      <w:marLeft w:val="0"/>
      <w:marRight w:val="0"/>
      <w:marTop w:val="0"/>
      <w:marBottom w:val="0"/>
      <w:divBdr>
        <w:top w:val="none" w:sz="0" w:space="0" w:color="auto"/>
        <w:left w:val="none" w:sz="0" w:space="0" w:color="auto"/>
        <w:bottom w:val="none" w:sz="0" w:space="0" w:color="auto"/>
        <w:right w:val="none" w:sz="0" w:space="0" w:color="auto"/>
      </w:divBdr>
    </w:div>
    <w:div w:id="547454243">
      <w:bodyDiv w:val="1"/>
      <w:marLeft w:val="0"/>
      <w:marRight w:val="0"/>
      <w:marTop w:val="0"/>
      <w:marBottom w:val="0"/>
      <w:divBdr>
        <w:top w:val="none" w:sz="0" w:space="0" w:color="auto"/>
        <w:left w:val="none" w:sz="0" w:space="0" w:color="auto"/>
        <w:bottom w:val="none" w:sz="0" w:space="0" w:color="auto"/>
        <w:right w:val="none" w:sz="0" w:space="0" w:color="auto"/>
      </w:divBdr>
      <w:divsChild>
        <w:div w:id="2119984301">
          <w:marLeft w:val="0"/>
          <w:marRight w:val="0"/>
          <w:marTop w:val="0"/>
          <w:marBottom w:val="0"/>
          <w:divBdr>
            <w:top w:val="none" w:sz="0" w:space="0" w:color="auto"/>
            <w:left w:val="none" w:sz="0" w:space="0" w:color="auto"/>
            <w:bottom w:val="none" w:sz="0" w:space="0" w:color="auto"/>
            <w:right w:val="none" w:sz="0" w:space="0" w:color="auto"/>
          </w:divBdr>
        </w:div>
        <w:div w:id="1614744591">
          <w:marLeft w:val="0"/>
          <w:marRight w:val="0"/>
          <w:marTop w:val="0"/>
          <w:marBottom w:val="0"/>
          <w:divBdr>
            <w:top w:val="none" w:sz="0" w:space="0" w:color="auto"/>
            <w:left w:val="none" w:sz="0" w:space="0" w:color="auto"/>
            <w:bottom w:val="none" w:sz="0" w:space="0" w:color="auto"/>
            <w:right w:val="none" w:sz="0" w:space="0" w:color="auto"/>
          </w:divBdr>
        </w:div>
        <w:div w:id="518545355">
          <w:marLeft w:val="0"/>
          <w:marRight w:val="0"/>
          <w:marTop w:val="0"/>
          <w:marBottom w:val="0"/>
          <w:divBdr>
            <w:top w:val="none" w:sz="0" w:space="0" w:color="auto"/>
            <w:left w:val="none" w:sz="0" w:space="0" w:color="auto"/>
            <w:bottom w:val="none" w:sz="0" w:space="0" w:color="auto"/>
            <w:right w:val="none" w:sz="0" w:space="0" w:color="auto"/>
          </w:divBdr>
        </w:div>
        <w:div w:id="443693401">
          <w:marLeft w:val="0"/>
          <w:marRight w:val="0"/>
          <w:marTop w:val="0"/>
          <w:marBottom w:val="0"/>
          <w:divBdr>
            <w:top w:val="none" w:sz="0" w:space="0" w:color="auto"/>
            <w:left w:val="none" w:sz="0" w:space="0" w:color="auto"/>
            <w:bottom w:val="none" w:sz="0" w:space="0" w:color="auto"/>
            <w:right w:val="none" w:sz="0" w:space="0" w:color="auto"/>
          </w:divBdr>
        </w:div>
        <w:div w:id="734860198">
          <w:marLeft w:val="0"/>
          <w:marRight w:val="0"/>
          <w:marTop w:val="0"/>
          <w:marBottom w:val="0"/>
          <w:divBdr>
            <w:top w:val="none" w:sz="0" w:space="0" w:color="auto"/>
            <w:left w:val="none" w:sz="0" w:space="0" w:color="auto"/>
            <w:bottom w:val="none" w:sz="0" w:space="0" w:color="auto"/>
            <w:right w:val="none" w:sz="0" w:space="0" w:color="auto"/>
          </w:divBdr>
        </w:div>
        <w:div w:id="881482670">
          <w:marLeft w:val="0"/>
          <w:marRight w:val="0"/>
          <w:marTop w:val="0"/>
          <w:marBottom w:val="0"/>
          <w:divBdr>
            <w:top w:val="none" w:sz="0" w:space="0" w:color="auto"/>
            <w:left w:val="none" w:sz="0" w:space="0" w:color="auto"/>
            <w:bottom w:val="none" w:sz="0" w:space="0" w:color="auto"/>
            <w:right w:val="none" w:sz="0" w:space="0" w:color="auto"/>
          </w:divBdr>
          <w:divsChild>
            <w:div w:id="1435857315">
              <w:marLeft w:val="0"/>
              <w:marRight w:val="0"/>
              <w:marTop w:val="0"/>
              <w:marBottom w:val="0"/>
              <w:divBdr>
                <w:top w:val="none" w:sz="0" w:space="0" w:color="auto"/>
                <w:left w:val="none" w:sz="0" w:space="0" w:color="auto"/>
                <w:bottom w:val="none" w:sz="0" w:space="0" w:color="auto"/>
                <w:right w:val="none" w:sz="0" w:space="0" w:color="auto"/>
              </w:divBdr>
            </w:div>
            <w:div w:id="589894218">
              <w:marLeft w:val="0"/>
              <w:marRight w:val="0"/>
              <w:marTop w:val="0"/>
              <w:marBottom w:val="0"/>
              <w:divBdr>
                <w:top w:val="none" w:sz="0" w:space="0" w:color="auto"/>
                <w:left w:val="none" w:sz="0" w:space="0" w:color="auto"/>
                <w:bottom w:val="none" w:sz="0" w:space="0" w:color="auto"/>
                <w:right w:val="none" w:sz="0" w:space="0" w:color="auto"/>
              </w:divBdr>
            </w:div>
            <w:div w:id="1016810533">
              <w:marLeft w:val="0"/>
              <w:marRight w:val="0"/>
              <w:marTop w:val="0"/>
              <w:marBottom w:val="0"/>
              <w:divBdr>
                <w:top w:val="none" w:sz="0" w:space="0" w:color="auto"/>
                <w:left w:val="none" w:sz="0" w:space="0" w:color="auto"/>
                <w:bottom w:val="none" w:sz="0" w:space="0" w:color="auto"/>
                <w:right w:val="none" w:sz="0" w:space="0" w:color="auto"/>
              </w:divBdr>
            </w:div>
            <w:div w:id="76945734">
              <w:marLeft w:val="0"/>
              <w:marRight w:val="0"/>
              <w:marTop w:val="0"/>
              <w:marBottom w:val="0"/>
              <w:divBdr>
                <w:top w:val="none" w:sz="0" w:space="0" w:color="auto"/>
                <w:left w:val="none" w:sz="0" w:space="0" w:color="auto"/>
                <w:bottom w:val="none" w:sz="0" w:space="0" w:color="auto"/>
                <w:right w:val="none" w:sz="0" w:space="0" w:color="auto"/>
              </w:divBdr>
            </w:div>
          </w:divsChild>
        </w:div>
        <w:div w:id="1792898734">
          <w:marLeft w:val="0"/>
          <w:marRight w:val="0"/>
          <w:marTop w:val="0"/>
          <w:marBottom w:val="0"/>
          <w:divBdr>
            <w:top w:val="none" w:sz="0" w:space="0" w:color="auto"/>
            <w:left w:val="none" w:sz="0" w:space="0" w:color="auto"/>
            <w:bottom w:val="none" w:sz="0" w:space="0" w:color="auto"/>
            <w:right w:val="none" w:sz="0" w:space="0" w:color="auto"/>
          </w:divBdr>
          <w:divsChild>
            <w:div w:id="1781492506">
              <w:marLeft w:val="0"/>
              <w:marRight w:val="0"/>
              <w:marTop w:val="0"/>
              <w:marBottom w:val="0"/>
              <w:divBdr>
                <w:top w:val="none" w:sz="0" w:space="0" w:color="auto"/>
                <w:left w:val="none" w:sz="0" w:space="0" w:color="auto"/>
                <w:bottom w:val="none" w:sz="0" w:space="0" w:color="auto"/>
                <w:right w:val="none" w:sz="0" w:space="0" w:color="auto"/>
              </w:divBdr>
            </w:div>
            <w:div w:id="1596667026">
              <w:marLeft w:val="0"/>
              <w:marRight w:val="0"/>
              <w:marTop w:val="0"/>
              <w:marBottom w:val="0"/>
              <w:divBdr>
                <w:top w:val="none" w:sz="0" w:space="0" w:color="auto"/>
                <w:left w:val="none" w:sz="0" w:space="0" w:color="auto"/>
                <w:bottom w:val="none" w:sz="0" w:space="0" w:color="auto"/>
                <w:right w:val="none" w:sz="0" w:space="0" w:color="auto"/>
              </w:divBdr>
            </w:div>
            <w:div w:id="1490709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147770">
      <w:bodyDiv w:val="1"/>
      <w:marLeft w:val="0"/>
      <w:marRight w:val="0"/>
      <w:marTop w:val="0"/>
      <w:marBottom w:val="0"/>
      <w:divBdr>
        <w:top w:val="none" w:sz="0" w:space="0" w:color="auto"/>
        <w:left w:val="none" w:sz="0" w:space="0" w:color="auto"/>
        <w:bottom w:val="none" w:sz="0" w:space="0" w:color="auto"/>
        <w:right w:val="none" w:sz="0" w:space="0" w:color="auto"/>
      </w:divBdr>
    </w:div>
    <w:div w:id="766000289">
      <w:bodyDiv w:val="1"/>
      <w:marLeft w:val="0"/>
      <w:marRight w:val="0"/>
      <w:marTop w:val="0"/>
      <w:marBottom w:val="0"/>
      <w:divBdr>
        <w:top w:val="none" w:sz="0" w:space="0" w:color="auto"/>
        <w:left w:val="none" w:sz="0" w:space="0" w:color="auto"/>
        <w:bottom w:val="none" w:sz="0" w:space="0" w:color="auto"/>
        <w:right w:val="none" w:sz="0" w:space="0" w:color="auto"/>
      </w:divBdr>
    </w:div>
    <w:div w:id="774249752">
      <w:bodyDiv w:val="1"/>
      <w:marLeft w:val="0"/>
      <w:marRight w:val="0"/>
      <w:marTop w:val="0"/>
      <w:marBottom w:val="0"/>
      <w:divBdr>
        <w:top w:val="none" w:sz="0" w:space="0" w:color="auto"/>
        <w:left w:val="none" w:sz="0" w:space="0" w:color="auto"/>
        <w:bottom w:val="none" w:sz="0" w:space="0" w:color="auto"/>
        <w:right w:val="none" w:sz="0" w:space="0" w:color="auto"/>
      </w:divBdr>
    </w:div>
    <w:div w:id="793644684">
      <w:bodyDiv w:val="1"/>
      <w:marLeft w:val="0"/>
      <w:marRight w:val="0"/>
      <w:marTop w:val="0"/>
      <w:marBottom w:val="0"/>
      <w:divBdr>
        <w:top w:val="none" w:sz="0" w:space="0" w:color="auto"/>
        <w:left w:val="none" w:sz="0" w:space="0" w:color="auto"/>
        <w:bottom w:val="none" w:sz="0" w:space="0" w:color="auto"/>
        <w:right w:val="none" w:sz="0" w:space="0" w:color="auto"/>
      </w:divBdr>
    </w:div>
    <w:div w:id="1102382401">
      <w:bodyDiv w:val="1"/>
      <w:marLeft w:val="0"/>
      <w:marRight w:val="0"/>
      <w:marTop w:val="0"/>
      <w:marBottom w:val="0"/>
      <w:divBdr>
        <w:top w:val="none" w:sz="0" w:space="0" w:color="auto"/>
        <w:left w:val="none" w:sz="0" w:space="0" w:color="auto"/>
        <w:bottom w:val="none" w:sz="0" w:space="0" w:color="auto"/>
        <w:right w:val="none" w:sz="0" w:space="0" w:color="auto"/>
      </w:divBdr>
    </w:div>
    <w:div w:id="1469283365">
      <w:bodyDiv w:val="1"/>
      <w:marLeft w:val="0"/>
      <w:marRight w:val="0"/>
      <w:marTop w:val="0"/>
      <w:marBottom w:val="0"/>
      <w:divBdr>
        <w:top w:val="none" w:sz="0" w:space="0" w:color="auto"/>
        <w:left w:val="none" w:sz="0" w:space="0" w:color="auto"/>
        <w:bottom w:val="none" w:sz="0" w:space="0" w:color="auto"/>
        <w:right w:val="none" w:sz="0" w:space="0" w:color="auto"/>
      </w:divBdr>
    </w:div>
    <w:div w:id="1507937649">
      <w:bodyDiv w:val="1"/>
      <w:marLeft w:val="0"/>
      <w:marRight w:val="0"/>
      <w:marTop w:val="0"/>
      <w:marBottom w:val="0"/>
      <w:divBdr>
        <w:top w:val="none" w:sz="0" w:space="0" w:color="auto"/>
        <w:left w:val="none" w:sz="0" w:space="0" w:color="auto"/>
        <w:bottom w:val="none" w:sz="0" w:space="0" w:color="auto"/>
        <w:right w:val="none" w:sz="0" w:space="0" w:color="auto"/>
      </w:divBdr>
    </w:div>
    <w:div w:id="1523517095">
      <w:bodyDiv w:val="1"/>
      <w:marLeft w:val="0"/>
      <w:marRight w:val="0"/>
      <w:marTop w:val="0"/>
      <w:marBottom w:val="0"/>
      <w:divBdr>
        <w:top w:val="none" w:sz="0" w:space="0" w:color="auto"/>
        <w:left w:val="none" w:sz="0" w:space="0" w:color="auto"/>
        <w:bottom w:val="none" w:sz="0" w:space="0" w:color="auto"/>
        <w:right w:val="none" w:sz="0" w:space="0" w:color="auto"/>
      </w:divBdr>
    </w:div>
    <w:div w:id="205823970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customXml" Target="ink/ink1.xml"/><Relationship Id="rId21" Type="http://schemas.openxmlformats.org/officeDocument/2006/relationships/header" Target="header2.xml"/><Relationship Id="rId42" Type="http://schemas.openxmlformats.org/officeDocument/2006/relationships/customXml" Target="ink/ink8.xml"/><Relationship Id="rId47" Type="http://schemas.openxmlformats.org/officeDocument/2006/relationships/image" Target="media/image22.png"/><Relationship Id="rId63" Type="http://schemas.openxmlformats.org/officeDocument/2006/relationships/image" Target="media/image30.png"/><Relationship Id="rId68" Type="http://schemas.openxmlformats.org/officeDocument/2006/relationships/customXml" Target="ink/ink21.xml"/><Relationship Id="rId84" Type="http://schemas.openxmlformats.org/officeDocument/2006/relationships/customXml" Target="ink/ink29.xml"/><Relationship Id="rId89" Type="http://schemas.openxmlformats.org/officeDocument/2006/relationships/image" Target="media/image43.png"/><Relationship Id="rId112" Type="http://schemas.openxmlformats.org/officeDocument/2006/relationships/image" Target="media/image13.jpg"/><Relationship Id="rId16" Type="http://schemas.openxmlformats.org/officeDocument/2006/relationships/image" Target="media/image8.jpeg"/><Relationship Id="rId107" Type="http://schemas.openxmlformats.org/officeDocument/2006/relationships/image" Target="media/image52.png"/><Relationship Id="rId11" Type="http://schemas.openxmlformats.org/officeDocument/2006/relationships/image" Target="media/image5.png"/><Relationship Id="rId32" Type="http://schemas.openxmlformats.org/officeDocument/2006/relationships/customXml" Target="ink/ink3.xml"/><Relationship Id="rId37" Type="http://schemas.openxmlformats.org/officeDocument/2006/relationships/image" Target="media/image17.png"/><Relationship Id="rId53" Type="http://schemas.openxmlformats.org/officeDocument/2006/relationships/image" Target="media/image25.png"/><Relationship Id="rId58" Type="http://schemas.openxmlformats.org/officeDocument/2006/relationships/customXml" Target="ink/ink16.xml"/><Relationship Id="rId74" Type="http://schemas.openxmlformats.org/officeDocument/2006/relationships/customXml" Target="ink/ink24.xml"/><Relationship Id="rId79" Type="http://schemas.openxmlformats.org/officeDocument/2006/relationships/image" Target="media/image38.png"/><Relationship Id="rId102" Type="http://schemas.openxmlformats.org/officeDocument/2006/relationships/customXml" Target="ink/ink38.xml"/><Relationship Id="rId5" Type="http://schemas.openxmlformats.org/officeDocument/2006/relationships/webSettings" Target="webSettings.xml"/><Relationship Id="rId90" Type="http://schemas.openxmlformats.org/officeDocument/2006/relationships/customXml" Target="ink/ink32.xml"/><Relationship Id="rId95" Type="http://schemas.openxmlformats.org/officeDocument/2006/relationships/image" Target="media/image46.png"/><Relationship Id="rId22" Type="http://schemas.openxmlformats.org/officeDocument/2006/relationships/footer" Target="footer1.xml"/><Relationship Id="rId43" Type="http://schemas.openxmlformats.org/officeDocument/2006/relationships/image" Target="media/image20.png"/><Relationship Id="rId48" Type="http://schemas.openxmlformats.org/officeDocument/2006/relationships/customXml" Target="ink/ink11.xml"/><Relationship Id="rId64" Type="http://schemas.openxmlformats.org/officeDocument/2006/relationships/customXml" Target="ink/ink19.xml"/><Relationship Id="rId69" Type="http://schemas.openxmlformats.org/officeDocument/2006/relationships/image" Target="media/image33.png"/><Relationship Id="rId113" Type="http://schemas.openxmlformats.org/officeDocument/2006/relationships/customXml" Target="ink/ink43.xml"/><Relationship Id="rId80" Type="http://schemas.openxmlformats.org/officeDocument/2006/relationships/customXml" Target="ink/ink27.xml"/><Relationship Id="rId85" Type="http://schemas.openxmlformats.org/officeDocument/2006/relationships/image" Target="media/image41.png"/><Relationship Id="rId12" Type="http://schemas.openxmlformats.org/officeDocument/2006/relationships/hyperlink" Target="https://pixabay.com/de/users/Clker-Free-Vector-Images-3736/?utm_source=link-attribution&amp;utm_medium=referral&amp;utm_campaign=image&amp;utm_content=24633" TargetMode="External"/><Relationship Id="rId17" Type="http://schemas.openxmlformats.org/officeDocument/2006/relationships/image" Target="media/image9.jpeg"/><Relationship Id="rId33" Type="http://schemas.openxmlformats.org/officeDocument/2006/relationships/image" Target="media/image15.png"/><Relationship Id="rId38" Type="http://schemas.openxmlformats.org/officeDocument/2006/relationships/customXml" Target="ink/ink6.xml"/><Relationship Id="rId59" Type="http://schemas.openxmlformats.org/officeDocument/2006/relationships/image" Target="media/image28.png"/><Relationship Id="rId103" Type="http://schemas.openxmlformats.org/officeDocument/2006/relationships/image" Target="media/image50.png"/><Relationship Id="rId108" Type="http://schemas.openxmlformats.org/officeDocument/2006/relationships/customXml" Target="ink/ink41.xml"/><Relationship Id="rId54" Type="http://schemas.openxmlformats.org/officeDocument/2006/relationships/customXml" Target="ink/ink14.xml"/><Relationship Id="rId70" Type="http://schemas.openxmlformats.org/officeDocument/2006/relationships/customXml" Target="ink/ink22.xml"/><Relationship Id="rId75" Type="http://schemas.openxmlformats.org/officeDocument/2006/relationships/image" Target="media/image36.png"/><Relationship Id="rId91" Type="http://schemas.openxmlformats.org/officeDocument/2006/relationships/image" Target="media/image44.png"/><Relationship Id="rId96" Type="http://schemas.openxmlformats.org/officeDocument/2006/relationships/customXml" Target="ink/ink3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footer" Target="footer2.xml"/><Relationship Id="rId36" Type="http://schemas.openxmlformats.org/officeDocument/2006/relationships/customXml" Target="ink/ink5.xml"/><Relationship Id="rId49" Type="http://schemas.openxmlformats.org/officeDocument/2006/relationships/image" Target="media/image23.png"/><Relationship Id="rId57" Type="http://schemas.openxmlformats.org/officeDocument/2006/relationships/image" Target="media/image27.png"/><Relationship Id="rId106" Type="http://schemas.openxmlformats.org/officeDocument/2006/relationships/customXml" Target="ink/ink40.xml"/><Relationship Id="rId114" Type="http://schemas.openxmlformats.org/officeDocument/2006/relationships/header" Target="header4.xml"/><Relationship Id="rId10" Type="http://schemas.openxmlformats.org/officeDocument/2006/relationships/image" Target="media/image4.jpeg"/><Relationship Id="rId31" Type="http://schemas.openxmlformats.org/officeDocument/2006/relationships/image" Target="media/image14.png"/><Relationship Id="rId44" Type="http://schemas.openxmlformats.org/officeDocument/2006/relationships/customXml" Target="ink/ink9.xml"/><Relationship Id="rId52" Type="http://schemas.openxmlformats.org/officeDocument/2006/relationships/customXml" Target="ink/ink13.xml"/><Relationship Id="rId60" Type="http://schemas.openxmlformats.org/officeDocument/2006/relationships/customXml" Target="ink/ink17.xml"/><Relationship Id="rId65" Type="http://schemas.openxmlformats.org/officeDocument/2006/relationships/image" Target="media/image31.png"/><Relationship Id="rId73" Type="http://schemas.openxmlformats.org/officeDocument/2006/relationships/image" Target="media/image35.png"/><Relationship Id="rId78" Type="http://schemas.openxmlformats.org/officeDocument/2006/relationships/customXml" Target="ink/ink26.xml"/><Relationship Id="rId81" Type="http://schemas.openxmlformats.org/officeDocument/2006/relationships/image" Target="media/image39.png"/><Relationship Id="rId86" Type="http://schemas.openxmlformats.org/officeDocument/2006/relationships/customXml" Target="ink/ink30.xml"/><Relationship Id="rId94" Type="http://schemas.openxmlformats.org/officeDocument/2006/relationships/customXml" Target="ink/ink34.xml"/><Relationship Id="rId99" Type="http://schemas.openxmlformats.org/officeDocument/2006/relationships/image" Target="media/image48.png"/><Relationship Id="rId101"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hyperlink" Target="https://pixabay.com/de/?utm_source=link-attribution&amp;utm_medium=referral&amp;utm_campaign=image&amp;utm_content=24633" TargetMode="External"/><Relationship Id="rId18" Type="http://schemas.openxmlformats.org/officeDocument/2006/relationships/image" Target="media/image10.jpeg"/><Relationship Id="rId39" Type="http://schemas.openxmlformats.org/officeDocument/2006/relationships/image" Target="media/image18.png"/><Relationship Id="rId109" Type="http://schemas.openxmlformats.org/officeDocument/2006/relationships/image" Target="media/image53.png"/><Relationship Id="rId34" Type="http://schemas.openxmlformats.org/officeDocument/2006/relationships/customXml" Target="ink/ink4.xml"/><Relationship Id="rId50" Type="http://schemas.openxmlformats.org/officeDocument/2006/relationships/customXml" Target="ink/ink12.xml"/><Relationship Id="rId55" Type="http://schemas.openxmlformats.org/officeDocument/2006/relationships/image" Target="media/image26.png"/><Relationship Id="rId76" Type="http://schemas.openxmlformats.org/officeDocument/2006/relationships/customXml" Target="ink/ink25.xml"/><Relationship Id="rId97" Type="http://schemas.openxmlformats.org/officeDocument/2006/relationships/image" Target="media/image47.png"/><Relationship Id="rId104" Type="http://schemas.openxmlformats.org/officeDocument/2006/relationships/customXml" Target="ink/ink39.xml"/><Relationship Id="rId7" Type="http://schemas.openxmlformats.org/officeDocument/2006/relationships/endnotes" Target="endnotes.xml"/><Relationship Id="rId71" Type="http://schemas.openxmlformats.org/officeDocument/2006/relationships/image" Target="media/image34.png"/><Relationship Id="rId92" Type="http://schemas.openxmlformats.org/officeDocument/2006/relationships/customXml" Target="ink/ink33.xm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header" Target="header3.xml"/><Relationship Id="rId40" Type="http://schemas.openxmlformats.org/officeDocument/2006/relationships/customXml" Target="ink/ink7.xml"/><Relationship Id="rId45" Type="http://schemas.openxmlformats.org/officeDocument/2006/relationships/image" Target="media/image21.png"/><Relationship Id="rId66" Type="http://schemas.openxmlformats.org/officeDocument/2006/relationships/customXml" Target="ink/ink20.xml"/><Relationship Id="rId87" Type="http://schemas.openxmlformats.org/officeDocument/2006/relationships/image" Target="media/image42.png"/><Relationship Id="rId110" Type="http://schemas.openxmlformats.org/officeDocument/2006/relationships/customXml" Target="ink/ink42.xml"/><Relationship Id="rId115" Type="http://schemas.openxmlformats.org/officeDocument/2006/relationships/fontTable" Target="fontTable.xml"/><Relationship Id="rId61" Type="http://schemas.openxmlformats.org/officeDocument/2006/relationships/image" Target="media/image29.png"/><Relationship Id="rId82" Type="http://schemas.openxmlformats.org/officeDocument/2006/relationships/customXml" Target="ink/ink28.xml"/><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customXml" Target="ink/ink2.xml"/><Relationship Id="rId35" Type="http://schemas.openxmlformats.org/officeDocument/2006/relationships/image" Target="media/image16.png"/><Relationship Id="rId56" Type="http://schemas.openxmlformats.org/officeDocument/2006/relationships/customXml" Target="ink/ink15.xml"/><Relationship Id="rId77" Type="http://schemas.openxmlformats.org/officeDocument/2006/relationships/image" Target="media/image37.png"/><Relationship Id="rId100" Type="http://schemas.openxmlformats.org/officeDocument/2006/relationships/customXml" Target="ink/ink37.xml"/><Relationship Id="rId105" Type="http://schemas.openxmlformats.org/officeDocument/2006/relationships/image" Target="media/image51.png"/><Relationship Id="rId8" Type="http://schemas.openxmlformats.org/officeDocument/2006/relationships/image" Target="media/image2.jpeg"/><Relationship Id="rId51" Type="http://schemas.openxmlformats.org/officeDocument/2006/relationships/image" Target="media/image24.png"/><Relationship Id="rId72" Type="http://schemas.openxmlformats.org/officeDocument/2006/relationships/customXml" Target="ink/ink23.xml"/><Relationship Id="rId93" Type="http://schemas.openxmlformats.org/officeDocument/2006/relationships/image" Target="media/image45.png"/><Relationship Id="rId98" Type="http://schemas.openxmlformats.org/officeDocument/2006/relationships/customXml" Target="ink/ink36.xml"/><Relationship Id="rId3" Type="http://schemas.openxmlformats.org/officeDocument/2006/relationships/styles" Target="styles.xml"/><Relationship Id="rId25" Type="http://schemas.openxmlformats.org/officeDocument/2006/relationships/footer" Target="footer3.xml"/><Relationship Id="rId46" Type="http://schemas.openxmlformats.org/officeDocument/2006/relationships/customXml" Target="ink/ink10.xml"/><Relationship Id="rId67" Type="http://schemas.openxmlformats.org/officeDocument/2006/relationships/image" Target="media/image32.png"/><Relationship Id="rId116" Type="http://schemas.openxmlformats.org/officeDocument/2006/relationships/theme" Target="theme/theme1.xml"/><Relationship Id="rId20" Type="http://schemas.openxmlformats.org/officeDocument/2006/relationships/header" Target="header1.xml"/><Relationship Id="rId41" Type="http://schemas.openxmlformats.org/officeDocument/2006/relationships/image" Target="media/image19.png"/><Relationship Id="rId62" Type="http://schemas.openxmlformats.org/officeDocument/2006/relationships/customXml" Target="ink/ink18.xml"/><Relationship Id="rId83" Type="http://schemas.openxmlformats.org/officeDocument/2006/relationships/image" Target="media/image40.png"/><Relationship Id="rId88" Type="http://schemas.openxmlformats.org/officeDocument/2006/relationships/customXml" Target="ink/ink31.xml"/><Relationship Id="rId111" Type="http://schemas.openxmlformats.org/officeDocument/2006/relationships/image" Target="media/image54.png"/></Relationships>
</file>

<file path=word/_rels/header2.xml.rels><?xml version="1.0" encoding="UTF-8" standalone="yes"?>
<Relationships xmlns="http://schemas.openxmlformats.org/package/2006/relationships"><Relationship Id="rId1" Type="http://schemas.openxmlformats.org/officeDocument/2006/relationships/image" Target="media/image12.emf"/></Relationships>
</file>

<file path=word/_rels/header4.xml.rels><?xml version="1.0" encoding="UTF-8" standalone="yes"?>
<Relationships xmlns="http://schemas.openxmlformats.org/package/2006/relationships"><Relationship Id="rId1" Type="http://schemas.openxmlformats.org/officeDocument/2006/relationships/image" Target="media/image1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7:05.799"/>
    </inkml:context>
    <inkml:brush xml:id="br0">
      <inkml:brushProperty name="width" value="0.025" units="cm"/>
      <inkml:brushProperty name="height" value="0.025" units="cm"/>
      <inkml:brushProperty name="ignorePressure" value="1"/>
    </inkml:brush>
  </inkml:definitions>
  <inkml:trace contextRef="#ctx0" brushRef="#br0">0 0,'3'1,"-1"0,0 0,0 1,1-1,-1 0,0 1,0-1,0 1,-1 0,1 0,0 0,-1 0,1 0,1 3,4 4,-2-3,1 0,0-1,0 1,0-1,1-1,-1 1,1-1,8 4,14 7,-25-12,-1-1,1 0,-1 0,1 0,0 0,0-1,0 1,0-1,0 0,0 0,1-1,3 1,-1-1,-1 1,1 0,-1 0,11 3,2 0,-11-2,1-1,-1 0,1 0,-1-1,1 0,-1-1,0 0,1 0,-1-1,0 0,1 0,-1-1,-1 0,1-1,0 0,-1 0,11-7,-15 9</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1:32.075"/>
    </inkml:context>
    <inkml:brush xml:id="br0">
      <inkml:brushProperty name="width" value="0.025" units="cm"/>
      <inkml:brushProperty name="height" value="0.025" units="cm"/>
      <inkml:brushProperty name="ignorePressure" value="1"/>
    </inkml:brush>
  </inkml:definitions>
  <inkml:trace contextRef="#ctx0" brushRef="#br0">0 0,'30'21,"-23"-17,0 2,-1-1,0 1,0 0,0 0,7 10,4 5,-5-6,-10-12</inkml:trace>
  <inkml:trace contextRef="#ctx0" brushRef="#br0" timeOffset="2599.16">129 4,'-1'3,"-1"0,1-1,0 1,0 0,0-1,1 1,-2 6,0 1,1-6,0 0,0 1,0-1,1 0,0 0,0 0,0 5,0 0,0-5</inkml:trace>
  <inkml:trace contextRef="#ctx0" brushRef="#br0" timeOffset="4867.18">99 19,'0'1,"0"1,0 1,0 1,0 1,0-1,0 1,0 1,0-1,0 0,0 0,0 0,0-1</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0:53.103"/>
    </inkml:context>
    <inkml:brush xml:id="br0">
      <inkml:brushProperty name="width" value="0.025" units="cm"/>
      <inkml:brushProperty name="height" value="0.025" units="cm"/>
      <inkml:brushProperty name="ignorePressure" value="1"/>
    </inkml:brush>
  </inkml:definitions>
  <inkml:trace contextRef="#ctx0" brushRef="#br0">125 0,'0'5,"-1"0,0-1,-1 1,1-1,-1 0,0 0,-3 6,-6 18,6-16,0 1,0-1,-12 18,11-20,1 0,-9 14,-15 37,26-47,-5 8,6-19</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0:47.183"/>
    </inkml:context>
    <inkml:brush xml:id="br0">
      <inkml:brushProperty name="width" value="0.025" units="cm"/>
      <inkml:brushProperty name="height" value="0.025" units="cm"/>
      <inkml:brushProperty name="ignorePressure" value="1"/>
    </inkml:brush>
  </inkml:definitions>
  <inkml:trace contextRef="#ctx0" brushRef="#br0">126 1,'-1'1,"-1"-1,1 1,-1 0,1 0,-1 0,1 0,-1 1,1-1,0 0,0 0,0 1,-1-1,1 1,1-1,-1 1,-1 3,-14 28,0 7,11-29,1 0,0 0,-4 17,4-13,0 0,-7 15,-3 11,-2 2,14-41</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0:40.192"/>
    </inkml:context>
    <inkml:brush xml:id="br0">
      <inkml:brushProperty name="width" value="0.025" units="cm"/>
      <inkml:brushProperty name="height" value="0.025" units="cm"/>
      <inkml:brushProperty name="ignorePressure" value="1"/>
    </inkml:brush>
  </inkml:definitions>
  <inkml:trace contextRef="#ctx0" brushRef="#br0">73 1,'-10'39,"9"-31,-1 0,0 0,0 0,-1 0,0 0,0 0,-1-1,0 0,-8 11,-13 26,23-41</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0:24.727"/>
    </inkml:context>
    <inkml:brush xml:id="br0">
      <inkml:brushProperty name="width" value="0.025" units="cm"/>
      <inkml:brushProperty name="height" value="0.025" units="cm"/>
      <inkml:brushProperty name="ignorePressure" value="1"/>
    </inkml:brush>
  </inkml:definitions>
  <inkml:trace contextRef="#ctx0" brushRef="#br0">1 1,'1'30,"2"1,1 0,1 0,10 31,-14-54,0-4</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0:00.878"/>
    </inkml:context>
    <inkml:brush xml:id="br0">
      <inkml:brushProperty name="width" value="0.025" units="cm"/>
      <inkml:brushProperty name="height" value="0.025" units="cm"/>
      <inkml:brushProperty name="ignorePressure" value="1"/>
    </inkml:brush>
  </inkml:definitions>
  <inkml:trace contextRef="#ctx0" brushRef="#br0">1 1,'44'15,"-9"-10,49 0,-52 0,-15-1,-12-4</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9:55.442"/>
    </inkml:context>
    <inkml:brush xml:id="br0">
      <inkml:brushProperty name="width" value="0.025" units="cm"/>
      <inkml:brushProperty name="height" value="0.025" units="cm"/>
      <inkml:brushProperty name="ignorePressure" value="1"/>
    </inkml:brush>
  </inkml:definitions>
  <inkml:trace contextRef="#ctx0" brushRef="#br0">1 1,'9'1,"1"1,-1-1,18 7,-11-3,-8-3,-1 0,0 1,0 0,0 0,0 1,-1-1,10 8,-11-8,-1-1,1-1,-1 1,1-1,0 0,0 0,0 0,-1-1,1 1,0-1,9-1,-3 1,-7-1</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9:45.369"/>
    </inkml:context>
    <inkml:brush xml:id="br0">
      <inkml:brushProperty name="width" value="0.025" units="cm"/>
      <inkml:brushProperty name="height" value="0.025" units="cm"/>
      <inkml:brushProperty name="ignorePressure" value="1"/>
    </inkml:brush>
  </inkml:definitions>
  <inkml:trace contextRef="#ctx0" brushRef="#br0">1 0,'0'0,"2"0,1 0,1 0,1 0,0 0,-1 1,-1 0</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9:39.751"/>
    </inkml:context>
    <inkml:brush xml:id="br0">
      <inkml:brushProperty name="width" value="0.025" units="cm"/>
      <inkml:brushProperty name="height" value="0.025" units="cm"/>
      <inkml:brushProperty name="ignorePressure" value="1"/>
    </inkml:brush>
  </inkml:definitions>
  <inkml:trace contextRef="#ctx0" brushRef="#br0">50 1,'-1'4,"0"0,0 1,0-1,0 0,-1 0,0 0,-4 7,-6 16,-9 21,20-45</inkml:trace>
  <inkml:trace contextRef="#ctx0" brushRef="#br0" timeOffset="2424.27">50 31,'-1'4,"1"1,-1 0,-1 0,1-1,-1 1,0-1,0 1,-3 4,-6 17,10-23</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9:33.269"/>
    </inkml:context>
    <inkml:brush xml:id="br0">
      <inkml:brushProperty name="width" value="0.025" units="cm"/>
      <inkml:brushProperty name="height" value="0.025" units="cm"/>
      <inkml:brushProperty name="ignorePressure" value="1"/>
    </inkml:brush>
  </inkml:definitions>
  <inkml:trace contextRef="#ctx0" brushRef="#br0">0 25,'4'-1,"-1"1,1-1,-1 0,1 0,-1 0,1 0,4-3,18-6,-6 7,1 2,25 0,-28 1,-14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5:53.579"/>
    </inkml:context>
    <inkml:brush xml:id="br0">
      <inkml:brushProperty name="width" value="0.025" units="cm"/>
      <inkml:brushProperty name="height" value="0.025" units="cm"/>
      <inkml:brushProperty name="ignorePressure" value="1"/>
    </inkml:brush>
  </inkml:definitions>
  <inkml:trace contextRef="#ctx0" brushRef="#br0">0 46,'2'1,"0"0,-1-1,1 1,-1 0,1 0,-1 0,1 0,-1 0,0 0,1 1,-1-1,0 0,1 3,14 10,-5-11,1 0,0 0,0-1,0-1,0 0,0-1,0 0,16-2,12 0,-31 2,60-3,-62 2,1-1,-1 1,0-1,0-1,-1 1,1-1,10-6,-11 5,1 1,0 0,0 0,0 1,8-2,-8 2,0 0,1 0,-1-1,0 0,6-4,21-13,-30 19</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9:22.462"/>
    </inkml:context>
    <inkml:brush xml:id="br0">
      <inkml:brushProperty name="width" value="0.025" units="cm"/>
      <inkml:brushProperty name="height" value="0.025" units="cm"/>
      <inkml:brushProperty name="ignorePressure" value="1"/>
    </inkml:brush>
  </inkml:definitions>
  <inkml:trace contextRef="#ctx0" brushRef="#br0">30 182,'1'0,"-1"-1,0 0,0 0,0 1,1-1,-1 1,0-1,1 0,-1 1,1-1,-1 1,1-1,-1 1,1-1,-1 1,1-1,-1 1,1-1,0 1,-1 0,2-1,20-8,-4 1,7-4,-22 11</inkml:trace>
  <inkml:trace contextRef="#ctx0" brushRef="#br0" timeOffset="2470.45">1 171,'0'-1,"1"0,-1-1,1 1,-1 0,1-1,0 1,0 0,-1 0,1 0,0 0,0 0,0 0,0 0,1 0,-1 0,0 0,0 0,2 0,24-12,2 3,-21 6,-1 2,1-1,0 1,10-2,-13 4</inkml:trace>
  <inkml:trace contextRef="#ctx0" brushRef="#br0" timeOffset="5391.42">235 68,'5'-3,"0"0,0 0,0 0,0 1,0 0,0 0,1 0,-1 1,11-2,25-9,-21 7,-17 4</inkml:trace>
  <inkml:trace contextRef="#ctx0" brushRef="#br0" timeOffset="7594.19">259 39,'2'-2,"-1"1,1-1,0 1,-1 0,1 0,0 0,0 0,0 0,0 0,0 1,0-1,0 1,3-1,4-2,55-17,-61 19</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9:19.111"/>
    </inkml:context>
    <inkml:brush xml:id="br0">
      <inkml:brushProperty name="width" value="0.025" units="cm"/>
      <inkml:brushProperty name="height" value="0.025" units="cm"/>
      <inkml:brushProperty name="ignorePressure" value="1"/>
    </inkml:brush>
  </inkml:definitions>
  <inkml:trace contextRef="#ctx0" brushRef="#br0">81 0,'0'6,"-1"-1,0 1,0-1,0 1,0-1,-1 1,0-1,0 0,-1 0,-4 8,-4 3,-22 25,23-29,7-8,0-2</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9:12.488"/>
    </inkml:context>
    <inkml:brush xml:id="br0">
      <inkml:brushProperty name="width" value="0.025" units="cm"/>
      <inkml:brushProperty name="height" value="0.025" units="cm"/>
      <inkml:brushProperty name="ignorePressure" value="1"/>
    </inkml:brush>
  </inkml:definitions>
  <inkml:trace contextRef="#ctx0" brushRef="#br0">1 228,'10'-94,"-10"-35,0 125</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9:00.917"/>
    </inkml:context>
    <inkml:brush xml:id="br0">
      <inkml:brushProperty name="width" value="0.025" units="cm"/>
      <inkml:brushProperty name="height" value="0.025" units="cm"/>
      <inkml:brushProperty name="ignorePressure" value="1"/>
    </inkml:brush>
  </inkml:definitions>
  <inkml:trace contextRef="#ctx0" brushRef="#br0">55 183,'1'0,"-1"1,1-1,-1 1,1-1,-1 1,0-1,1 1,-1 0,0-1,1 1,-1-1,0 1,0 0,0-1,0 1,1 0,-1-1,0 1,0-1,0 1,0 0,-1 0,1 22,0-20,0 0,0 1,0 0,0 0,-1 0,0-1,0 1,0 0,0-1,0 1,-1-1,1 1,-1-1,0 0,-5 6,-28 53,32-54,2-4</inkml:trace>
  <inkml:trace contextRef="#ctx0" brushRef="#br0" timeOffset="2885.24">110 1,'-1'6,"1"0,-2 1,1-1,-3 9,-3 14,-5 4,11-30</inkml:trace>
  <inkml:trace contextRef="#ctx0" brushRef="#br0" timeOffset="5579.37">129 14,'1'1,"-1"-1,1 1,-1-1,1 1,-1 0,1-1,-1 1,0-1,1 1,-1 0,0-1,1 1,-1 0,0-1,0 1,0 0,0-1,0 1,0 0,0-1,0 1,0 0,0 0,0 1,-3 18,-22 24,8-16,8-14,7-11</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8:57.788"/>
    </inkml:context>
    <inkml:brush xml:id="br0">
      <inkml:brushProperty name="width" value="0.025" units="cm"/>
      <inkml:brushProperty name="height" value="0.025" units="cm"/>
      <inkml:brushProperty name="ignorePressure" value="1"/>
    </inkml:brush>
  </inkml:definitions>
  <inkml:trace contextRef="#ctx0" brushRef="#br0">53 1,'1'0,"-1"1,1-1,-1 1,1-1,-1 1,1 0,-1-1,0 1,1 0,-1-1,0 1,0 0,1-1,-1 1,0 0,0-1,0 1,0 0,0 0,0-1,0 1,0 0,0-1,-1 2,-1 18,-28 20,6 0,22-37</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8:48.346"/>
    </inkml:context>
    <inkml:brush xml:id="br0">
      <inkml:brushProperty name="width" value="0.025" units="cm"/>
      <inkml:brushProperty name="height" value="0.025" units="cm"/>
      <inkml:brushProperty name="ignorePressure" value="1"/>
    </inkml:brush>
  </inkml:definitions>
  <inkml:trace contextRef="#ctx0" brushRef="#br0">19 1,'0'0,"1"0,0 1,-1-1,1 0,-1 1,1-1,-1 0,1 1,-1-1,1 1,-1-1,0 1,1-1,-1 1,1-1,-1 1,0-1,0 1,1-1,-1 1,0 0,0-1,0 1,0-1,1 1,-1 0,0 0,3 25,-2-15,0-1,0-1,0 1,-1 0,0-1,-1 1,0 0,0-1,-1 1,0 0,-1-1,-6 16,8-22,-1 0</inkml:trace>
  <inkml:trace contextRef="#ctx0" brushRef="#br0" timeOffset="2242.9">5 50,'0'0,"0"2,0 1,0 1,0 1,-1-1,0 0,0 0,0-1</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8:38.894"/>
    </inkml:context>
    <inkml:brush xml:id="br0">
      <inkml:brushProperty name="width" value="0.025" units="cm"/>
      <inkml:brushProperty name="height" value="0.025" units="cm"/>
      <inkml:brushProperty name="ignorePressure" value="1"/>
    </inkml:brush>
  </inkml:definitions>
  <inkml:trace contextRef="#ctx0" brushRef="#br0">0 66,'6'-4,"0"0,0 1,1-1,-1 1,1 0,7-2,-1 0,-7 3,9-4,0-1,17-10,-29 15</inkml:trace>
</inkml:ink>
</file>

<file path=word/ink/ink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7:32.031"/>
    </inkml:context>
    <inkml:brush xml:id="br0">
      <inkml:brushProperty name="width" value="0.025" units="cm"/>
      <inkml:brushProperty name="height" value="0.025" units="cm"/>
      <inkml:brushProperty name="ignorePressure" value="1"/>
    </inkml:brush>
  </inkml:definitions>
  <inkml:trace contextRef="#ctx0" brushRef="#br0">704 250,'-2'1,"0"-1,1 0,-1 1,1-1,-1 1,1 0,-1 0,1 0,-1-1,1 1,0 1,-1-1,1 0,0 0,0 0,0 1,-1 1,-21 31,10-15,7-10,2-4,0 0,0 0,0 0,0-1,-10 8,-19 20,-41 42,57-60,1 0,-21 12,31-22,3-3</inkml:trace>
  <inkml:trace contextRef="#ctx0" brushRef="#br0" timeOffset="1737.05">456 404,'-1'4,"-1"1,0 0,0-1,0 1,0-1,-1 0,0 0,0 0,0 0,0 0,-5 4,-8 10,-7 9,21-25</inkml:trace>
  <inkml:trace contextRef="#ctx0" brushRef="#br0" timeOffset="3084.64">485 433,'-101'105,"99"-103,0-1</inkml:trace>
  <inkml:trace contextRef="#ctx0" brushRef="#br0" timeOffset="4460.84">495 453,'-3'1,"0"0,0 0,0 1,0-1,1 1,-1-1,1 1,-1 0,1 0,0 0,-1 1,1-1,0 0,0 1,-2 3,-8 9,-10 11,20-24</inkml:trace>
  <inkml:trace contextRef="#ctx0" brushRef="#br0" timeOffset="6212.99">466 383,'-2'6,"1"-1,-2 1,1 0,-1-1,1 0,-1 1,-1-1,1-1,-1 1,-5 5,-56 60,61-67</inkml:trace>
  <inkml:trace contextRef="#ctx0" brushRef="#br0" timeOffset="57938.65">65 13,'1'0,"1"0,1 0,1 0,0 0,1 0,-2-1,2 0,-2-1,0 0,1 1,0 0,0-1,-1 1,0-1</inkml:trace>
  <inkml:trace contextRef="#ctx0" brushRef="#br0" timeOffset="60394.94">70 12,'21'1,"-15"0,0-1,1 0,-1 0,1 0,-1-1,0 0,1 0,9-4,-13 4</inkml:trace>
  <inkml:trace contextRef="#ctx0" brushRef="#br0" timeOffset="63245.33">1 28,'114'-4,"-102"3,0-1,20-4,-28 5</inkml:trace>
</inkml:ink>
</file>

<file path=word/ink/ink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8:27.012"/>
    </inkml:context>
    <inkml:brush xml:id="br0">
      <inkml:brushProperty name="width" value="0.025" units="cm"/>
      <inkml:brushProperty name="height" value="0.025" units="cm"/>
      <inkml:brushProperty name="ignorePressure" value="1"/>
    </inkml:brush>
  </inkml:definitions>
  <inkml:trace contextRef="#ctx0" brushRef="#br0">73 0,'-7'7,"-1"-1,-1 0,-9 6,2-2,4-2,10-6</inkml:trace>
</inkml:ink>
</file>

<file path=word/ink/ink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8:21.276"/>
    </inkml:context>
    <inkml:brush xml:id="br0">
      <inkml:brushProperty name="width" value="0.025" units="cm"/>
      <inkml:brushProperty name="height" value="0.025" units="cm"/>
      <inkml:brushProperty name="ignorePressure" value="1"/>
    </inkml:brush>
  </inkml:definitions>
  <inkml:trace contextRef="#ctx0" brushRef="#br0">72 0,'0'0,"-2"0,-1 1,1 0,-2 0,1 1,0 0,0 0,0 0,0 0</inkml:trace>
  <inkml:trace contextRef="#ctx0" brushRef="#br0" timeOffset="2716.36">77 13,'-2'1,"1"-1,-1 1,0-1,1 1,-1 0,0 0,1 0,-1 0,1 0,0 1,-1-1,1 0,-2 3,-14 10,13-12,0 0,0 0,0 1,0-1,1 1,-1 0,-3 4,5-4</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5:32.494"/>
    </inkml:context>
    <inkml:brush xml:id="br0">
      <inkml:brushProperty name="width" value="0.025" units="cm"/>
      <inkml:brushProperty name="height" value="0.025" units="cm"/>
      <inkml:brushProperty name="color" value="#FFFFFF"/>
      <inkml:brushProperty name="ignorePressure" value="1"/>
    </inkml:brush>
  </inkml:definitions>
  <inkml:trace contextRef="#ctx0" brushRef="#br0">130 145,'-1'8,"1"0,-2-1,1 1,-1 0,0-1,0 1,-1-1,0 0,0 0,-1 0,0 0,0 0,0-1,-1 0,0 0,-9 8,4-8,8-8,14-16,-5 6,8-13,-6 12,-1-1,9-23,-11 21,-12 25,-16 35,-21 62,46-112,0-1,1 1,0 0,0 1,11-11,14-21,18-33,-50 76,1 0,-1-1,1 0,-1 0,0 0,0 0,-5 4,4-4,0 0,0 1,0 0,0 0,-4 11,-14 20,7-9,6-8,9-20,0 0,0 0,0 0,0 0,0 0,0 0,-1 1,1-1,0 0,0 0,0 0,0 0,0 0,0 0,0 0,0 0,0 0,0 0,0 0,0 0,0 0,0 0,0 0,-1 0,1 0,0 0,0 0,0 0,0 0,0 0,0 0,0 0,0 0,0 0,0 0,0 0,0 0,0 0,0 0,-1 0,1 0,0 0,0 0,0 0,0-1,0 1,0 0,0 0,0 0,0 0,0 0,0 0,0 0,0 0,0 0,0 0,0 0,0 0,0 0,0 0,0-1,0 1,0 0,0 0,0 0,-2-9,0-9,2-80,0 97,0 1,0 0,0-1,0 1,0 0,0-1,0 1,0 0,0 0,0-1,0 1,0 0,-1-1,1 1,0 0,0-1,0 1,0 0,-1 0,1-1,0 1,0 0,0 0,-1-1,1 1,0 0,0 0,-1 0,1 0,0-1,-1 1,1 0,0 0,0 0,-1 0,1 0,0 0,-1 0,1 0,0 0,-1 0,-14 9,-10 19,14-9,10-18,6-12,16-36,-22 51,1 1,0 0,0 0,0 0,1 0,0 0,1 5,3 23,-5-32,-1-1,1 1,0-1,0 1,0-1,0 1,0-1,0 0,0 1,0-1,0 1,0-1,0 1,0-1,0 1,0-1,1 1,-1-1,0 0,0 1,0-1,1 1,-1-1,0 0,1 1,-1-1,0 0,1 1,0 0,7-12,5-24,-31 118,19-94,-1-1,0 1,-1 0,-4-22,4 29,1 1,0 1,0 0,-1-1,0 1,1-1,-1 1,0 0,0-1,0 1,0 0,-3-3,4 5,0 1,-1-1,1 0,0 1,-1-1,1 0,0 0,0 1,-1-1,1 1,0-1,0 0,0 1,-1-1,1 1,0-1,0 0,0 1,0-1,0 1,0-1,0 0,0 1,0-1,0 1,0-1,0 1,-1 15,2 21,-1-35,0-3,0-21,1 1,0 14,-1 0,0-1,0 1,-1 0,-1-9,2 16,0 0,0 0,0 0,0 0,0 0,0 0,0 0,0 0,0 0,0 1,0-1,0 0,0 0,0 0,0 0,0 0,0 0,0 0,0 0,0 0,-1 0,1 0,0 0,0 0,0 0,0 0,0 0,0 0,0 0,0 0,0 1,0-1,0 0,0 0,0 0,0 0,0 0,0 0,0 0,-1 0,1 0,0 0,0 0,0 0,0 0,0 0,0 0,0 0,0 0,0 0,0 0,0-1,0 1,0 0,0 0,-1 0,1 0,0 0,0 0,0 0,0 0,0 0,0 0,0 0,0 0,0 0,0 0,0 0,-4 9,-1 12,5-5,1-13,-1 0,1 0,-1 0,0 0,0 0,0 0,-1 1,1-1,-1 0,0 0,-1 3,-2-33,3-5,0 20,0 0,1-1,1 1,0 0,3-17,-2 24,1-1,0 1,0-1,0 1,6-7,6-9,-14 18,1 0,0 0,0 0,0 1,0-1,1 1,3-4,-5 6,-1 0,0-1,0 1,1 0,-1 0,0 0,0 0,1 0,-1 0,0 0,0-1,1 1,-1 0,0 0,1 0,-1 0,0 0,0 0,1 0,-1 1,0-1,1 0,-1 0,0 0,0 0,1 0,-1 0,0 0,0 0,1 1,-1-1,4 16,-5 57,2 22,-1-95,0 1,0-1,0 0,0 0,0 0,0 0,0 0,0 0,0 0,0 0,0 0,0 0,0 1,0-1,0 0,0 0,0 0,0 0,0 0,0 0,0 0,1 0,-1 0,0 0,0 0,0 0,0 0,0 0,0 0,0 0,0 0,0 0,0 0,1 0,-1 0,0 0,0 0,0 0,0 0,0 0,0 0,0 0,0 0,0 0,0 0,1 0,-1 0,0 0,0 0,0 0,0 0,0 0,0 0,0 0,0 0,8-7,7-10,-14 16,84-90,-74 78,-18 19,-20 22,24-24,-3 4,0 0,0 0,-11 9,17-26,3-5,20-26,-18 32,0 0,-1 0,1-1,-1 0,-1 1,0-1,3-14,-6 23,0 0,0 0,0 0,0-1,0 1,0 0,0 0,0 0,0 0,0 0,0 0,0-1,0 1,0 0,0 0,0 0,0 0,0 0,0 0,0 0,0-1,0 1,-1 0,1 0,0 0,0 0,0 0,0 0,0 0,0 0,0 0,0 0,-1 0,1-1,0 1,0 0,0 0,0 0,0 0,0 0,-1 0,1 0,0 0,0 0,0 0,0 0,0 0,0 0,-1 0,1 0,0 0,0 1,0-1,0 0,-11 6,-9 9,4-1,6-7,1 1,1 0,0 1,0 0,0 0,-7 12,31-80,12-2,-44 75,2 2,-13 24,27-39,47-60,-42 52</inkml:trace>
</inkml:ink>
</file>

<file path=word/ink/ink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8:00.315"/>
    </inkml:context>
    <inkml:brush xml:id="br0">
      <inkml:brushProperty name="width" value="0.025" units="cm"/>
      <inkml:brushProperty name="height" value="0.025" units="cm"/>
      <inkml:brushProperty name="ignorePressure" value="1"/>
    </inkml:brush>
  </inkml:definitions>
  <inkml:trace contextRef="#ctx0" brushRef="#br0">1 2,'5'0,"-3"-1,0 1,1 0,-1 0,0 0,1 0,-1 0,0 1,1-1,-1 0,0 1,1 0,-1 0,0-1,0 1,0 1,0-1,0 0,0 0,0 1,0-1,-1 1,1 0,0-1,1 3,6 5,-7-7,-1-1,1 1,-1-1,1 1,-1 0,0 0,0-1,0 1,2 4,4 6,-5-9</inkml:trace>
</inkml:ink>
</file>

<file path=word/ink/ink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7:53.775"/>
    </inkml:context>
    <inkml:brush xml:id="br0">
      <inkml:brushProperty name="width" value="0.025" units="cm"/>
      <inkml:brushProperty name="height" value="0.025" units="cm"/>
      <inkml:brushProperty name="ignorePressure" value="1"/>
    </inkml:brush>
  </inkml:definitions>
  <inkml:trace contextRef="#ctx0" brushRef="#br0">19 0,'25'30,"-19"-22,9 18,-14-23</inkml:trace>
  <inkml:trace contextRef="#ctx0" brushRef="#br0" timeOffset="2895.39">0 20,'4'0,"-1"0,0 1,0 0,1-1,-1 1,0 1,0-1,0 0,0 1,0-1,0 1,0 0,0 0,-1 0,1 0,-1 1,4 3,1 1,-5-5</inkml:trace>
</inkml:ink>
</file>

<file path=word/ink/ink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7:47.853"/>
    </inkml:context>
    <inkml:brush xml:id="br0">
      <inkml:brushProperty name="width" value="0.025" units="cm"/>
      <inkml:brushProperty name="height" value="0.025" units="cm"/>
      <inkml:brushProperty name="ignorePressure" value="1"/>
    </inkml:brush>
  </inkml:definitions>
  <inkml:trace contextRef="#ctx0" brushRef="#br0">265 81,'-1'0,"-1"1,1-1,-1 1,1-1,-1 1,1 0,-1 0,1-1,0 1,-1 0,1 0,0 1,0-1,-2 1,-17 23,13-17,-37 36,32-32,1 0,-11 15,16-18,-1 0,0 0,-1-1,0 0,0 0,-1-1,-11 8,83-57,-58 39,0-1,-1 1,0-1,0 0,0-1,0 1,-1-1,6-9,7-9,4 0,0 2,1 0,28-21,-30 26,-1-1,19-24,-34 39</inkml:trace>
  <inkml:trace contextRef="#ctx0" brushRef="#br0" timeOffset="2197.17">82 235,'-2'1,"1"-1,-1 1,0-1,1 1,-1 0,1-1,-1 1,1 0,-1 0,1 0,0 0,-1 0,1 0,0 1,-2 1,-19 27,13-18,-14 13,20-22</inkml:trace>
</inkml:ink>
</file>

<file path=word/ink/ink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7:26.400"/>
    </inkml:context>
    <inkml:brush xml:id="br0">
      <inkml:brushProperty name="width" value="0.025" units="cm"/>
      <inkml:brushProperty name="height" value="0.025" units="cm"/>
      <inkml:brushProperty name="ignorePressure" value="1"/>
    </inkml:brush>
  </inkml:definitions>
  <inkml:trace contextRef="#ctx0" brushRef="#br0">224 1,'-3'1,"0"0,0 1,0-1,0 1,1 0,-1 0,0 0,1 0,0 0,-1 1,1-1,0 1,0-1,-3 7,-12 11,-72 64,49-44,7-8,30-29</inkml:trace>
</inkml:ink>
</file>

<file path=word/ink/ink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7:22.962"/>
    </inkml:context>
    <inkml:brush xml:id="br0">
      <inkml:brushProperty name="width" value="0.025" units="cm"/>
      <inkml:brushProperty name="height" value="0.025" units="cm"/>
      <inkml:brushProperty name="ignorePressure" value="1"/>
    </inkml:brush>
  </inkml:definitions>
  <inkml:trace contextRef="#ctx0" brushRef="#br0">281 0,'-2'0,"-1"1,1-1,-1 1,1 0,0-1,-1 1,1 0,0 1,-1-1,1 0,0 1,-2 1,-27 25,16-14,-80 75,56-59,17-16,13-8,1-1,-1 2,-9 8,16-13</inkml:trace>
</inkml:ink>
</file>

<file path=word/ink/ink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7:19.409"/>
    </inkml:context>
    <inkml:brush xml:id="br0">
      <inkml:brushProperty name="width" value="0.025" units="cm"/>
      <inkml:brushProperty name="height" value="0.025" units="cm"/>
      <inkml:brushProperty name="ignorePressure" value="1"/>
    </inkml:brush>
  </inkml:definitions>
  <inkml:trace contextRef="#ctx0" brushRef="#br0">197 0,'0'2,"-1"-1,0 1,0-1,1 0,-1 1,0-1,0 0,0 0,0 0,-1 1,1-1,0 0,-2 1,-12 13,11-8,0 0,0-1,-1 0,0 0,0 0,-7 6,-19 24,23-26,1-1,-2 0,-10 10,3-3,-18 14,30-27</inkml:trace>
</inkml:ink>
</file>

<file path=word/ink/ink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7:15.830"/>
    </inkml:context>
    <inkml:brush xml:id="br0">
      <inkml:brushProperty name="width" value="0.025" units="cm"/>
      <inkml:brushProperty name="height" value="0.025" units="cm"/>
      <inkml:brushProperty name="ignorePressure" value="1"/>
    </inkml:brush>
  </inkml:definitions>
  <inkml:trace contextRef="#ctx0" brushRef="#br0">305 1,'-3'0,"1"1,0 0,-1 1,1-1,0 0,0 1,-1-1,1 1,1 0,-1 0,0 0,0 0,-2 3,-7 7,-6 4,-23 28,34-37,-33 30,11-13,-3 11,-12 10,-13 2,54-44</inkml:trace>
</inkml:ink>
</file>

<file path=word/ink/ink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7:09.122"/>
    </inkml:context>
    <inkml:brush xml:id="br0">
      <inkml:brushProperty name="width" value="0.025" units="cm"/>
      <inkml:brushProperty name="height" value="0.025" units="cm"/>
      <inkml:brushProperty name="ignorePressure" value="1"/>
    </inkml:brush>
  </inkml:definitions>
  <inkml:trace contextRef="#ctx0" brushRef="#br0">1 1,'3'58,"-1"-34,-3 37,-2-41,2-16</inkml:trace>
</inkml:ink>
</file>

<file path=word/ink/ink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7:05.912"/>
    </inkml:context>
    <inkml:brush xml:id="br0">
      <inkml:brushProperty name="width" value="0.025" units="cm"/>
      <inkml:brushProperty name="height" value="0.025" units="cm"/>
      <inkml:brushProperty name="ignorePressure" value="1"/>
    </inkml:brush>
  </inkml:definitions>
  <inkml:trace contextRef="#ctx0" brushRef="#br0">10 1,'-5'104,"0"-20,5-80</inkml:trace>
</inkml:ink>
</file>

<file path=word/ink/ink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4:39.310"/>
    </inkml:context>
    <inkml:brush xml:id="br0">
      <inkml:brushProperty name="width" value="0.05006" units="cm"/>
      <inkml:brushProperty name="height" value="0.05006" units="cm"/>
      <inkml:brushProperty name="ignorePressure" value="1"/>
    </inkml:brush>
  </inkml:definitions>
  <inkml:trace contextRef="#ctx0" brushRef="#br0">0 1,'20'4,"27"9,-34 0,-5-2,-6-10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5:19.650"/>
    </inkml:context>
    <inkml:brush xml:id="br0">
      <inkml:brushProperty name="width" value="0.025" units="cm"/>
      <inkml:brushProperty name="height" value="0.025" units="cm"/>
      <inkml:brushProperty name="color" value="#FFFFFF"/>
      <inkml:brushProperty name="ignorePressure" value="1"/>
    </inkml:brush>
  </inkml:definitions>
  <inkml:trace contextRef="#ctx0" brushRef="#br0">7 67,'1'35,"0"-20,-1 0,0-1,-1 1,-6 29,9-52,-2-1,1 1,-1 0,-2-12,1-6,1 18,-1-9,2 0,0 0,0 0,8-28,-8 40</inkml:trace>
</inkml:ink>
</file>

<file path=word/ink/ink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54:02.074"/>
    </inkml:context>
    <inkml:brush xml:id="br0">
      <inkml:brushProperty name="width" value="0.05" units="cm"/>
      <inkml:brushProperty name="height" value="0.05" units="cm"/>
      <inkml:brushProperty name="ignorePressure" value="1"/>
    </inkml:brush>
  </inkml:definitions>
  <inkml:trace contextRef="#ctx0" brushRef="#br0">4 0,'0'0,"0"2,0 1,0 2,0 2,0 1,-1 0,-1-3</inkml:trace>
</inkml:ink>
</file>

<file path=word/ink/ink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49:24.394"/>
    </inkml:context>
    <inkml:brush xml:id="br0">
      <inkml:brushProperty name="width" value="0.05" units="cm"/>
      <inkml:brushProperty name="height" value="0.05" units="cm"/>
      <inkml:brushProperty name="color" value="#FFFFFF"/>
      <inkml:brushProperty name="ignorePressure" value="1"/>
    </inkml:brush>
  </inkml:definitions>
  <inkml:trace contextRef="#ctx0" brushRef="#br0">1 1,'0'0</inkml:trace>
</inkml:ink>
</file>

<file path=word/ink/ink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49:19.621"/>
    </inkml:context>
    <inkml:brush xml:id="br0">
      <inkml:brushProperty name="width" value="0.05" units="cm"/>
      <inkml:brushProperty name="height" value="0.05" units="cm"/>
      <inkml:brushProperty name="color" value="#FFFFFF"/>
      <inkml:brushProperty name="ignorePressure" value="1"/>
    </inkml:brush>
  </inkml:definitions>
  <inkml:trace contextRef="#ctx0" brushRef="#br0">38 5093,'-6'-30,"-7"-43,4 0,2-1,4 0,9-108,56-294,-57 446,66-351,-54 314,3 0,3 1,48-97,178-260,-211 367,2 2,2 2,57-54,160-124,-198 183,99-59,77-23,-162 96,-55 26</inkml:trace>
  <inkml:trace contextRef="#ctx0" brushRef="#br0" timeOffset="1165.55">724 3571,'-33'0,"-1"-1,1-2,0-1,0-1,0-2,1-2,0-1,-38-17,48 17,0-1,1-1,0-1,2-1,-1-1,2-1,-25-25,33 29,0-1,0 0,1 0,1-1,0-1,1 1,1-1,0 0,1-1,0 1,2-1,-3-18,3 3,1-1,2 0,1 1,1-1,2 1,8-34,-2 26,3-1,1 1,1 1,26-44,47-70,153-199,-171 264,97-94,98-62,-251 231,147-123,-112 97,74-42,-107 71,1 0,0 1,22-7,-32 13,-1 1,1-1,0 1,0 0,0 1,-1-1,1 1,0 1,0-1,0 1,12 4,9 5</inkml:trace>
  <inkml:trace contextRef="#ctx0" brushRef="#br0" timeOffset="2058.05">437 3018,'-3'0,"-1"0,0 0,1-1,-1 0,0 0,1 0,-1 0,-6-3,-2 0,-6-2,-1 0,1-2,0 0,0-1,1 0,-28-22,33 22,1-1,1-1,0 1,0-2,1 1,1-2,0 1,0-1,-9-24,3 1,3-1,1 0,2-1,1 0,2 0,0-41,17-233,2 196,5 0,5 1,57-163,-21 117,139-264,-147 333,4 3,4 2,3 3,5 2,2 4,90-77,26-2,-145 127,1 1,80-40,-117 67,-4 0,1 1,0 0,0 0,0 0,1 1,-1-1,0 0,0 1,0 0,1-1,-1 1,0 0,0 0,4 0,-2 3</inkml:trace>
</inkml:ink>
</file>

<file path=word/ink/ink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1:49:17.166"/>
    </inkml:context>
    <inkml:brush xml:id="br0">
      <inkml:brushProperty name="width" value="0.05" units="cm"/>
      <inkml:brushProperty name="height" value="0.05" units="cm"/>
      <inkml:brushProperty name="color" value="#FFFFFF"/>
      <inkml:brushProperty name="ignorePressure" value="1"/>
    </inkml:brush>
  </inkml:definitions>
  <inkml:trace contextRef="#ctx0" brushRef="#br0">0 1,'0'0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5:15.283"/>
    </inkml:context>
    <inkml:brush xml:id="br0">
      <inkml:brushProperty name="width" value="0.025" units="cm"/>
      <inkml:brushProperty name="height" value="0.025" units="cm"/>
      <inkml:brushProperty name="color" value="#FFFFFF"/>
      <inkml:brushProperty name="ignorePressure" value="1"/>
    </inkml:brush>
  </inkml:definitions>
  <inkml:trace contextRef="#ctx0" brushRef="#br0">8 125,'2'1,"0"0,0 0,0 1,0-1,0 1,0-1,0 1,0 0,0 0,-1 0,1 0,-1 0,0 0,2 3,4 5,25 32,15 15,-46-56,-1-1,0 1,1-1,-1 0,1 1,-1-1,0 0,1 0,-1 1,1-1,-1 0,1 0,-1 1,1-1,0 0,-1 0,1 0,-1 0,1 0,-1 0,1 0,-1 0,1 0,-1 0,1 0,0 0,-1-1,1 1,-1 0,1 0,-1-1,1 1,-1 0,0 0,1-1,-1 1,1 0,-1-1,0 1,1-1,-1 1,0-1,1 1,-1-1,0 1,1-1,-1 1,0-1,0 0,15-33,-13 26,26-68,-29 113,0-31,-1-1,1 0,-1 0,0 0,0 0,-1 0,1 0,-1-1,0 1,0-1,-6 6,9-10,0 0,-1 0,1 0,-1 0,1 0,0 0,-1-1,1 1,0 0,-1 0,1 0,0 0,-1 0,1-1,0 1,-1 0,1 0,0 0,0-1,-1 1,1 0,0-1,0 1,-1 0,1 0,0-1,0 1,0 0,0-1,-1 1,1 0,0-1,0 0,-9-19,4 8,-35-44,39 54,1 1,-1-1,-1 1,1-1,0 1,0 0,0-1,-1 1,1 0,-2-1,-1 4,6 11,0-8,1 0,-1-1,1 1,0-1,0 1,0-1,4 4,-4-5,1 1,-1 0,0 1,0-1,-1 0,4 8,-6-12,1 1,-1 0,0-1,1 1,-1 0,0 0,1 0,-1-1,0 1,0 0,0 0,0 0,0-1,0 1,0 0,0 0,0 0,0 0,0-1,-1 1,1 0,0 0,-1-1,1 1,0 0,-1 0,1-1,-1 1,1 0,-1-1,1 1,-1-1,0 1,0 0,0-1,0 0,0 0,0 0,0 0,0 0,0 0,0-1,0 1,0 0,0-1,0 1,1-1,-1 1,0-1,0 1,0-1,1 1,-1-1,0 0,1 0,-1 1,1-1,-1 0,1 0,-1 1,1-1,-1 0,1 0,0 0,-1-1,-33-78,33 77,-1 0,0 0,0 1,0-1,-1 1,1-1,-1 1,1 0,-5-3,5 4,-1-1,1 0,0 0,-1 0,1 0,0 0,0 0,0-1,0 1,1-1,-1 0,1 1,-3-6,2 1,1 0,-1 0,1 0,0-12,0 18,1-1,0 1,0-1,1 1,-1-1,0 1,0-1,1 1,-1 0,1-1,-1 1,1-1,0 1,-1 0,1-1,0 1,0 0,0 0,0 0,0 0,0 0,0 0,0 0,1 0,-1 0,0 0,0 1,4-2,-5 2,1 0,0 0,0 0,-1 1,1-1,0 0,-1 0,1 1,0-1,-1 0,1 1,0-1,-1 1,1-1,-1 0,1 1,0 0,-1-1,1 1,-1-1,0 1,1 0,-1-1,0 1,1 0,-1-1,1 2,8 23,-8-22,5 16,-1 0,0 0,-2 0,0 1,-2-1,0 22,-1-41,0 1,0-1,0 0,-1 0,1 1,0-1,0 0,0 0,0 1,0-1,0 0,0 0,0 1,0-1,0 0,0 1,0-1,0 0,0 0,0 1,1-1,-1 0,0 0,0 1,0-1,0 0,0 0,1 0,-1 1,0-1,0 0,0 0,0 0,1 1,-1-1,0 0,0 0,1 0,-1 0,0 0,1 0,7-10,5-20,-9 4,2-9,-6 35,0 0,0 0,0-1,0 1,0 0,0 0,0 0,1 0,-1 0,0 0,0 0,0 0,0-1,0 1,0 0,0 0,0 0,0 0,0 0,0 0,0 0,1 0,-1 0,0 0,0 0,0 0,0 0,0-1,0 1,0 0,0 0,1 0,-1 0,0 0,0 0,0 0,0 0,0 0,0 0,0 0,1 1,-1-1,0 0,0 0,0 0,0 0,0 0,0 0,0 0,0 0,0 0,1 0,-1 0,0 0,0 0,0 0,0 1,6 9,4 16,-9-23,2 3,0-2</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5:07.623"/>
    </inkml:context>
    <inkml:brush xml:id="br0">
      <inkml:brushProperty name="width" value="0.025" units="cm"/>
      <inkml:brushProperty name="height" value="0.025" units="cm"/>
      <inkml:brushProperty name="color" value="#FFFFFF"/>
      <inkml:brushProperty name="ignorePressure" value="1"/>
    </inkml:brush>
  </inkml:definitions>
  <inkml:trace contextRef="#ctx0" brushRef="#br0">0 1,'1'6,"1"0,0-1,0 1,1 0,-1-1,1 1,0-1,1 0,-1 0,6 5,-1 2,22 22,-29-78,-5 30,2 8</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5:04.459"/>
    </inkml:context>
    <inkml:brush xml:id="br0">
      <inkml:brushProperty name="width" value="0.025" units="cm"/>
      <inkml:brushProperty name="height" value="0.025" units="cm"/>
      <inkml:brushProperty name="color" value="#FFFFFF"/>
      <inkml:brushProperty name="ignorePressure" value="1"/>
    </inkml:brush>
  </inkml:definitions>
  <inkml:trace contextRef="#ctx0" brushRef="#br0">60 36,'0'0,"-1"0,0 1,1-1,-1 0,1 1,-1-1,0 0,1 1,-1-1,1 1,-1-1,1 1,0 0,-1-1,1 1,-1-1,1 1,0 0,0-1,-1 1,1 0,0-1,0 1,0 0,0 0,-5 24,4-18,-9 23,8-24,0-1,0 1,1-1,-1 1,0 7,4-19,-1 1,1 0,0 0,0 0,4-7,4-7,4-8,-14 27,0 0,0 0,0 0,0-1,0 1,0 0,0 0,0 0,0 0,1 0,-1 0,0 0,0 0,0 0,0 0,0 0,0 0,0 0,0 0,1 0,-1 0,0 0,0 0,0 0,0 0,0 0,0 0,0 0,1 0,-1 0,0 0,0 0,0 0,0 0,0 0,0 0,0 1,0-1,0 0,1 0,-1 0,0 0,0 0,0 0,0 0,0 0,0 0,0 1,0-1,0 0,0 0,0 0,0 0,0 0,0 0,0 1,2 17,-3 3,0 2,7-40,11-53,-12 114,-5 10,0-49,0-7,0-28,1 6,5-33,6 105,-5-12,-7-71,7-50,-7 93,1 0,-1 0,0 0,0 0,-1 0,0 0,0 0,-1 0,0-1,0 1,-1-1,0 1,0-1,-6 9,2-2,2-6,3-22,1-9,-5-79,6 102,0 0,0 0,0 0,0 0,0 0,0 0,0 0,0 1,0-1,0 0,0 0,0 0,0 0,0 0,0 0,0 0,0 0,-1 0,1 0,0 0,0 0,0 0,0 0,0 1,0-1,0 0,0 0,0 0,0 0,0 0,0 0,0 0,-1 0,1 0,0 0,0 0,0 0,0 0,0 0,0 0,0 0,0 0,0 0,0 0,-1 0,1 0,0 0,0 0,0 0,0-1,0 1,0 0,0 0,0 0,0 0,0 0,0 0,0 0,0 0,0 0,0 0,0 0,-1 0,-5 12,-5 16,6-3,-2 37,-5-108,12 31,1 12,-1 0,0 0,0 0,0-1,-1 1,1 0,-1 0,1 0,-1 0,-2-5,0 37,3 29,0-35,0-19,0-7,0-32,18 70,-13-26,2 3,-4-14,-2-13,-2 8,0-1,-1 1,0 0,0 0,0 0,-1 1,0-1,0 1,-1-1,0 1,0 0,0 0,-1 1,0-1,-6-5,7 8</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1:43.569"/>
    </inkml:context>
    <inkml:brush xml:id="br0">
      <inkml:brushProperty name="width" value="0.025" units="cm"/>
      <inkml:brushProperty name="height" value="0.025" units="cm"/>
      <inkml:brushProperty name="ignorePressure" value="1"/>
    </inkml:brush>
  </inkml:definitions>
  <inkml:trace contextRef="#ctx0" brushRef="#br0">0 0,'29'21,"40"23,-66-42</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4T22:01:40.037"/>
    </inkml:context>
    <inkml:brush xml:id="br0">
      <inkml:brushProperty name="width" value="0.025" units="cm"/>
      <inkml:brushProperty name="height" value="0.025" units="cm"/>
      <inkml:brushProperty name="ignorePressure" value="1"/>
    </inkml:brush>
  </inkml:definitions>
  <inkml:trace contextRef="#ctx0" brushRef="#br0">0 0,'1'1,"-1"-1,1 0,0 1,-1-1,1 1,-1-1,1 0,-1 1,1-1,-1 1,1-1,-1 1,0 0,1-1,-1 1,0-1,1 1,-1 0,0-1,0 1,1 0,-1-1,0 1,0 0,0-1,0 1,0 0,0 0,0 25,0-24,0 4,0 0,0 0,-1 0,0 0,-4 12,4-15</inkml:trace>
</inkml:ink>
</file>

<file path=word/theme/theme1.xml><?xml version="1.0" encoding="utf-8"?>
<a:theme xmlns:a="http://schemas.openxmlformats.org/drawingml/2006/main" name="Office Theme">
  <a:themeElements>
    <a:clrScheme name="Benutzerdefiniert 2">
      <a:dk1>
        <a:sysClr val="windowText" lastClr="000000"/>
      </a:dk1>
      <a:lt1>
        <a:sysClr val="window" lastClr="FFFFFF"/>
      </a:lt1>
      <a:dk2>
        <a:srgbClr val="1F497D"/>
      </a:dk2>
      <a:lt2>
        <a:srgbClr val="EEECE1"/>
      </a:lt2>
      <a:accent1>
        <a:srgbClr val="4F81BD"/>
      </a:accent1>
      <a:accent2>
        <a:srgbClr val="C0504D"/>
      </a:accent2>
      <a:accent3>
        <a:srgbClr val="C3D69B"/>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225AD6-5604-412C-8D75-63BB966899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1224</Words>
  <Characters>7717</Characters>
  <Application>Microsoft Office Word</Application>
  <DocSecurity>0</DocSecurity>
  <Lines>64</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siehe Impressum im Ablaufplan</dc:creator>
  <cp:lastModifiedBy>Nicola Böye</cp:lastModifiedBy>
  <cp:revision>28</cp:revision>
  <cp:lastPrinted>2021-06-06T13:06:00Z</cp:lastPrinted>
  <dcterms:created xsi:type="dcterms:W3CDTF">2021-07-04T09:46:00Z</dcterms:created>
  <dcterms:modified xsi:type="dcterms:W3CDTF">2021-10-12T06:55:00Z</dcterms:modified>
</cp:coreProperties>
</file>